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DCF394" w14:textId="77777777" w:rsidR="00314278" w:rsidRPr="005539AC" w:rsidRDefault="00314278" w:rsidP="005539AC">
      <w:pPr>
        <w:spacing w:after="0" w:line="240" w:lineRule="auto"/>
        <w:jc w:val="both"/>
        <w:rPr>
          <w:rFonts w:ascii="Trebuchet MS" w:hAnsi="Trebuchet MS"/>
          <w:b/>
        </w:rPr>
      </w:pPr>
      <w:r w:rsidRPr="005539AC">
        <w:rPr>
          <w:rFonts w:ascii="Trebuchet MS" w:hAnsi="Trebuchet MS"/>
          <w:b/>
        </w:rPr>
        <w:t>PROGRAMUL OPERAŢIONAL CAPITAL UMAN</w:t>
      </w:r>
    </w:p>
    <w:p w14:paraId="24795D38" w14:textId="77777777" w:rsidR="00314278" w:rsidRPr="005539AC" w:rsidRDefault="00314278" w:rsidP="005539AC">
      <w:pPr>
        <w:spacing w:after="0" w:line="240" w:lineRule="auto"/>
        <w:jc w:val="both"/>
        <w:rPr>
          <w:rFonts w:ascii="Trebuchet MS" w:hAnsi="Trebuchet MS"/>
          <w:b/>
        </w:rPr>
      </w:pPr>
      <w:r w:rsidRPr="005539AC">
        <w:rPr>
          <w:rFonts w:ascii="Trebuchet MS" w:hAnsi="Trebuchet MS"/>
          <w:b/>
        </w:rPr>
        <w:t>Cod 2014RO05M9OP001</w:t>
      </w:r>
    </w:p>
    <w:p w14:paraId="53D36146" w14:textId="5AF8A06E" w:rsidR="00FB6488" w:rsidRPr="005539AC" w:rsidRDefault="00FB6488" w:rsidP="005539AC">
      <w:pPr>
        <w:spacing w:after="0" w:line="240" w:lineRule="auto"/>
        <w:jc w:val="both"/>
        <w:rPr>
          <w:rFonts w:ascii="Trebuchet MS" w:hAnsi="Trebuchet MS"/>
          <w:b/>
        </w:rPr>
      </w:pPr>
    </w:p>
    <w:p w14:paraId="249828D0" w14:textId="4C24AC0D" w:rsidR="00314278" w:rsidRPr="005539AC" w:rsidRDefault="00D5352E" w:rsidP="005539AC">
      <w:pPr>
        <w:spacing w:after="0" w:line="240" w:lineRule="auto"/>
        <w:jc w:val="both"/>
        <w:rPr>
          <w:rFonts w:ascii="Trebuchet MS" w:hAnsi="Trebuchet MS"/>
          <w:b/>
          <w:i/>
        </w:rPr>
      </w:pPr>
      <w:bookmarkStart w:id="0" w:name="_GoBack"/>
      <w:r w:rsidRPr="005539AC">
        <w:rPr>
          <w:rFonts w:ascii="Trebuchet MS" w:hAnsi="Trebuchet MS"/>
          <w:b/>
          <w:u w:val="single"/>
        </w:rPr>
        <w:t>Axa prioritară 2</w:t>
      </w:r>
      <w:r w:rsidRPr="005539AC">
        <w:rPr>
          <w:rFonts w:ascii="Trebuchet MS" w:hAnsi="Trebuchet MS"/>
          <w:b/>
        </w:rPr>
        <w:t xml:space="preserve"> – </w:t>
      </w:r>
      <w:r w:rsidRPr="005539AC">
        <w:rPr>
          <w:rFonts w:ascii="Trebuchet MS" w:hAnsi="Trebuchet MS"/>
          <w:b/>
          <w:i/>
        </w:rPr>
        <w:t>Îmbunătăţirea situaţiei tinerilor din categoria NEETs</w:t>
      </w:r>
    </w:p>
    <w:p w14:paraId="3FD3842D" w14:textId="77777777" w:rsidR="007A65D1" w:rsidRPr="005539AC" w:rsidRDefault="007A65D1" w:rsidP="005539AC">
      <w:pPr>
        <w:spacing w:after="0" w:line="240" w:lineRule="auto"/>
        <w:jc w:val="both"/>
        <w:rPr>
          <w:rFonts w:ascii="Trebuchet MS" w:hAnsi="Trebuchet MS"/>
          <w:b/>
          <w:u w:val="single"/>
        </w:rPr>
      </w:pPr>
      <w:r w:rsidRPr="005539AC">
        <w:rPr>
          <w:rFonts w:ascii="Trebuchet MS" w:hAnsi="Trebuchet MS"/>
          <w:b/>
          <w:u w:val="single"/>
        </w:rPr>
        <w:t xml:space="preserve">Obiectivul tematic 8: </w:t>
      </w:r>
      <w:r w:rsidRPr="005539AC">
        <w:rPr>
          <w:rFonts w:ascii="Trebuchet MS" w:hAnsi="Trebuchet MS"/>
          <w:b/>
          <w:i/>
        </w:rPr>
        <w:t>Promovarea unei ocupări sustenabile și de calitate a forței de muncă și sprijinirea mobilității forței de muncă</w:t>
      </w:r>
    </w:p>
    <w:p w14:paraId="6B4A89E7" w14:textId="50364E9F" w:rsidR="007A65D1" w:rsidRPr="005539AC" w:rsidRDefault="007A65D1" w:rsidP="005539AC">
      <w:pPr>
        <w:spacing w:after="0" w:line="240" w:lineRule="auto"/>
        <w:jc w:val="both"/>
        <w:rPr>
          <w:rFonts w:ascii="Trebuchet MS" w:hAnsi="Trebuchet MS"/>
          <w:b/>
          <w:i/>
          <w:u w:val="single"/>
        </w:rPr>
      </w:pPr>
      <w:r w:rsidRPr="005539AC">
        <w:rPr>
          <w:rFonts w:ascii="Trebuchet MS" w:hAnsi="Trebuchet MS"/>
          <w:b/>
          <w:u w:val="single"/>
        </w:rPr>
        <w:t>Prioritatea de investiții 8.ii:</w:t>
      </w:r>
      <w:r w:rsidRPr="005539AC">
        <w:rPr>
          <w:rFonts w:ascii="Trebuchet MS" w:hAnsi="Trebuchet MS"/>
          <w:b/>
          <w:i/>
          <w:u w:val="single"/>
        </w:rPr>
        <w:t xml:space="preserve"> </w:t>
      </w:r>
      <w:r w:rsidRPr="005539AC">
        <w:rPr>
          <w:rFonts w:ascii="Trebuchet MS" w:hAnsi="Trebuchet MS"/>
        </w:rPr>
        <w:t xml:space="preserve"> </w:t>
      </w:r>
      <w:r w:rsidRPr="005539AC">
        <w:rPr>
          <w:rFonts w:ascii="Trebuchet MS" w:hAnsi="Trebuchet MS"/>
          <w:b/>
          <w:i/>
        </w:rPr>
        <w:t>Integrare durabilă pe piața muncii a tinerilor (FSE), în special a celor care nu au un loc de muncă, educație sau formare, inclusiv a tinerilor cu risc de excluziune socială și a tinerilor din comunitățile marginalizate, inclusiv prin punerea în aplicare a "garanției pentru tineret"</w:t>
      </w:r>
    </w:p>
    <w:p w14:paraId="4E730DA4" w14:textId="77777777" w:rsidR="007A65D1" w:rsidRPr="005539AC" w:rsidRDefault="007A65D1" w:rsidP="005539AC">
      <w:pPr>
        <w:spacing w:after="0" w:line="240" w:lineRule="auto"/>
        <w:jc w:val="both"/>
        <w:rPr>
          <w:rFonts w:ascii="Trebuchet MS" w:hAnsi="Trebuchet MS"/>
          <w:b/>
          <w:i/>
        </w:rPr>
      </w:pPr>
      <w:r w:rsidRPr="005539AC">
        <w:rPr>
          <w:rFonts w:ascii="Trebuchet MS" w:hAnsi="Trebuchet MS"/>
          <w:b/>
          <w:u w:val="single"/>
        </w:rPr>
        <w:t>Obiectivul specific: 2.1</w:t>
      </w:r>
      <w:r w:rsidRPr="005539AC">
        <w:rPr>
          <w:rFonts w:ascii="Trebuchet MS" w:hAnsi="Trebuchet MS"/>
          <w:b/>
        </w:rPr>
        <w:t xml:space="preserve">.: </w:t>
      </w:r>
      <w:r w:rsidRPr="005539AC">
        <w:rPr>
          <w:rFonts w:ascii="Trebuchet MS" w:hAnsi="Trebuchet MS"/>
          <w:b/>
          <w:i/>
        </w:rPr>
        <w:t>Creșterea ocupării tinerilor NEETs șomeri cu vârsta între 16 - 24 ani, înregistrați la Serviciul Public de Ocupare, cu rezidența în regiunile eligibile (București-Ilfov, Nord-Est, Nord-Vest, Vest, Sud-Vest Oltenia)</w:t>
      </w:r>
    </w:p>
    <w:p w14:paraId="0CC584C8" w14:textId="72D69241" w:rsidR="00943B98" w:rsidRPr="005539AC" w:rsidRDefault="0045042B" w:rsidP="005539AC">
      <w:pPr>
        <w:spacing w:after="0" w:line="240" w:lineRule="auto"/>
        <w:jc w:val="both"/>
        <w:rPr>
          <w:rFonts w:ascii="Trebuchet MS" w:hAnsi="Trebuchet MS"/>
        </w:rPr>
      </w:pPr>
      <w:r w:rsidRPr="005539AC">
        <w:rPr>
          <w:rFonts w:ascii="Trebuchet MS" w:hAnsi="Trebuchet MS"/>
          <w:b/>
          <w:u w:val="single"/>
        </w:rPr>
        <w:t>Obiectivul specific: 2</w:t>
      </w:r>
      <w:r w:rsidR="00943B98" w:rsidRPr="005539AC">
        <w:rPr>
          <w:rFonts w:ascii="Trebuchet MS" w:hAnsi="Trebuchet MS"/>
          <w:b/>
          <w:u w:val="single"/>
        </w:rPr>
        <w:t>.2.:</w:t>
      </w:r>
      <w:r w:rsidR="00943B98" w:rsidRPr="005539AC">
        <w:rPr>
          <w:rFonts w:ascii="Trebuchet MS" w:hAnsi="Trebuchet MS"/>
        </w:rPr>
        <w:t xml:space="preserve"> </w:t>
      </w:r>
      <w:r w:rsidR="00E8366F" w:rsidRPr="005539AC">
        <w:rPr>
          <w:rFonts w:ascii="Trebuchet MS" w:hAnsi="Trebuchet MS"/>
          <w:b/>
          <w:i/>
        </w:rPr>
        <w:t>Îmbunătăţirea nivelului de competenţe, inclusiv prin evaluarea și certificarea competențelor dobândite în sistem non-formal și informal al tinerilor NEETs șomeri cu vârsta între 16 - 24 ani, înregistrați la Serviciul Public de Ocupare, cu rezidența în regiunile eligibile (București-Ilfov, Nord-Est, Nord-Vest, Vest, Sud-Vest Oltenia)</w:t>
      </w:r>
    </w:p>
    <w:bookmarkEnd w:id="0"/>
    <w:p w14:paraId="79A01153" w14:textId="77777777" w:rsidR="00943B98" w:rsidRPr="005539AC" w:rsidRDefault="00943B98" w:rsidP="005539AC">
      <w:pPr>
        <w:spacing w:after="0" w:line="240" w:lineRule="auto"/>
        <w:jc w:val="both"/>
        <w:rPr>
          <w:rFonts w:ascii="Trebuchet MS" w:hAnsi="Trebuchet MS"/>
        </w:rPr>
      </w:pPr>
    </w:p>
    <w:p w14:paraId="0D4F1FC1" w14:textId="77777777" w:rsidR="00FB6488" w:rsidRPr="005539AC" w:rsidRDefault="00FB6488" w:rsidP="005539AC">
      <w:pPr>
        <w:pStyle w:val="Listparagraf2"/>
        <w:spacing w:line="240" w:lineRule="auto"/>
        <w:ind w:left="0"/>
        <w:jc w:val="both"/>
        <w:rPr>
          <w:rFonts w:ascii="Trebuchet MS" w:hAnsi="Trebuchet MS" w:cs="Times New Roman"/>
          <w:b/>
          <w:color w:val="auto"/>
          <w:sz w:val="22"/>
          <w:szCs w:val="22"/>
          <w:lang w:eastAsia="en-US"/>
        </w:rPr>
      </w:pPr>
    </w:p>
    <w:p w14:paraId="603FD830" w14:textId="77777777" w:rsidR="00F67A1F" w:rsidRDefault="00F67A1F" w:rsidP="005539AC">
      <w:pPr>
        <w:spacing w:after="0" w:line="240" w:lineRule="auto"/>
        <w:jc w:val="center"/>
        <w:rPr>
          <w:rFonts w:ascii="Trebuchet MS" w:hAnsi="Trebuchet MS"/>
          <w:b/>
        </w:rPr>
      </w:pPr>
    </w:p>
    <w:p w14:paraId="4F223D56" w14:textId="77777777" w:rsidR="00CB005F" w:rsidRDefault="00CB005F" w:rsidP="005539AC">
      <w:pPr>
        <w:spacing w:after="0" w:line="240" w:lineRule="auto"/>
        <w:jc w:val="center"/>
        <w:rPr>
          <w:rFonts w:ascii="Trebuchet MS" w:hAnsi="Trebuchet MS"/>
          <w:b/>
        </w:rPr>
      </w:pPr>
    </w:p>
    <w:p w14:paraId="6F97E27B" w14:textId="77777777" w:rsidR="00CB005F" w:rsidRDefault="00CB005F" w:rsidP="005539AC">
      <w:pPr>
        <w:spacing w:after="0" w:line="240" w:lineRule="auto"/>
        <w:jc w:val="center"/>
        <w:rPr>
          <w:rFonts w:ascii="Trebuchet MS" w:hAnsi="Trebuchet MS"/>
          <w:b/>
        </w:rPr>
      </w:pPr>
    </w:p>
    <w:p w14:paraId="30D88B82" w14:textId="77777777" w:rsidR="00CB005F" w:rsidRPr="005539AC" w:rsidRDefault="00CB005F" w:rsidP="005539AC">
      <w:pPr>
        <w:spacing w:after="0" w:line="240" w:lineRule="auto"/>
        <w:jc w:val="center"/>
        <w:rPr>
          <w:rFonts w:ascii="Trebuchet MS" w:hAnsi="Trebuchet MS"/>
          <w:b/>
        </w:rPr>
      </w:pPr>
    </w:p>
    <w:p w14:paraId="4709303C" w14:textId="4C95835A" w:rsidR="00FB6488" w:rsidRPr="005539AC" w:rsidRDefault="00FB6488" w:rsidP="005539AC">
      <w:pPr>
        <w:spacing w:after="0" w:line="240" w:lineRule="auto"/>
        <w:jc w:val="center"/>
        <w:rPr>
          <w:rFonts w:ascii="Trebuchet MS" w:hAnsi="Trebuchet MS"/>
          <w:b/>
        </w:rPr>
      </w:pPr>
      <w:r w:rsidRPr="005539AC">
        <w:rPr>
          <w:rFonts w:ascii="Trebuchet MS" w:hAnsi="Trebuchet MS"/>
          <w:b/>
        </w:rPr>
        <w:t>GHIDUL SOLICITANTULUI</w:t>
      </w:r>
      <w:r w:rsidR="00F67A1F" w:rsidRPr="005539AC">
        <w:rPr>
          <w:rFonts w:ascii="Trebuchet MS" w:hAnsi="Trebuchet MS"/>
          <w:b/>
        </w:rPr>
        <w:t xml:space="preserve"> -</w:t>
      </w:r>
      <w:r w:rsidR="006471AE" w:rsidRPr="005539AC">
        <w:rPr>
          <w:rFonts w:ascii="Trebuchet MS" w:hAnsi="Trebuchet MS"/>
          <w:b/>
        </w:rPr>
        <w:t xml:space="preserve"> </w:t>
      </w:r>
      <w:r w:rsidRPr="005539AC">
        <w:rPr>
          <w:rFonts w:ascii="Trebuchet MS" w:hAnsi="Trebuchet MS"/>
          <w:b/>
        </w:rPr>
        <w:t xml:space="preserve">CONDIȚII SPECIFICE </w:t>
      </w:r>
    </w:p>
    <w:p w14:paraId="3E926147" w14:textId="6C82366E" w:rsidR="00875A09" w:rsidRPr="005539AC" w:rsidRDefault="00233931" w:rsidP="005539AC">
      <w:pPr>
        <w:spacing w:after="0" w:line="240" w:lineRule="auto"/>
        <w:jc w:val="center"/>
        <w:rPr>
          <w:rFonts w:ascii="Trebuchet MS" w:hAnsi="Trebuchet MS"/>
          <w:b/>
        </w:rPr>
      </w:pPr>
      <w:r w:rsidRPr="005539AC">
        <w:rPr>
          <w:rFonts w:ascii="Trebuchet MS" w:hAnsi="Trebuchet MS"/>
          <w:b/>
        </w:rPr>
        <w:t>Scheme naționale</w:t>
      </w:r>
      <w:r w:rsidR="00875A09" w:rsidRPr="005539AC">
        <w:rPr>
          <w:rFonts w:ascii="Trebuchet MS" w:hAnsi="Trebuchet MS"/>
          <w:b/>
        </w:rPr>
        <w:t xml:space="preserve"> </w:t>
      </w:r>
      <w:r w:rsidR="00C772F5" w:rsidRPr="005539AC">
        <w:rPr>
          <w:rFonts w:ascii="Trebuchet MS" w:hAnsi="Trebuchet MS"/>
          <w:b/>
        </w:rPr>
        <w:t>- programe de ucenicie și stagii</w:t>
      </w:r>
    </w:p>
    <w:p w14:paraId="50818B9A" w14:textId="551DB112" w:rsidR="00F67A1F" w:rsidRPr="005539AC" w:rsidRDefault="00D049EC" w:rsidP="005539AC">
      <w:pPr>
        <w:spacing w:after="0" w:line="240" w:lineRule="auto"/>
        <w:jc w:val="center"/>
        <w:rPr>
          <w:rFonts w:ascii="Trebuchet MS" w:hAnsi="Trebuchet MS"/>
          <w:b/>
          <w:i/>
        </w:rPr>
      </w:pPr>
      <w:r w:rsidRPr="005539AC">
        <w:rPr>
          <w:rFonts w:ascii="Trebuchet MS" w:hAnsi="Trebuchet MS"/>
          <w:b/>
          <w:i/>
        </w:rPr>
        <w:t xml:space="preserve">AP </w:t>
      </w:r>
      <w:r w:rsidR="007B7DF1" w:rsidRPr="005539AC">
        <w:rPr>
          <w:rFonts w:ascii="Trebuchet MS" w:hAnsi="Trebuchet MS"/>
          <w:b/>
          <w:i/>
        </w:rPr>
        <w:t>2</w:t>
      </w:r>
      <w:r w:rsidR="00F67A1F" w:rsidRPr="005539AC">
        <w:rPr>
          <w:rFonts w:ascii="Trebuchet MS" w:hAnsi="Trebuchet MS"/>
          <w:b/>
          <w:i/>
        </w:rPr>
        <w:t xml:space="preserve">/ PI 8.ii/ OS </w:t>
      </w:r>
      <w:r w:rsidR="007B7DF1" w:rsidRPr="005539AC">
        <w:rPr>
          <w:rFonts w:ascii="Trebuchet MS" w:hAnsi="Trebuchet MS"/>
          <w:b/>
          <w:i/>
        </w:rPr>
        <w:t>2</w:t>
      </w:r>
      <w:r w:rsidR="00F67A1F" w:rsidRPr="005539AC">
        <w:rPr>
          <w:rFonts w:ascii="Trebuchet MS" w:hAnsi="Trebuchet MS"/>
          <w:b/>
          <w:i/>
        </w:rPr>
        <w:t xml:space="preserve">.1 </w:t>
      </w:r>
      <w:r w:rsidR="007B7DF1" w:rsidRPr="005539AC">
        <w:rPr>
          <w:rFonts w:ascii="Trebuchet MS" w:hAnsi="Trebuchet MS"/>
          <w:b/>
          <w:i/>
        </w:rPr>
        <w:t>&amp; 2</w:t>
      </w:r>
      <w:r w:rsidR="000F6BB5" w:rsidRPr="005539AC">
        <w:rPr>
          <w:rFonts w:ascii="Trebuchet MS" w:hAnsi="Trebuchet MS"/>
          <w:b/>
          <w:i/>
        </w:rPr>
        <w:t>.2</w:t>
      </w:r>
    </w:p>
    <w:p w14:paraId="01FDCDFC" w14:textId="77777777" w:rsidR="004E7E32" w:rsidRPr="005539AC" w:rsidRDefault="004E7E32" w:rsidP="005539AC">
      <w:pPr>
        <w:spacing w:after="0" w:line="240" w:lineRule="auto"/>
        <w:jc w:val="both"/>
        <w:rPr>
          <w:rFonts w:ascii="Trebuchet MS" w:hAnsi="Trebuchet MS"/>
        </w:rPr>
      </w:pPr>
    </w:p>
    <w:p w14:paraId="7467DB22" w14:textId="77777777" w:rsidR="00F67A1F" w:rsidRPr="005539AC" w:rsidRDefault="00F67A1F" w:rsidP="005539AC">
      <w:pPr>
        <w:spacing w:after="0" w:line="240" w:lineRule="auto"/>
        <w:rPr>
          <w:rFonts w:ascii="Trebuchet MS" w:hAnsi="Trebuchet MS"/>
          <w:b/>
        </w:rPr>
      </w:pPr>
    </w:p>
    <w:p w14:paraId="595CC449" w14:textId="6B61E531" w:rsidR="00F67A1F" w:rsidRPr="005539AC" w:rsidRDefault="00A8537F" w:rsidP="005539AC">
      <w:pPr>
        <w:spacing w:after="0" w:line="240" w:lineRule="auto"/>
        <w:rPr>
          <w:rFonts w:ascii="Trebuchet MS" w:hAnsi="Trebuchet MS"/>
        </w:rPr>
      </w:pPr>
      <w:r w:rsidRPr="005539AC">
        <w:rPr>
          <w:rFonts w:ascii="Trebuchet MS" w:hAnsi="Trebuchet MS"/>
        </w:rPr>
        <w:t xml:space="preserve"> </w:t>
      </w:r>
    </w:p>
    <w:p w14:paraId="00D3E1DE" w14:textId="77777777" w:rsidR="004E7E32" w:rsidRDefault="004E7E32" w:rsidP="005539AC">
      <w:pPr>
        <w:spacing w:after="0" w:line="240" w:lineRule="auto"/>
        <w:jc w:val="both"/>
        <w:rPr>
          <w:rFonts w:ascii="Trebuchet MS" w:hAnsi="Trebuchet MS"/>
        </w:rPr>
      </w:pPr>
    </w:p>
    <w:p w14:paraId="5B3D18FA" w14:textId="77777777" w:rsidR="00CB005F" w:rsidRDefault="00CB005F" w:rsidP="005539AC">
      <w:pPr>
        <w:spacing w:after="0" w:line="240" w:lineRule="auto"/>
        <w:jc w:val="both"/>
        <w:rPr>
          <w:rFonts w:ascii="Trebuchet MS" w:hAnsi="Trebuchet MS"/>
        </w:rPr>
      </w:pPr>
    </w:p>
    <w:p w14:paraId="51F420C9" w14:textId="77777777" w:rsidR="00CB005F" w:rsidRDefault="00CB005F" w:rsidP="005539AC">
      <w:pPr>
        <w:spacing w:after="0" w:line="240" w:lineRule="auto"/>
        <w:jc w:val="both"/>
        <w:rPr>
          <w:rFonts w:ascii="Trebuchet MS" w:hAnsi="Trebuchet MS"/>
        </w:rPr>
      </w:pPr>
    </w:p>
    <w:p w14:paraId="1D9AA36D" w14:textId="77777777" w:rsidR="00CB005F" w:rsidRDefault="00CB005F" w:rsidP="005539AC">
      <w:pPr>
        <w:spacing w:after="0" w:line="240" w:lineRule="auto"/>
        <w:jc w:val="both"/>
        <w:rPr>
          <w:rFonts w:ascii="Trebuchet MS" w:hAnsi="Trebuchet MS"/>
        </w:rPr>
      </w:pPr>
    </w:p>
    <w:p w14:paraId="507C4F5C" w14:textId="77777777" w:rsidR="00CB005F" w:rsidRDefault="00CB005F" w:rsidP="005539AC">
      <w:pPr>
        <w:spacing w:after="0" w:line="240" w:lineRule="auto"/>
        <w:jc w:val="both"/>
        <w:rPr>
          <w:rFonts w:ascii="Trebuchet MS" w:hAnsi="Trebuchet MS"/>
        </w:rPr>
      </w:pPr>
    </w:p>
    <w:p w14:paraId="4BFD5031" w14:textId="77777777" w:rsidR="00CB005F" w:rsidRDefault="00CB005F" w:rsidP="005539AC">
      <w:pPr>
        <w:spacing w:after="0" w:line="240" w:lineRule="auto"/>
        <w:jc w:val="both"/>
        <w:rPr>
          <w:rFonts w:ascii="Trebuchet MS" w:hAnsi="Trebuchet MS"/>
        </w:rPr>
      </w:pPr>
    </w:p>
    <w:p w14:paraId="4FFA447D" w14:textId="77777777" w:rsidR="00CB005F" w:rsidRPr="005539AC" w:rsidRDefault="00CB005F" w:rsidP="005539AC">
      <w:pPr>
        <w:spacing w:after="0" w:line="240" w:lineRule="auto"/>
        <w:jc w:val="both"/>
        <w:rPr>
          <w:rFonts w:ascii="Trebuchet MS" w:hAnsi="Trebuchet MS"/>
        </w:rPr>
      </w:pPr>
    </w:p>
    <w:p w14:paraId="5B8CA04C" w14:textId="6E70A05B" w:rsidR="004E7E32" w:rsidRPr="005539AC" w:rsidRDefault="005C01EF" w:rsidP="005539AC">
      <w:pPr>
        <w:tabs>
          <w:tab w:val="left" w:pos="3494"/>
        </w:tabs>
        <w:spacing w:after="0" w:line="240" w:lineRule="auto"/>
        <w:jc w:val="both"/>
        <w:rPr>
          <w:rFonts w:ascii="Trebuchet MS" w:hAnsi="Trebuchet MS"/>
        </w:rPr>
      </w:pPr>
      <w:r w:rsidRPr="005539AC">
        <w:rPr>
          <w:rFonts w:ascii="Trebuchet MS" w:hAnsi="Trebuchet MS"/>
        </w:rPr>
        <w:tab/>
      </w:r>
    </w:p>
    <w:p w14:paraId="4F8B4D98" w14:textId="77777777" w:rsidR="00717109" w:rsidRPr="005539AC" w:rsidRDefault="00717109" w:rsidP="005539AC">
      <w:pPr>
        <w:spacing w:after="0" w:line="240" w:lineRule="auto"/>
        <w:jc w:val="both"/>
        <w:rPr>
          <w:rFonts w:ascii="Trebuchet MS" w:hAnsi="Trebuchet MS"/>
        </w:rPr>
      </w:pPr>
    </w:p>
    <w:p w14:paraId="2E2CA7B2" w14:textId="77777777" w:rsidR="00717109" w:rsidRPr="005539AC" w:rsidRDefault="00717109" w:rsidP="005539AC">
      <w:pPr>
        <w:spacing w:after="0" w:line="240" w:lineRule="auto"/>
        <w:rPr>
          <w:rFonts w:ascii="Trebuchet MS" w:hAnsi="Trebuchet MS"/>
        </w:rPr>
      </w:pPr>
      <w:r w:rsidRPr="005539AC">
        <w:rPr>
          <w:rFonts w:ascii="Trebuchet MS" w:hAnsi="Trebuchet MS"/>
          <w:b/>
        </w:rPr>
        <w:t>Apel de proiecte nr.</w:t>
      </w:r>
    </w:p>
    <w:p w14:paraId="022A2B96" w14:textId="1C05FACD" w:rsidR="00717109" w:rsidRPr="005539AC" w:rsidRDefault="00717109" w:rsidP="005539AC">
      <w:pPr>
        <w:shd w:val="clear" w:color="auto" w:fill="0070C0"/>
        <w:spacing w:after="0" w:line="240" w:lineRule="auto"/>
        <w:rPr>
          <w:rFonts w:ascii="Trebuchet MS" w:hAnsi="Trebuchet MS"/>
          <w:i/>
        </w:rPr>
      </w:pPr>
      <w:r w:rsidRPr="005539AC">
        <w:rPr>
          <w:rFonts w:ascii="Trebuchet MS" w:hAnsi="Trebuchet MS"/>
          <w:b/>
        </w:rPr>
        <w:t>versiune publicata spre consultare –</w:t>
      </w:r>
      <w:r w:rsidRPr="005539AC">
        <w:rPr>
          <w:rFonts w:ascii="Trebuchet MS" w:hAnsi="Trebuchet MS"/>
          <w:b/>
          <w:i/>
        </w:rPr>
        <w:t xml:space="preserve"> </w:t>
      </w:r>
      <w:r w:rsidRPr="005539AC">
        <w:rPr>
          <w:rFonts w:ascii="Trebuchet MS" w:hAnsi="Trebuchet MS"/>
          <w:i/>
        </w:rPr>
        <w:t>iulie 2017</w:t>
      </w:r>
    </w:p>
    <w:p w14:paraId="5EE53B30" w14:textId="3598AB99" w:rsidR="00FB6488" w:rsidRPr="005539AC" w:rsidRDefault="00FB6488" w:rsidP="005539AC">
      <w:pPr>
        <w:spacing w:after="0" w:line="240" w:lineRule="auto"/>
        <w:jc w:val="center"/>
        <w:rPr>
          <w:rFonts w:ascii="Trebuchet MS" w:hAnsi="Trebuchet MS"/>
          <w:b/>
        </w:rPr>
      </w:pPr>
      <w:r w:rsidRPr="005539AC">
        <w:rPr>
          <w:rFonts w:ascii="Trebuchet MS" w:hAnsi="Trebuchet MS"/>
        </w:rPr>
        <w:br w:type="page"/>
      </w:r>
      <w:r w:rsidRPr="005539AC">
        <w:rPr>
          <w:rFonts w:ascii="Trebuchet MS" w:hAnsi="Trebuchet MS"/>
          <w:b/>
        </w:rPr>
        <w:lastRenderedPageBreak/>
        <w:t>CUPRINS</w:t>
      </w:r>
    </w:p>
    <w:p w14:paraId="1B1C9853" w14:textId="77777777" w:rsidR="00FB6488" w:rsidRPr="005539AC" w:rsidRDefault="00FB6488" w:rsidP="005539AC">
      <w:pPr>
        <w:spacing w:after="0" w:line="240" w:lineRule="auto"/>
        <w:jc w:val="center"/>
        <w:rPr>
          <w:rFonts w:ascii="Trebuchet MS" w:hAnsi="Trebuchet MS"/>
          <w:b/>
        </w:rPr>
      </w:pPr>
    </w:p>
    <w:p w14:paraId="2375C8D0" w14:textId="77777777" w:rsidR="00D5772C" w:rsidRPr="005539AC" w:rsidRDefault="00AE06BA" w:rsidP="005539AC">
      <w:pPr>
        <w:pStyle w:val="Cuprins1"/>
        <w:tabs>
          <w:tab w:val="right" w:leader="dot" w:pos="9628"/>
        </w:tabs>
        <w:spacing w:after="0" w:line="240" w:lineRule="auto"/>
        <w:rPr>
          <w:rFonts w:ascii="Trebuchet MS" w:eastAsiaTheme="minorEastAsia" w:hAnsi="Trebuchet MS" w:cstheme="minorBidi"/>
          <w:noProof/>
          <w:lang w:val="en-US"/>
        </w:rPr>
      </w:pPr>
      <w:r w:rsidRPr="005539AC">
        <w:rPr>
          <w:rFonts w:ascii="Trebuchet MS" w:hAnsi="Trebuchet MS"/>
          <w:noProof/>
        </w:rPr>
        <w:fldChar w:fldCharType="begin"/>
      </w:r>
      <w:r w:rsidRPr="005539AC">
        <w:rPr>
          <w:rFonts w:ascii="Trebuchet MS" w:hAnsi="Trebuchet MS"/>
        </w:rPr>
        <w:instrText xml:space="preserve"> TOC \o "1-3" \h \z \u </w:instrText>
      </w:r>
      <w:r w:rsidRPr="005539AC">
        <w:rPr>
          <w:rFonts w:ascii="Trebuchet MS" w:hAnsi="Trebuchet MS"/>
          <w:noProof/>
        </w:rPr>
        <w:fldChar w:fldCharType="separate"/>
      </w:r>
      <w:hyperlink w:anchor="_Toc487107917" w:history="1">
        <w:r w:rsidR="00D5772C" w:rsidRPr="005539AC">
          <w:rPr>
            <w:rStyle w:val="Hyperlink"/>
            <w:rFonts w:ascii="Trebuchet MS" w:hAnsi="Trebuchet MS"/>
            <w:b/>
            <w:noProof/>
          </w:rPr>
          <w:t>CAPITOLUL 1 Informații despre apelurile de proiecte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_Toc487107917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3</w:t>
        </w:r>
        <w:r w:rsidR="00D5772C" w:rsidRPr="005539AC">
          <w:rPr>
            <w:rFonts w:ascii="Trebuchet MS" w:hAnsi="Trebuchet MS"/>
            <w:noProof/>
            <w:webHidden/>
          </w:rPr>
          <w:fldChar w:fldCharType="end"/>
        </w:r>
      </w:hyperlink>
    </w:p>
    <w:p w14:paraId="78A59E0A"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18" w:history="1">
        <w:r w:rsidR="00D5772C" w:rsidRPr="005539AC">
          <w:rPr>
            <w:rStyle w:val="Hyperlink"/>
            <w:rFonts w:ascii="Trebuchet MS" w:hAnsi="Trebuchet MS"/>
            <w:b/>
            <w:noProof/>
          </w:rPr>
          <w:t>A1. Context general</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_Toc487107918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3</w:t>
        </w:r>
        <w:r w:rsidR="00D5772C" w:rsidRPr="005539AC">
          <w:rPr>
            <w:rFonts w:ascii="Trebuchet MS" w:hAnsi="Trebuchet MS"/>
            <w:noProof/>
            <w:webHidden/>
          </w:rPr>
          <w:fldChar w:fldCharType="end"/>
        </w:r>
      </w:hyperlink>
    </w:p>
    <w:p w14:paraId="04ACD49B"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19" w:history="1">
        <w:r w:rsidR="00D5772C" w:rsidRPr="005539AC">
          <w:rPr>
            <w:rStyle w:val="Hyperlink"/>
            <w:rFonts w:ascii="Trebuchet MS" w:hAnsi="Trebuchet MS"/>
            <w:b/>
            <w:noProof/>
          </w:rPr>
          <w:t>A2. Context național- Șomajul în rândul tinerilor din România – date esențiale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_Toc487107919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4</w:t>
        </w:r>
        <w:r w:rsidR="00D5772C" w:rsidRPr="005539AC">
          <w:rPr>
            <w:rFonts w:ascii="Trebuchet MS" w:hAnsi="Trebuchet MS"/>
            <w:noProof/>
            <w:webHidden/>
          </w:rPr>
          <w:fldChar w:fldCharType="end"/>
        </w:r>
      </w:hyperlink>
    </w:p>
    <w:p w14:paraId="7564F23B"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0" w:history="1">
        <w:r w:rsidR="00D5772C" w:rsidRPr="005539AC">
          <w:rPr>
            <w:rStyle w:val="Hyperlink"/>
            <w:rFonts w:ascii="Trebuchet MS" w:hAnsi="Trebuchet MS"/>
            <w:b/>
            <w:noProof/>
          </w:rPr>
          <w:t>A3. Abordarea POCU cu privire la situația tinerilor NEETs</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_Toc487107920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5</w:t>
        </w:r>
        <w:r w:rsidR="00D5772C" w:rsidRPr="005539AC">
          <w:rPr>
            <w:rFonts w:ascii="Trebuchet MS" w:hAnsi="Trebuchet MS"/>
            <w:noProof/>
            <w:webHidden/>
          </w:rPr>
          <w:fldChar w:fldCharType="end"/>
        </w:r>
      </w:hyperlink>
    </w:p>
    <w:p w14:paraId="70354408"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2" w:history="1">
        <w:r w:rsidR="00D5772C" w:rsidRPr="005539AC">
          <w:rPr>
            <w:rStyle w:val="Hyperlink"/>
            <w:rFonts w:ascii="Trebuchet MS" w:hAnsi="Trebuchet MS"/>
            <w:b/>
            <w:noProof/>
          </w:rPr>
          <w:t>1.2 Axa prioritară, prioritatea de investiții, obiective specifice, rezultate așteptate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_Toc487107922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10</w:t>
        </w:r>
        <w:r w:rsidR="00D5772C" w:rsidRPr="005539AC">
          <w:rPr>
            <w:rFonts w:ascii="Trebuchet MS" w:hAnsi="Trebuchet MS"/>
            <w:noProof/>
            <w:webHidden/>
          </w:rPr>
          <w:fldChar w:fldCharType="end"/>
        </w:r>
      </w:hyperlink>
    </w:p>
    <w:p w14:paraId="467FDDBE"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3" w:history="1">
        <w:r w:rsidR="00D5772C" w:rsidRPr="005539AC">
          <w:rPr>
            <w:rStyle w:val="Hyperlink"/>
            <w:rFonts w:ascii="Trebuchet MS" w:hAnsi="Trebuchet MS"/>
            <w:b/>
            <w:noProof/>
          </w:rPr>
          <w:t>1.3 Tipul apelului de proiecte și perioada de depunere a propunerilor de proiecte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_Toc487107923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10</w:t>
        </w:r>
        <w:r w:rsidR="00D5772C" w:rsidRPr="005539AC">
          <w:rPr>
            <w:rFonts w:ascii="Trebuchet MS" w:hAnsi="Trebuchet MS"/>
            <w:noProof/>
            <w:webHidden/>
          </w:rPr>
          <w:fldChar w:fldCharType="end"/>
        </w:r>
      </w:hyperlink>
    </w:p>
    <w:p w14:paraId="326A9F29"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4" w:history="1">
        <w:r w:rsidR="00D5772C" w:rsidRPr="005539AC">
          <w:rPr>
            <w:rStyle w:val="Hyperlink"/>
            <w:rFonts w:ascii="Trebuchet MS" w:hAnsi="Trebuchet MS"/>
            <w:b/>
            <w:noProof/>
          </w:rPr>
          <w:t>1.6 Durata proiectului</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_Toc487107924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16</w:t>
        </w:r>
        <w:r w:rsidR="00D5772C" w:rsidRPr="005539AC">
          <w:rPr>
            <w:rFonts w:ascii="Trebuchet MS" w:hAnsi="Trebuchet MS"/>
            <w:noProof/>
            <w:webHidden/>
          </w:rPr>
          <w:fldChar w:fldCharType="end"/>
        </w:r>
      </w:hyperlink>
    </w:p>
    <w:p w14:paraId="3F68B944"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5" w:history="1">
        <w:r w:rsidR="00D5772C" w:rsidRPr="005539AC">
          <w:rPr>
            <w:rStyle w:val="Hyperlink"/>
            <w:rFonts w:ascii="Trebuchet MS" w:hAnsi="Trebuchet MS"/>
            <w:b/>
            <w:noProof/>
          </w:rPr>
          <w:t>1.10 Valoarea maximã a proiectului, rata de cofinanțare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_Toc487107925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19</w:t>
        </w:r>
        <w:r w:rsidR="00D5772C" w:rsidRPr="005539AC">
          <w:rPr>
            <w:rFonts w:ascii="Trebuchet MS" w:hAnsi="Trebuchet MS"/>
            <w:noProof/>
            <w:webHidden/>
          </w:rPr>
          <w:fldChar w:fldCharType="end"/>
        </w:r>
      </w:hyperlink>
    </w:p>
    <w:p w14:paraId="2F984995"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26" w:history="1">
        <w:r w:rsidR="00D5772C" w:rsidRPr="005539AC">
          <w:rPr>
            <w:rStyle w:val="Hyperlink"/>
            <w:rFonts w:ascii="Trebuchet MS" w:hAnsi="Trebuchet MS"/>
            <w:b/>
            <w:noProof/>
          </w:rPr>
          <w:t>1.10.1 Valoarea maxima a proiectului</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_Toc487107926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19</w:t>
        </w:r>
        <w:r w:rsidR="00D5772C" w:rsidRPr="005539AC">
          <w:rPr>
            <w:rFonts w:ascii="Trebuchet MS" w:hAnsi="Trebuchet MS"/>
            <w:noProof/>
            <w:webHidden/>
          </w:rPr>
          <w:fldChar w:fldCharType="end"/>
        </w:r>
      </w:hyperlink>
    </w:p>
    <w:p w14:paraId="004BB7D8"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27" w:history="1">
        <w:r w:rsidR="00D5772C" w:rsidRPr="005539AC">
          <w:rPr>
            <w:rStyle w:val="Hyperlink"/>
            <w:rFonts w:ascii="Trebuchet MS" w:hAnsi="Trebuchet MS"/>
            <w:b/>
            <w:noProof/>
          </w:rPr>
          <w:t>1.10.2 Cofinanțarea națională</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_Toc487107927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19</w:t>
        </w:r>
        <w:r w:rsidR="00D5772C" w:rsidRPr="005539AC">
          <w:rPr>
            <w:rFonts w:ascii="Trebuchet MS" w:hAnsi="Trebuchet MS"/>
            <w:noProof/>
            <w:webHidden/>
          </w:rPr>
          <w:fldChar w:fldCharType="end"/>
        </w:r>
      </w:hyperlink>
    </w:p>
    <w:p w14:paraId="73D87D5B"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8" w:history="1">
        <w:r w:rsidR="00D5772C" w:rsidRPr="005539AC">
          <w:rPr>
            <w:rStyle w:val="Hyperlink"/>
            <w:rFonts w:ascii="Trebuchet MS" w:hAnsi="Trebuchet MS"/>
            <w:b/>
            <w:noProof/>
          </w:rPr>
          <w:t>2.1 Eligibilitatea solicitantului/ partenerilor</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_Toc487107928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21</w:t>
        </w:r>
        <w:r w:rsidR="00D5772C" w:rsidRPr="005539AC">
          <w:rPr>
            <w:rFonts w:ascii="Trebuchet MS" w:hAnsi="Trebuchet MS"/>
            <w:noProof/>
            <w:webHidden/>
          </w:rPr>
          <w:fldChar w:fldCharType="end"/>
        </w:r>
      </w:hyperlink>
    </w:p>
    <w:p w14:paraId="534E0C7C"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29" w:history="1">
        <w:r w:rsidR="00D5772C" w:rsidRPr="005539AC">
          <w:rPr>
            <w:rStyle w:val="Hyperlink"/>
            <w:rFonts w:ascii="Trebuchet MS" w:hAnsi="Trebuchet MS"/>
            <w:b/>
            <w:noProof/>
          </w:rPr>
          <w:t>2.2. Eligibilitatea proiectului</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_Toc487107929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21</w:t>
        </w:r>
        <w:r w:rsidR="00D5772C" w:rsidRPr="005539AC">
          <w:rPr>
            <w:rFonts w:ascii="Trebuchet MS" w:hAnsi="Trebuchet MS"/>
            <w:noProof/>
            <w:webHidden/>
          </w:rPr>
          <w:fldChar w:fldCharType="end"/>
        </w:r>
      </w:hyperlink>
    </w:p>
    <w:p w14:paraId="7441E602" w14:textId="77777777" w:rsidR="00D5772C" w:rsidRPr="005539AC" w:rsidRDefault="003138F1" w:rsidP="005539AC">
      <w:pPr>
        <w:pStyle w:val="Cuprins1"/>
        <w:tabs>
          <w:tab w:val="right" w:leader="dot" w:pos="9628"/>
        </w:tabs>
        <w:spacing w:after="0" w:line="240" w:lineRule="auto"/>
        <w:rPr>
          <w:rFonts w:ascii="Trebuchet MS" w:eastAsiaTheme="minorEastAsia" w:hAnsi="Trebuchet MS" w:cstheme="minorBidi"/>
          <w:noProof/>
          <w:lang w:val="en-US"/>
        </w:rPr>
      </w:pPr>
      <w:hyperlink w:anchor="_Toc487107930" w:history="1">
        <w:r w:rsidR="00D5772C" w:rsidRPr="005539AC">
          <w:rPr>
            <w:rStyle w:val="Hyperlink"/>
            <w:rFonts w:ascii="Trebuchet MS" w:hAnsi="Trebuchet MS"/>
            <w:b/>
            <w:noProof/>
          </w:rPr>
          <w:t>CAPITOLUL 4. Procesul de evaluare și selecție a proiectelor</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_Toc487107930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22</w:t>
        </w:r>
        <w:r w:rsidR="00D5772C" w:rsidRPr="005539AC">
          <w:rPr>
            <w:rFonts w:ascii="Trebuchet MS" w:hAnsi="Trebuchet MS"/>
            <w:noProof/>
            <w:webHidden/>
          </w:rPr>
          <w:fldChar w:fldCharType="end"/>
        </w:r>
      </w:hyperlink>
    </w:p>
    <w:p w14:paraId="1F21C953" w14:textId="77777777" w:rsidR="00D5772C" w:rsidRPr="005539AC" w:rsidRDefault="003138F1" w:rsidP="005539AC">
      <w:pPr>
        <w:pStyle w:val="Cuprins2"/>
        <w:tabs>
          <w:tab w:val="right" w:leader="dot" w:pos="9628"/>
        </w:tabs>
        <w:spacing w:after="0" w:line="240" w:lineRule="auto"/>
        <w:rPr>
          <w:rFonts w:ascii="Trebuchet MS" w:eastAsiaTheme="minorEastAsia" w:hAnsi="Trebuchet MS" w:cstheme="minorBidi"/>
          <w:noProof/>
          <w:lang w:val="en-US"/>
        </w:rPr>
      </w:pPr>
      <w:hyperlink w:anchor="_Toc487107931" w:history="1">
        <w:r w:rsidR="00D5772C" w:rsidRPr="005539AC">
          <w:rPr>
            <w:rStyle w:val="Hyperlink"/>
            <w:rFonts w:ascii="Trebuchet MS" w:hAnsi="Trebuchet MS" w:cstheme="minorHAnsi"/>
            <w:b/>
            <w:noProof/>
          </w:rPr>
          <w:t>4.1. Descriere generală</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_Toc487107931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22</w:t>
        </w:r>
        <w:r w:rsidR="00D5772C" w:rsidRPr="005539AC">
          <w:rPr>
            <w:rFonts w:ascii="Trebuchet MS" w:hAnsi="Trebuchet MS"/>
            <w:noProof/>
            <w:webHidden/>
          </w:rPr>
          <w:fldChar w:fldCharType="end"/>
        </w:r>
      </w:hyperlink>
    </w:p>
    <w:p w14:paraId="6E352C86"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32" w:history="1">
        <w:r w:rsidR="00D5772C" w:rsidRPr="005539AC">
          <w:rPr>
            <w:rStyle w:val="Hyperlink"/>
            <w:rFonts w:ascii="Trebuchet MS" w:eastAsia="MS Mincho" w:hAnsi="Trebuchet MS" w:cs="Arial"/>
            <w:b/>
            <w:noProof/>
          </w:rPr>
          <w:t>Faza 1 - Depunerea ideii de proiect</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_Toc487107932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22</w:t>
        </w:r>
        <w:r w:rsidR="00D5772C" w:rsidRPr="005539AC">
          <w:rPr>
            <w:rFonts w:ascii="Trebuchet MS" w:hAnsi="Trebuchet MS"/>
            <w:noProof/>
            <w:webHidden/>
          </w:rPr>
          <w:fldChar w:fldCharType="end"/>
        </w:r>
      </w:hyperlink>
    </w:p>
    <w:p w14:paraId="08F9F370"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33" w:history="1">
        <w:r w:rsidR="00D5772C" w:rsidRPr="005539AC">
          <w:rPr>
            <w:rStyle w:val="Hyperlink"/>
            <w:rFonts w:ascii="Trebuchet MS" w:eastAsia="MS Mincho" w:hAnsi="Trebuchet MS" w:cs="Arial"/>
            <w:b/>
            <w:noProof/>
          </w:rPr>
          <w:t>Faza 2 – Depunerea cererii de finanţare(proiectului)</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_Toc487107933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24</w:t>
        </w:r>
        <w:r w:rsidR="00D5772C" w:rsidRPr="005539AC">
          <w:rPr>
            <w:rFonts w:ascii="Trebuchet MS" w:hAnsi="Trebuchet MS"/>
            <w:noProof/>
            <w:webHidden/>
          </w:rPr>
          <w:fldChar w:fldCharType="end"/>
        </w:r>
      </w:hyperlink>
    </w:p>
    <w:p w14:paraId="77FCD2BF"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34" w:history="1">
        <w:r w:rsidR="00D5772C" w:rsidRPr="005539AC">
          <w:rPr>
            <w:rStyle w:val="Hyperlink"/>
            <w:rFonts w:ascii="Trebuchet MS" w:hAnsi="Trebuchet MS" w:cstheme="minorHAnsi"/>
            <w:b/>
            <w:noProof/>
          </w:rPr>
          <w:t>4.1.3. Verificarea conformității administrative și a eligibilității proiectelor</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_Toc487107934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25</w:t>
        </w:r>
        <w:r w:rsidR="00D5772C" w:rsidRPr="005539AC">
          <w:rPr>
            <w:rFonts w:ascii="Trebuchet MS" w:hAnsi="Trebuchet MS"/>
            <w:noProof/>
            <w:webHidden/>
          </w:rPr>
          <w:fldChar w:fldCharType="end"/>
        </w:r>
      </w:hyperlink>
    </w:p>
    <w:p w14:paraId="392DD908" w14:textId="77777777" w:rsidR="00D5772C" w:rsidRPr="005539AC" w:rsidRDefault="003138F1" w:rsidP="005539AC">
      <w:pPr>
        <w:pStyle w:val="Cuprins3"/>
        <w:tabs>
          <w:tab w:val="right" w:leader="dot" w:pos="9628"/>
        </w:tabs>
        <w:spacing w:after="0" w:line="240" w:lineRule="auto"/>
        <w:rPr>
          <w:rFonts w:ascii="Trebuchet MS" w:eastAsiaTheme="minorEastAsia" w:hAnsi="Trebuchet MS" w:cstheme="minorBidi"/>
          <w:noProof/>
          <w:lang w:val="en-US"/>
        </w:rPr>
      </w:pPr>
      <w:hyperlink w:anchor="_Toc487107935" w:history="1">
        <w:r w:rsidR="00D5772C" w:rsidRPr="005539AC">
          <w:rPr>
            <w:rStyle w:val="Hyperlink"/>
            <w:rFonts w:ascii="Trebuchet MS" w:hAnsi="Trebuchet MS" w:cstheme="minorHAnsi"/>
            <w:b/>
            <w:noProof/>
          </w:rPr>
          <w:t>4.1.4.  Evaluarea tehnică și financiară a proiectelor</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_Toc487107935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25</w:t>
        </w:r>
        <w:r w:rsidR="00D5772C" w:rsidRPr="005539AC">
          <w:rPr>
            <w:rFonts w:ascii="Trebuchet MS" w:hAnsi="Trebuchet MS"/>
            <w:noProof/>
            <w:webHidden/>
          </w:rPr>
          <w:fldChar w:fldCharType="end"/>
        </w:r>
      </w:hyperlink>
    </w:p>
    <w:p w14:paraId="2EEBD442" w14:textId="77777777" w:rsidR="00D5772C" w:rsidRPr="005539AC" w:rsidRDefault="003138F1" w:rsidP="005539AC">
      <w:pPr>
        <w:pStyle w:val="Cuprins1"/>
        <w:tabs>
          <w:tab w:val="right" w:leader="dot" w:pos="9628"/>
        </w:tabs>
        <w:spacing w:after="0" w:line="240" w:lineRule="auto"/>
        <w:rPr>
          <w:rFonts w:ascii="Trebuchet MS" w:eastAsiaTheme="minorEastAsia" w:hAnsi="Trebuchet MS" w:cstheme="minorBidi"/>
          <w:noProof/>
          <w:lang w:val="en-US"/>
        </w:rPr>
      </w:pPr>
      <w:hyperlink w:anchor="_Toc487107936" w:history="1">
        <w:r w:rsidR="00D5772C" w:rsidRPr="005539AC">
          <w:rPr>
            <w:rStyle w:val="Hyperlink"/>
            <w:rFonts w:ascii="Trebuchet MS" w:hAnsi="Trebuchet MS"/>
            <w:b/>
            <w:noProof/>
          </w:rPr>
          <w:t>CAPITOLUL 5. Depunerea și soluționarea contestațiilor</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_Toc487107936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26</w:t>
        </w:r>
        <w:r w:rsidR="00D5772C" w:rsidRPr="005539AC">
          <w:rPr>
            <w:rFonts w:ascii="Trebuchet MS" w:hAnsi="Trebuchet MS"/>
            <w:noProof/>
            <w:webHidden/>
          </w:rPr>
          <w:fldChar w:fldCharType="end"/>
        </w:r>
      </w:hyperlink>
    </w:p>
    <w:p w14:paraId="283AC557" w14:textId="77777777" w:rsidR="00D5772C" w:rsidRPr="005539AC" w:rsidRDefault="003138F1" w:rsidP="005539AC">
      <w:pPr>
        <w:pStyle w:val="Cuprins1"/>
        <w:tabs>
          <w:tab w:val="right" w:leader="dot" w:pos="9628"/>
        </w:tabs>
        <w:spacing w:after="0" w:line="240" w:lineRule="auto"/>
        <w:rPr>
          <w:rFonts w:ascii="Trebuchet MS" w:eastAsiaTheme="minorEastAsia" w:hAnsi="Trebuchet MS" w:cstheme="minorBidi"/>
          <w:noProof/>
          <w:lang w:val="en-US"/>
        </w:rPr>
      </w:pPr>
      <w:hyperlink w:anchor="_Toc487107937" w:history="1">
        <w:r w:rsidR="00D5772C" w:rsidRPr="005539AC">
          <w:rPr>
            <w:rStyle w:val="Hyperlink"/>
            <w:rFonts w:ascii="Trebuchet MS" w:hAnsi="Trebuchet MS"/>
            <w:b/>
            <w:noProof/>
          </w:rPr>
          <w:t>CAPITOLUL 6. Contractarea proiectelor – descrierea procesului</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_Toc487107937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26</w:t>
        </w:r>
        <w:r w:rsidR="00D5772C" w:rsidRPr="005539AC">
          <w:rPr>
            <w:rFonts w:ascii="Trebuchet MS" w:hAnsi="Trebuchet MS"/>
            <w:noProof/>
            <w:webHidden/>
          </w:rPr>
          <w:fldChar w:fldCharType="end"/>
        </w:r>
      </w:hyperlink>
    </w:p>
    <w:p w14:paraId="71B15A84" w14:textId="77777777" w:rsidR="00D5772C" w:rsidRPr="005539AC" w:rsidRDefault="003138F1" w:rsidP="005539AC">
      <w:pPr>
        <w:pStyle w:val="Cuprins1"/>
        <w:tabs>
          <w:tab w:val="right" w:leader="dot" w:pos="9628"/>
        </w:tabs>
        <w:spacing w:after="0" w:line="240" w:lineRule="auto"/>
        <w:rPr>
          <w:rFonts w:ascii="Trebuchet MS" w:eastAsiaTheme="minorEastAsia" w:hAnsi="Trebuchet MS" w:cstheme="minorBidi"/>
          <w:noProof/>
          <w:lang w:val="en-US"/>
        </w:rPr>
      </w:pPr>
      <w:hyperlink w:anchor="_Toc487107938" w:history="1">
        <w:r w:rsidR="00D5772C" w:rsidRPr="005539AC">
          <w:rPr>
            <w:rStyle w:val="Hyperlink"/>
            <w:rFonts w:ascii="Trebuchet MS" w:hAnsi="Trebuchet MS"/>
            <w:b/>
            <w:noProof/>
          </w:rPr>
          <w:t>Anexe</w:t>
        </w:r>
        <w:r w:rsidR="00D5772C" w:rsidRPr="005539AC">
          <w:rPr>
            <w:rFonts w:ascii="Trebuchet MS" w:hAnsi="Trebuchet MS"/>
            <w:noProof/>
            <w:webHidden/>
          </w:rPr>
          <w:tab/>
        </w:r>
        <w:r w:rsidR="00D5772C" w:rsidRPr="005539AC">
          <w:rPr>
            <w:rFonts w:ascii="Trebuchet MS" w:hAnsi="Trebuchet MS"/>
            <w:noProof/>
            <w:webHidden/>
          </w:rPr>
          <w:fldChar w:fldCharType="begin"/>
        </w:r>
        <w:r w:rsidR="00D5772C" w:rsidRPr="005539AC">
          <w:rPr>
            <w:rFonts w:ascii="Trebuchet MS" w:hAnsi="Trebuchet MS"/>
            <w:noProof/>
            <w:webHidden/>
          </w:rPr>
          <w:instrText xml:space="preserve"> PAGEREF _Toc487107938 \h </w:instrText>
        </w:r>
        <w:r w:rsidR="00D5772C" w:rsidRPr="005539AC">
          <w:rPr>
            <w:rFonts w:ascii="Trebuchet MS" w:hAnsi="Trebuchet MS"/>
            <w:noProof/>
            <w:webHidden/>
          </w:rPr>
        </w:r>
        <w:r w:rsidR="00D5772C" w:rsidRPr="005539AC">
          <w:rPr>
            <w:rFonts w:ascii="Trebuchet MS" w:hAnsi="Trebuchet MS"/>
            <w:noProof/>
            <w:webHidden/>
          </w:rPr>
          <w:fldChar w:fldCharType="separate"/>
        </w:r>
        <w:r w:rsidR="00D5772C" w:rsidRPr="005539AC">
          <w:rPr>
            <w:rFonts w:ascii="Trebuchet MS" w:hAnsi="Trebuchet MS"/>
            <w:noProof/>
            <w:webHidden/>
          </w:rPr>
          <w:t>26</w:t>
        </w:r>
        <w:r w:rsidR="00D5772C" w:rsidRPr="005539AC">
          <w:rPr>
            <w:rFonts w:ascii="Trebuchet MS" w:hAnsi="Trebuchet MS"/>
            <w:noProof/>
            <w:webHidden/>
          </w:rPr>
          <w:fldChar w:fldCharType="end"/>
        </w:r>
      </w:hyperlink>
    </w:p>
    <w:p w14:paraId="1E6D0118" w14:textId="78ED4AA5" w:rsidR="00B457FD" w:rsidRPr="005539AC" w:rsidRDefault="00AE06BA" w:rsidP="005539AC">
      <w:pPr>
        <w:spacing w:after="0" w:line="240" w:lineRule="auto"/>
        <w:jc w:val="both"/>
        <w:rPr>
          <w:rFonts w:ascii="Trebuchet MS" w:hAnsi="Trebuchet MS"/>
        </w:rPr>
      </w:pPr>
      <w:r w:rsidRPr="005539AC">
        <w:rPr>
          <w:rFonts w:ascii="Trebuchet MS" w:hAnsi="Trebuchet MS"/>
          <w:b/>
        </w:rPr>
        <w:fldChar w:fldCharType="end"/>
      </w:r>
      <w:r w:rsidR="00B457FD" w:rsidRPr="005539AC">
        <w:rPr>
          <w:rFonts w:ascii="Trebuchet MS" w:hAnsi="Trebuchet MS"/>
        </w:rPr>
        <w:br w:type="page"/>
      </w:r>
    </w:p>
    <w:p w14:paraId="6D8FEC9D" w14:textId="77777777" w:rsidR="00D5772C" w:rsidRPr="005539AC" w:rsidRDefault="00D5772C" w:rsidP="005539AC">
      <w:pPr>
        <w:pStyle w:val="Titlu1"/>
        <w:spacing w:before="0" w:line="240" w:lineRule="auto"/>
        <w:ind w:left="432" w:hanging="432"/>
        <w:rPr>
          <w:rFonts w:ascii="Trebuchet MS" w:hAnsi="Trebuchet MS"/>
          <w:b/>
          <w:color w:val="auto"/>
          <w:sz w:val="22"/>
          <w:szCs w:val="22"/>
        </w:rPr>
      </w:pPr>
      <w:bookmarkStart w:id="1" w:name="_Toc487105461"/>
      <w:bookmarkStart w:id="2" w:name="_Toc487107917"/>
      <w:r w:rsidRPr="005539AC">
        <w:rPr>
          <w:rFonts w:ascii="Trebuchet MS" w:hAnsi="Trebuchet MS"/>
          <w:b/>
          <w:color w:val="auto"/>
          <w:sz w:val="22"/>
          <w:szCs w:val="22"/>
        </w:rPr>
        <w:lastRenderedPageBreak/>
        <w:t>CAPITOLUL 1 Informații despre apelurile de proiecte</w:t>
      </w:r>
      <w:bookmarkEnd w:id="1"/>
      <w:bookmarkEnd w:id="2"/>
    </w:p>
    <w:p w14:paraId="457525CA" w14:textId="77777777" w:rsidR="00D5772C" w:rsidRPr="005539AC" w:rsidRDefault="00D5772C" w:rsidP="005539AC">
      <w:pPr>
        <w:spacing w:after="0" w:line="240" w:lineRule="auto"/>
        <w:rPr>
          <w:rFonts w:ascii="Trebuchet MS" w:hAnsi="Trebuchet MS"/>
          <w:b/>
        </w:rPr>
      </w:pPr>
    </w:p>
    <w:p w14:paraId="3A379FCF" w14:textId="77777777" w:rsidR="00D5772C" w:rsidRPr="005539AC" w:rsidRDefault="00D5772C" w:rsidP="005539AC">
      <w:pPr>
        <w:pStyle w:val="Titlu2"/>
        <w:numPr>
          <w:ilvl w:val="0"/>
          <w:numId w:val="0"/>
        </w:numPr>
        <w:spacing w:before="0" w:line="240" w:lineRule="auto"/>
        <w:rPr>
          <w:rFonts w:ascii="Trebuchet MS" w:hAnsi="Trebuchet MS"/>
          <w:b/>
          <w:color w:val="auto"/>
          <w:sz w:val="22"/>
          <w:szCs w:val="22"/>
        </w:rPr>
      </w:pPr>
      <w:bookmarkStart w:id="3" w:name="_Toc487105462"/>
      <w:bookmarkStart w:id="4" w:name="_Toc487107918"/>
      <w:r w:rsidRPr="005539AC">
        <w:rPr>
          <w:rFonts w:ascii="Trebuchet MS" w:hAnsi="Trebuchet MS"/>
          <w:b/>
          <w:color w:val="auto"/>
          <w:sz w:val="22"/>
          <w:szCs w:val="22"/>
        </w:rPr>
        <w:t>A1. Context general</w:t>
      </w:r>
      <w:bookmarkEnd w:id="3"/>
      <w:bookmarkEnd w:id="4"/>
    </w:p>
    <w:p w14:paraId="02FA917C" w14:textId="77777777" w:rsidR="00D5772C" w:rsidRPr="005539AC" w:rsidRDefault="00D5772C" w:rsidP="005539AC">
      <w:pPr>
        <w:pStyle w:val="Corptext"/>
        <w:spacing w:after="0" w:line="240" w:lineRule="auto"/>
        <w:rPr>
          <w:rFonts w:ascii="Trebuchet MS" w:hAnsi="Trebuchet MS"/>
          <w:lang w:eastAsia="ar-SA"/>
        </w:rPr>
      </w:pPr>
    </w:p>
    <w:p w14:paraId="61ABE7E2"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În anul 2015, în Uniunea Europeană existau 6,6 milioane de persoane în vârstă de 15-24 ani care nu erau în ocupare, educație sau formare (tineri NEET), reprezentând 12,0% din populația din aceeași grupă de vârstă. Rate ridicate ale NEET apropiate sau mai mari de 20% sunt încă înregistrate într-un număr de țări (Croația, Bulgaria, Italia și România, acestea din urmă înregistrând chiar o creștere substanțială în 2015). Există, de asemenea indicii că rata NEET se îndreaptă în direcția greșită în Danemarca, Finlanda și Franța Slovacia.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1AEBBEE5" w14:textId="77777777" w:rsidR="00D5772C" w:rsidRPr="005539AC" w:rsidRDefault="00D5772C" w:rsidP="005539AC">
      <w:pPr>
        <w:pStyle w:val="Corptext"/>
        <w:spacing w:after="0" w:line="240" w:lineRule="auto"/>
        <w:jc w:val="both"/>
        <w:rPr>
          <w:rFonts w:ascii="Trebuchet MS" w:hAnsi="Trebuchet MS"/>
        </w:rPr>
      </w:pPr>
    </w:p>
    <w:p w14:paraId="61070FFC"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Șomajul în rândul tinerilor și numărul NEET continuă să scadă, deși aceste valori rămân foarte mari în unele State Membre.</w:t>
      </w:r>
    </w:p>
    <w:p w14:paraId="66FD2A9C" w14:textId="77777777" w:rsidR="00D5772C" w:rsidRPr="005539AC" w:rsidRDefault="00D5772C" w:rsidP="005539AC">
      <w:pPr>
        <w:pStyle w:val="Corptext"/>
        <w:spacing w:after="0" w:line="240" w:lineRule="auto"/>
        <w:jc w:val="both"/>
        <w:rPr>
          <w:rFonts w:ascii="Trebuchet MS" w:hAnsi="Trebuchet MS"/>
        </w:rPr>
      </w:pPr>
    </w:p>
    <w:p w14:paraId="19588A60"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74C14755" w14:textId="77777777" w:rsidR="00D5772C" w:rsidRPr="005539AC" w:rsidRDefault="00D5772C" w:rsidP="005539AC">
      <w:pPr>
        <w:pStyle w:val="Corptext"/>
        <w:spacing w:after="0" w:line="240" w:lineRule="auto"/>
        <w:jc w:val="both"/>
        <w:rPr>
          <w:rFonts w:ascii="Trebuchet MS" w:hAnsi="Trebuchet MS"/>
        </w:rPr>
      </w:pPr>
    </w:p>
    <w:p w14:paraId="35DA8C81"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 xml:space="preserve">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 În pofida acestui progres înregistrat, continuarea reformelor structurale și îmbunătățirea măsurilor vor fi necesare astfel încât toi tinerii, în special cei cu nivel redus de calificare și cei care se confruntă cu bariere multiple în calea intrării pe piața forței de muncă, să beneficieze de Garanția pentru Tineret. </w:t>
      </w:r>
    </w:p>
    <w:p w14:paraId="1C4CF7D3" w14:textId="77777777" w:rsidR="00D5772C" w:rsidRPr="005539AC" w:rsidRDefault="00D5772C" w:rsidP="005539AC">
      <w:pPr>
        <w:pStyle w:val="Corptext"/>
        <w:spacing w:after="0" w:line="240" w:lineRule="auto"/>
        <w:jc w:val="both"/>
        <w:rPr>
          <w:rFonts w:ascii="Trebuchet MS" w:hAnsi="Trebuchet MS"/>
        </w:rPr>
      </w:pPr>
    </w:p>
    <w:p w14:paraId="4FCC0DA7"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Fondul Social European, care furnizează peste 10 miliarde de euro anual în perioada 2014-2020 reprezintă cea mai importantă sursă de finanțare din partea UE pentru a implementa Garanția pentru tineret.</w:t>
      </w:r>
    </w:p>
    <w:p w14:paraId="62349BC1" w14:textId="77777777" w:rsidR="00D5772C" w:rsidRPr="005539AC" w:rsidRDefault="00D5772C" w:rsidP="005539AC">
      <w:pPr>
        <w:pStyle w:val="Corptext"/>
        <w:spacing w:after="0" w:line="240" w:lineRule="auto"/>
        <w:jc w:val="both"/>
        <w:rPr>
          <w:rFonts w:ascii="Trebuchet MS" w:hAnsi="Trebuchet MS"/>
        </w:rPr>
      </w:pPr>
    </w:p>
    <w:p w14:paraId="17481E05" w14:textId="77777777" w:rsidR="00D5772C" w:rsidRPr="005539AC" w:rsidRDefault="00D5772C" w:rsidP="005539AC">
      <w:pPr>
        <w:pStyle w:val="Corptext"/>
        <w:spacing w:after="0" w:line="240" w:lineRule="auto"/>
        <w:jc w:val="both"/>
        <w:rPr>
          <w:rFonts w:ascii="Trebuchet MS" w:hAnsi="Trebuchet MS"/>
        </w:rPr>
      </w:pPr>
      <w:r w:rsidRPr="005539AC">
        <w:rPr>
          <w:rFonts w:ascii="Trebuchet MS" w:hAnsi="Trebuchet MS"/>
        </w:rPr>
        <w:t>Pentru a suplimenta sprijinul financiar acordat de UE regiunilor în care persoanele se confruntă cel mai mult cu inactivitatea și șomajul în rândul tinerilor, Consiliul și Parlamentul European au convenit să creeze un instrument financiar specific „Inițiativa Locurilor de Munca pentru tineri” (ILMT)- pentru statele membre cu regiunile în care rata șomajului în rândul tinerilor depășește 25%,finanțarea ILMT include suma de 3 miliarde EURO dintr-o noua linie bugetară specifică a UE dedicată ocupării forței de muncă în rândul tinerilor (devansată pentru anii 2014-2015); o contribuție cel puţin egală va veni din alocările din FSE ale statelor membre. Pentru Romania, alocarea ILMT stabilită este de 105,9 milioane EURO.</w:t>
      </w:r>
    </w:p>
    <w:p w14:paraId="44B476AA" w14:textId="77777777" w:rsidR="00D5772C" w:rsidRPr="005539AC" w:rsidRDefault="00D5772C" w:rsidP="005539AC">
      <w:pPr>
        <w:spacing w:after="0" w:line="240" w:lineRule="auto"/>
        <w:jc w:val="both"/>
        <w:rPr>
          <w:rFonts w:ascii="Trebuchet MS" w:hAnsi="Trebuchet MS"/>
        </w:rPr>
      </w:pPr>
    </w:p>
    <w:p w14:paraId="5A393139" w14:textId="77777777" w:rsidR="00D5772C" w:rsidRPr="005539AC" w:rsidRDefault="00D5772C" w:rsidP="005539AC">
      <w:pPr>
        <w:spacing w:after="0" w:line="240" w:lineRule="auto"/>
        <w:jc w:val="both"/>
        <w:rPr>
          <w:rFonts w:ascii="Trebuchet MS" w:hAnsi="Trebuchet MS"/>
        </w:rPr>
      </w:pPr>
      <w:r w:rsidRPr="005539AC">
        <w:rPr>
          <w:rFonts w:ascii="Trebuchet MS" w:hAnsi="Trebuchet MS"/>
        </w:rPr>
        <w:t xml:space="preserve">În cadrul revizuirii la jumătatea perioadei a cadrului financiar multianual, Comisia Europeană a propus suplimentarea alocării inițiale pentru Inițiativa „Locuri de muncă pentru tineri” cu 1 miliard EUR în perioada 2017-2020. Din Fondul Social European se va oferi o finanțare echivalentă </w:t>
      </w:r>
      <w:r w:rsidRPr="005539AC">
        <w:rPr>
          <w:rFonts w:ascii="Trebuchet MS" w:hAnsi="Trebuchet MS"/>
        </w:rPr>
        <w:lastRenderedPageBreak/>
        <w:t>de 1 miliard EUR. Dacă va fi aprobată, se preconizează ca această finanțare suplimentară să permită unui număr de aproximativ 1 milion de alți tineri să beneficieze de sprijin prin Inițiativa „Locuri de muncă pentru tineri”.</w:t>
      </w:r>
    </w:p>
    <w:p w14:paraId="25270F55" w14:textId="77777777" w:rsidR="00335FC7" w:rsidRPr="005539AC" w:rsidRDefault="00335FC7" w:rsidP="005539AC">
      <w:pPr>
        <w:spacing w:after="0" w:line="240" w:lineRule="auto"/>
        <w:jc w:val="both"/>
        <w:rPr>
          <w:rFonts w:ascii="Trebuchet MS" w:hAnsi="Trebuchet MS"/>
        </w:rPr>
      </w:pPr>
    </w:p>
    <w:p w14:paraId="21141111" w14:textId="77777777" w:rsidR="00335FC7" w:rsidRPr="005539AC" w:rsidRDefault="00335FC7" w:rsidP="005539AC">
      <w:pPr>
        <w:spacing w:after="0" w:line="240" w:lineRule="auto"/>
        <w:ind w:right="8"/>
        <w:jc w:val="both"/>
        <w:rPr>
          <w:rFonts w:ascii="Trebuchet MS" w:hAnsi="Trebuchet MS" w:cs="Calibri"/>
          <w:b/>
          <w:spacing w:val="1"/>
        </w:rPr>
      </w:pPr>
      <w:r w:rsidRPr="005539AC">
        <w:rPr>
          <w:rFonts w:ascii="Trebuchet MS" w:hAnsi="Trebuchet MS" w:cs="Calibri"/>
          <w:b/>
          <w:spacing w:val="1"/>
        </w:rPr>
        <w:t>În cadrul prezentului apel de proiecte sunt eligibile cele 5 regiuni (București-Ilfov, Nord-Est, Nord-Vest, Vest, Sud-Vest Oltenia) care nu sunt eligibile în cadrul Inițiativei Locuri de Muncă pentru Tineri (ILMT), datorită faptului că nevoia de susținere a tinerilor pe piața muncii a fost identificată în toate regiunile. Astfel, regiunea București-Ilfov, regiune mai dezvoltată (MDR) va fi de asemenea eligibilă având în vedere decalajele mari de dezvoltare între județul Ilfov (cu indicatori macro-economici și sociali similari cu restul țării) și zona București care este mai dezvoltată.</w:t>
      </w:r>
    </w:p>
    <w:p w14:paraId="4C6E33BB" w14:textId="77777777" w:rsidR="00335FC7" w:rsidRPr="005539AC" w:rsidRDefault="00335FC7" w:rsidP="005539AC">
      <w:pPr>
        <w:spacing w:after="0" w:line="240" w:lineRule="auto"/>
        <w:jc w:val="both"/>
        <w:rPr>
          <w:rFonts w:ascii="Trebuchet MS" w:hAnsi="Trebuchet MS"/>
        </w:rPr>
      </w:pPr>
    </w:p>
    <w:p w14:paraId="3D21618D" w14:textId="77777777" w:rsidR="00D5772C" w:rsidRPr="005539AC" w:rsidRDefault="00D5772C" w:rsidP="005539AC">
      <w:pPr>
        <w:pStyle w:val="Titlu2"/>
        <w:numPr>
          <w:ilvl w:val="0"/>
          <w:numId w:val="0"/>
        </w:numPr>
        <w:spacing w:before="0" w:line="240" w:lineRule="auto"/>
        <w:rPr>
          <w:rFonts w:ascii="Trebuchet MS" w:hAnsi="Trebuchet MS"/>
          <w:b/>
          <w:color w:val="auto"/>
          <w:sz w:val="22"/>
          <w:szCs w:val="22"/>
        </w:rPr>
      </w:pPr>
      <w:bookmarkStart w:id="5" w:name="_Toc487105463"/>
      <w:bookmarkStart w:id="6" w:name="_Toc487107919"/>
      <w:r w:rsidRPr="005539AC">
        <w:rPr>
          <w:rFonts w:ascii="Trebuchet MS" w:hAnsi="Trebuchet MS"/>
          <w:b/>
          <w:color w:val="auto"/>
          <w:sz w:val="22"/>
          <w:szCs w:val="22"/>
        </w:rPr>
        <w:t>A2. Context național- Șomajul în rândul tinerilor din România – date esențiale</w:t>
      </w:r>
      <w:bookmarkEnd w:id="5"/>
      <w:bookmarkEnd w:id="6"/>
    </w:p>
    <w:p w14:paraId="44A82A93" w14:textId="77777777" w:rsidR="00D5772C" w:rsidRPr="005539AC" w:rsidRDefault="00D5772C" w:rsidP="005539AC">
      <w:pPr>
        <w:autoSpaceDE w:val="0"/>
        <w:autoSpaceDN w:val="0"/>
        <w:adjustRightInd w:val="0"/>
        <w:spacing w:after="0" w:line="240" w:lineRule="auto"/>
        <w:rPr>
          <w:rFonts w:ascii="Trebuchet MS" w:hAnsi="Trebuchet MS"/>
        </w:rPr>
      </w:pPr>
      <w:r w:rsidRPr="005539AC">
        <w:rPr>
          <w:rFonts w:ascii="Trebuchet MS" w:hAnsi="Trebuchet MS"/>
          <w:noProof/>
          <w:lang w:val="en-US"/>
        </w:rPr>
        <w:drawing>
          <wp:anchor distT="0" distB="0" distL="114300" distR="114300" simplePos="0" relativeHeight="251659264" behindDoc="1" locked="0" layoutInCell="1" allowOverlap="1" wp14:anchorId="001DE43F" wp14:editId="15CA04BB">
            <wp:simplePos x="0" y="0"/>
            <wp:positionH relativeFrom="column">
              <wp:posOffset>0</wp:posOffset>
            </wp:positionH>
            <wp:positionV relativeFrom="paragraph">
              <wp:posOffset>237490</wp:posOffset>
            </wp:positionV>
            <wp:extent cx="3571875" cy="1819275"/>
            <wp:effectExtent l="0" t="0" r="9525" b="9525"/>
            <wp:wrapTight wrapText="bothSides">
              <wp:wrapPolygon edited="0">
                <wp:start x="0" y="0"/>
                <wp:lineTo x="0" y="21487"/>
                <wp:lineTo x="21542" y="21487"/>
                <wp:lineTo x="21542" y="0"/>
                <wp:lineTo x="0" y="0"/>
              </wp:wrapPolygon>
            </wp:wrapTight>
            <wp:docPr id="6" name="Picture 1" descr="rata de ocup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ta de ocupar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875" cy="1819275"/>
                    </a:xfrm>
                    <a:prstGeom prst="rect">
                      <a:avLst/>
                    </a:prstGeom>
                    <a:noFill/>
                  </pic:spPr>
                </pic:pic>
              </a:graphicData>
            </a:graphic>
            <wp14:sizeRelH relativeFrom="page">
              <wp14:pctWidth>0</wp14:pctWidth>
            </wp14:sizeRelH>
            <wp14:sizeRelV relativeFrom="page">
              <wp14:pctHeight>0</wp14:pctHeight>
            </wp14:sizeRelV>
          </wp:anchor>
        </w:drawing>
      </w:r>
    </w:p>
    <w:p w14:paraId="027626C4" w14:textId="77777777" w:rsidR="00D5772C" w:rsidRPr="005539AC" w:rsidRDefault="00D5772C" w:rsidP="005539AC">
      <w:pPr>
        <w:spacing w:after="0" w:line="240" w:lineRule="auto"/>
        <w:jc w:val="both"/>
        <w:rPr>
          <w:rFonts w:ascii="Trebuchet MS" w:hAnsi="Trebuchet MS"/>
        </w:rPr>
      </w:pPr>
      <w:r w:rsidRPr="005539AC">
        <w:rPr>
          <w:rStyle w:val="hps"/>
          <w:rFonts w:ascii="Trebuchet MS" w:hAnsi="Trebuchet MS"/>
        </w:rPr>
        <w:t>În ceea ce privește nivelul de ocupare în rândul tinerilor (15-24 ani) din România, acesta se păstrează cu mult sub valoarea înregistrată de media UE – 28.</w:t>
      </w:r>
      <w:r w:rsidRPr="005539AC">
        <w:rPr>
          <w:rFonts w:ascii="Trebuchet MS" w:hAnsi="Trebuchet MS"/>
        </w:rPr>
        <w:t xml:space="preserve"> </w:t>
      </w:r>
      <w:r w:rsidRPr="005539AC">
        <w:rPr>
          <w:rStyle w:val="hps"/>
          <w:rFonts w:ascii="Trebuchet MS" w:hAnsi="Trebuchet MS"/>
        </w:rPr>
        <w:t>În 2015</w:t>
      </w:r>
      <w:r w:rsidRPr="005539AC">
        <w:rPr>
          <w:rFonts w:ascii="Trebuchet MS" w:hAnsi="Trebuchet MS"/>
        </w:rPr>
        <w:t xml:space="preserve">, valoarea </w:t>
      </w:r>
      <w:r w:rsidRPr="005539AC">
        <w:rPr>
          <w:rStyle w:val="hps"/>
          <w:rFonts w:ascii="Trebuchet MS" w:hAnsi="Trebuchet MS"/>
        </w:rPr>
        <w:t>medie a acestui indicator</w:t>
      </w:r>
      <w:r w:rsidRPr="005539AC">
        <w:rPr>
          <w:rFonts w:ascii="Trebuchet MS" w:hAnsi="Trebuchet MS"/>
        </w:rPr>
        <w:t xml:space="preserve"> </w:t>
      </w:r>
      <w:r w:rsidRPr="005539AC">
        <w:rPr>
          <w:rStyle w:val="hps"/>
          <w:rFonts w:ascii="Trebuchet MS" w:hAnsi="Trebuchet MS"/>
        </w:rPr>
        <w:t>a fost cu  8,7</w:t>
      </w:r>
      <w:r w:rsidRPr="005539AC">
        <w:rPr>
          <w:rFonts w:ascii="Trebuchet MS" w:hAnsi="Trebuchet MS"/>
        </w:rPr>
        <w:t xml:space="preserve">pp mai mică </w:t>
      </w:r>
      <w:r w:rsidRPr="005539AC">
        <w:rPr>
          <w:rStyle w:val="hps"/>
          <w:rFonts w:ascii="Trebuchet MS" w:hAnsi="Trebuchet MS"/>
        </w:rPr>
        <w:t>în</w:t>
      </w:r>
      <w:r w:rsidRPr="005539AC">
        <w:rPr>
          <w:rFonts w:ascii="Trebuchet MS" w:hAnsi="Trebuchet MS"/>
        </w:rPr>
        <w:t xml:space="preserve"> </w:t>
      </w:r>
      <w:r w:rsidRPr="005539AC">
        <w:rPr>
          <w:rStyle w:val="hps"/>
          <w:rFonts w:ascii="Trebuchet MS" w:hAnsi="Trebuchet MS"/>
        </w:rPr>
        <w:t>România</w:t>
      </w:r>
      <w:r w:rsidRPr="005539AC">
        <w:rPr>
          <w:rFonts w:ascii="Trebuchet MS" w:hAnsi="Trebuchet MS"/>
        </w:rPr>
        <w:t xml:space="preserve"> </w:t>
      </w:r>
      <w:r w:rsidRPr="005539AC">
        <w:rPr>
          <w:rStyle w:val="hps"/>
          <w:rFonts w:ascii="Trebuchet MS" w:hAnsi="Trebuchet MS"/>
        </w:rPr>
        <w:t>decât</w:t>
      </w:r>
      <w:r w:rsidRPr="005539AC">
        <w:rPr>
          <w:rFonts w:ascii="Trebuchet MS" w:hAnsi="Trebuchet MS"/>
        </w:rPr>
        <w:t xml:space="preserve"> </w:t>
      </w:r>
      <w:r w:rsidRPr="005539AC">
        <w:rPr>
          <w:rStyle w:val="hps"/>
          <w:rFonts w:ascii="Trebuchet MS" w:hAnsi="Trebuchet MS"/>
        </w:rPr>
        <w:t>media UE-28 (</w:t>
      </w:r>
      <w:r w:rsidRPr="005539AC">
        <w:rPr>
          <w:rFonts w:ascii="Trebuchet MS" w:hAnsi="Trebuchet MS"/>
        </w:rPr>
        <w:t xml:space="preserve"> 24,5% </w:t>
      </w:r>
      <w:r w:rsidRPr="005539AC">
        <w:rPr>
          <w:rStyle w:val="hps"/>
          <w:rFonts w:ascii="Trebuchet MS" w:hAnsi="Trebuchet MS"/>
        </w:rPr>
        <w:t>în</w:t>
      </w:r>
      <w:r w:rsidRPr="005539AC">
        <w:rPr>
          <w:rFonts w:ascii="Trebuchet MS" w:hAnsi="Trebuchet MS"/>
        </w:rPr>
        <w:t xml:space="preserve"> </w:t>
      </w:r>
      <w:r w:rsidRPr="005539AC">
        <w:rPr>
          <w:rStyle w:val="hps"/>
          <w:rFonts w:ascii="Trebuchet MS" w:hAnsi="Trebuchet MS"/>
        </w:rPr>
        <w:t>România</w:t>
      </w:r>
      <w:r w:rsidRPr="005539AC">
        <w:rPr>
          <w:rFonts w:ascii="Trebuchet MS" w:hAnsi="Trebuchet MS"/>
        </w:rPr>
        <w:t xml:space="preserve">, </w:t>
      </w:r>
      <w:r w:rsidRPr="005539AC">
        <w:rPr>
          <w:rStyle w:val="hps"/>
          <w:rFonts w:ascii="Trebuchet MS" w:hAnsi="Trebuchet MS"/>
        </w:rPr>
        <w:t>față de</w:t>
      </w:r>
      <w:r w:rsidRPr="005539AC">
        <w:rPr>
          <w:rFonts w:ascii="Trebuchet MS" w:hAnsi="Trebuchet MS"/>
        </w:rPr>
        <w:t xml:space="preserve"> </w:t>
      </w:r>
      <w:r w:rsidRPr="005539AC">
        <w:rPr>
          <w:rStyle w:val="hps"/>
          <w:rFonts w:ascii="Trebuchet MS" w:hAnsi="Trebuchet MS"/>
        </w:rPr>
        <w:t xml:space="preserve"> 33,2</w:t>
      </w:r>
      <w:r w:rsidRPr="005539AC">
        <w:rPr>
          <w:rFonts w:ascii="Trebuchet MS" w:hAnsi="Trebuchet MS"/>
        </w:rPr>
        <w:t xml:space="preserve">% </w:t>
      </w:r>
      <w:r w:rsidRPr="005539AC">
        <w:rPr>
          <w:rStyle w:val="hps"/>
          <w:rFonts w:ascii="Trebuchet MS" w:hAnsi="Trebuchet MS"/>
        </w:rPr>
        <w:t>media</w:t>
      </w:r>
      <w:r w:rsidRPr="005539AC">
        <w:rPr>
          <w:rFonts w:ascii="Trebuchet MS" w:hAnsi="Trebuchet MS"/>
        </w:rPr>
        <w:t xml:space="preserve"> </w:t>
      </w:r>
      <w:r w:rsidRPr="005539AC">
        <w:rPr>
          <w:rStyle w:val="hps"/>
          <w:rFonts w:ascii="Trebuchet MS" w:hAnsi="Trebuchet MS"/>
        </w:rPr>
        <w:t>UE</w:t>
      </w:r>
      <w:r w:rsidRPr="005539AC">
        <w:rPr>
          <w:rFonts w:ascii="Trebuchet MS" w:hAnsi="Trebuchet MS"/>
        </w:rPr>
        <w:t xml:space="preserve"> </w:t>
      </w:r>
      <w:r w:rsidRPr="005539AC">
        <w:rPr>
          <w:rStyle w:val="hps"/>
          <w:rFonts w:ascii="Trebuchet MS" w:hAnsi="Trebuchet MS"/>
        </w:rPr>
        <w:t>28</w:t>
      </w:r>
      <w:r w:rsidRPr="005539AC">
        <w:rPr>
          <w:rFonts w:ascii="Trebuchet MS" w:hAnsi="Trebuchet MS"/>
        </w:rPr>
        <w:t xml:space="preserve">); </w:t>
      </w:r>
      <w:r w:rsidRPr="005539AC">
        <w:rPr>
          <w:rStyle w:val="hps"/>
          <w:rFonts w:ascii="Trebuchet MS" w:hAnsi="Trebuchet MS"/>
        </w:rPr>
        <w:t>pentru</w:t>
      </w:r>
      <w:r w:rsidRPr="005539AC">
        <w:rPr>
          <w:rFonts w:ascii="Trebuchet MS" w:hAnsi="Trebuchet MS"/>
        </w:rPr>
        <w:t xml:space="preserve"> </w:t>
      </w:r>
      <w:r w:rsidRPr="005539AC">
        <w:rPr>
          <w:rStyle w:val="hps"/>
          <w:rFonts w:ascii="Trebuchet MS" w:hAnsi="Trebuchet MS"/>
        </w:rPr>
        <w:t>femeile tinere</w:t>
      </w:r>
      <w:r w:rsidRPr="005539AC">
        <w:rPr>
          <w:rFonts w:ascii="Trebuchet MS" w:hAnsi="Trebuchet MS"/>
        </w:rPr>
        <w:t xml:space="preserve">, </w:t>
      </w:r>
      <w:r w:rsidRPr="005539AC">
        <w:rPr>
          <w:rStyle w:val="hps"/>
          <w:rFonts w:ascii="Trebuchet MS" w:hAnsi="Trebuchet MS"/>
        </w:rPr>
        <w:t>diferența</w:t>
      </w:r>
      <w:r w:rsidRPr="005539AC">
        <w:rPr>
          <w:rFonts w:ascii="Trebuchet MS" w:hAnsi="Trebuchet MS"/>
        </w:rPr>
        <w:t xml:space="preserve"> </w:t>
      </w:r>
      <w:r w:rsidRPr="005539AC">
        <w:rPr>
          <w:rStyle w:val="hps"/>
          <w:rFonts w:ascii="Trebuchet MS" w:hAnsi="Trebuchet MS"/>
        </w:rPr>
        <w:t>a fost de</w:t>
      </w:r>
      <w:r w:rsidRPr="005539AC">
        <w:rPr>
          <w:rFonts w:ascii="Trebuchet MS" w:hAnsi="Trebuchet MS"/>
        </w:rPr>
        <w:t xml:space="preserve"> </w:t>
      </w:r>
      <w:r w:rsidRPr="005539AC">
        <w:rPr>
          <w:rStyle w:val="hps"/>
          <w:rFonts w:ascii="Trebuchet MS" w:hAnsi="Trebuchet MS"/>
        </w:rPr>
        <w:t xml:space="preserve"> 12,0 </w:t>
      </w:r>
      <w:r w:rsidRPr="005539AC">
        <w:rPr>
          <w:rFonts w:ascii="Trebuchet MS" w:hAnsi="Trebuchet MS"/>
        </w:rPr>
        <w:t>pp.</w:t>
      </w:r>
    </w:p>
    <w:p w14:paraId="09B9ED1F" w14:textId="77777777" w:rsidR="00D5772C" w:rsidRPr="005539AC" w:rsidRDefault="00D5772C" w:rsidP="005539AC">
      <w:pPr>
        <w:spacing w:after="0" w:line="240" w:lineRule="auto"/>
        <w:jc w:val="both"/>
        <w:rPr>
          <w:rStyle w:val="hps"/>
          <w:rFonts w:ascii="Trebuchet MS" w:hAnsi="Trebuchet MS"/>
        </w:rPr>
      </w:pPr>
    </w:p>
    <w:p w14:paraId="3CCA6F6B" w14:textId="77777777" w:rsidR="00D5772C" w:rsidRPr="005539AC" w:rsidRDefault="00D5772C" w:rsidP="005539AC">
      <w:pPr>
        <w:spacing w:after="0" w:line="240" w:lineRule="auto"/>
        <w:jc w:val="both"/>
        <w:rPr>
          <w:rFonts w:ascii="Trebuchet MS" w:hAnsi="Trebuchet MS"/>
        </w:rPr>
      </w:pPr>
      <w:r w:rsidRPr="005539AC">
        <w:rPr>
          <w:rStyle w:val="hps"/>
          <w:rFonts w:ascii="Trebuchet MS" w:hAnsi="Trebuchet MS"/>
        </w:rPr>
        <w:t>În privința ratelor</w:t>
      </w:r>
      <w:r w:rsidRPr="005539AC">
        <w:rPr>
          <w:rFonts w:ascii="Trebuchet MS" w:hAnsi="Trebuchet MS"/>
        </w:rPr>
        <w:t xml:space="preserve"> </w:t>
      </w:r>
      <w:r w:rsidRPr="005539AC">
        <w:rPr>
          <w:rStyle w:val="hps"/>
          <w:rFonts w:ascii="Trebuchet MS" w:hAnsi="Trebuchet MS"/>
        </w:rPr>
        <w:t>de ocupare în rândul tinerilor corelate cu nivelul de educație deținut (</w:t>
      </w:r>
      <w:r w:rsidRPr="005539AC">
        <w:rPr>
          <w:rFonts w:ascii="Trebuchet MS" w:hAnsi="Trebuchet MS"/>
        </w:rPr>
        <w:t xml:space="preserve">conform </w:t>
      </w:r>
      <w:r w:rsidRPr="005539AC">
        <w:rPr>
          <w:rStyle w:val="hps"/>
          <w:rFonts w:ascii="Trebuchet MS" w:hAnsi="Trebuchet MS"/>
        </w:rPr>
        <w:t>ISCED 2011</w:t>
      </w:r>
      <w:r w:rsidRPr="005539AC">
        <w:rPr>
          <w:rFonts w:ascii="Trebuchet MS" w:hAnsi="Trebuchet MS"/>
        </w:rPr>
        <w:t xml:space="preserve">), </w:t>
      </w:r>
      <w:r w:rsidRPr="005539AC">
        <w:rPr>
          <w:rStyle w:val="hps"/>
          <w:rFonts w:ascii="Trebuchet MS" w:hAnsi="Trebuchet MS"/>
        </w:rPr>
        <w:t>pentru</w:t>
      </w:r>
      <w:r w:rsidRPr="005539AC">
        <w:rPr>
          <w:rFonts w:ascii="Trebuchet MS" w:hAnsi="Trebuchet MS"/>
        </w:rPr>
        <w:t xml:space="preserve"> </w:t>
      </w:r>
      <w:r w:rsidRPr="005539AC">
        <w:rPr>
          <w:rStyle w:val="hps"/>
          <w:rFonts w:ascii="Trebuchet MS" w:hAnsi="Trebuchet MS"/>
        </w:rPr>
        <w:t>cei</w:t>
      </w:r>
      <w:r w:rsidRPr="005539AC">
        <w:rPr>
          <w:rFonts w:ascii="Trebuchet MS" w:hAnsi="Trebuchet MS"/>
        </w:rPr>
        <w:t xml:space="preserve"> cu educație timpurie (învățământ antepreșcolar și preșcolar), învățământ primar și gimnazial (nivelul 0-2) rata de ocupare a fost de 15,4% comparativ cu 18,1% pentru UE 28, </w:t>
      </w:r>
      <w:r w:rsidRPr="005539AC">
        <w:rPr>
          <w:rStyle w:val="hps"/>
          <w:rFonts w:ascii="Trebuchet MS" w:hAnsi="Trebuchet MS"/>
        </w:rPr>
        <w:t>cu studii</w:t>
      </w:r>
      <w:r w:rsidRPr="005539AC">
        <w:rPr>
          <w:rFonts w:ascii="Trebuchet MS" w:hAnsi="Trebuchet MS"/>
        </w:rPr>
        <w:t xml:space="preserve"> </w:t>
      </w:r>
      <w:r w:rsidRPr="005539AC">
        <w:rPr>
          <w:rStyle w:val="hps"/>
          <w:rFonts w:ascii="Trebuchet MS" w:hAnsi="Trebuchet MS"/>
        </w:rPr>
        <w:t>secundare superioare și post</w:t>
      </w:r>
      <w:r w:rsidRPr="005539AC">
        <w:rPr>
          <w:rStyle w:val="atn"/>
          <w:rFonts w:ascii="Trebuchet MS" w:hAnsi="Trebuchet MS"/>
        </w:rPr>
        <w:t>-</w:t>
      </w:r>
      <w:r w:rsidRPr="005539AC">
        <w:rPr>
          <w:rFonts w:ascii="Trebuchet MS" w:hAnsi="Trebuchet MS"/>
        </w:rPr>
        <w:t xml:space="preserve">liceale (învățământ terțiar non universitar) </w:t>
      </w:r>
      <w:r w:rsidRPr="005539AC">
        <w:rPr>
          <w:rStyle w:val="hps"/>
          <w:rFonts w:ascii="Trebuchet MS" w:hAnsi="Trebuchet MS"/>
        </w:rPr>
        <w:t>(</w:t>
      </w:r>
      <w:r w:rsidRPr="005539AC">
        <w:rPr>
          <w:rFonts w:ascii="Trebuchet MS" w:hAnsi="Trebuchet MS"/>
        </w:rPr>
        <w:t xml:space="preserve">nivelul </w:t>
      </w:r>
      <w:r w:rsidRPr="005539AC">
        <w:rPr>
          <w:rStyle w:val="hps"/>
          <w:rFonts w:ascii="Trebuchet MS" w:hAnsi="Trebuchet MS"/>
        </w:rPr>
        <w:t>3</w:t>
      </w:r>
      <w:r w:rsidRPr="005539AC">
        <w:rPr>
          <w:rFonts w:ascii="Trebuchet MS" w:hAnsi="Trebuchet MS"/>
        </w:rPr>
        <w:t xml:space="preserve"> </w:t>
      </w:r>
      <w:r w:rsidRPr="005539AC">
        <w:rPr>
          <w:rStyle w:val="hps"/>
          <w:rFonts w:ascii="Trebuchet MS" w:hAnsi="Trebuchet MS"/>
        </w:rPr>
        <w:t>și</w:t>
      </w:r>
      <w:r w:rsidRPr="005539AC">
        <w:rPr>
          <w:rFonts w:ascii="Trebuchet MS" w:hAnsi="Trebuchet MS"/>
        </w:rPr>
        <w:t xml:space="preserve"> </w:t>
      </w:r>
      <w:r w:rsidRPr="005539AC">
        <w:rPr>
          <w:rStyle w:val="hps"/>
          <w:rFonts w:ascii="Trebuchet MS" w:hAnsi="Trebuchet MS"/>
        </w:rPr>
        <w:t xml:space="preserve">4), </w:t>
      </w:r>
      <w:r w:rsidRPr="005539AC">
        <w:rPr>
          <w:rFonts w:ascii="Trebuchet MS" w:hAnsi="Trebuchet MS"/>
        </w:rPr>
        <w:t xml:space="preserve"> </w:t>
      </w:r>
      <w:r w:rsidRPr="005539AC">
        <w:rPr>
          <w:rStyle w:val="hps"/>
          <w:rFonts w:ascii="Trebuchet MS" w:hAnsi="Trebuchet MS"/>
        </w:rPr>
        <w:t>rata de ocupare</w:t>
      </w:r>
      <w:r w:rsidRPr="005539AC">
        <w:rPr>
          <w:rFonts w:ascii="Trebuchet MS" w:hAnsi="Trebuchet MS"/>
        </w:rPr>
        <w:t xml:space="preserve"> </w:t>
      </w:r>
      <w:r w:rsidRPr="005539AC">
        <w:rPr>
          <w:rStyle w:val="hps"/>
          <w:rFonts w:ascii="Trebuchet MS" w:hAnsi="Trebuchet MS"/>
        </w:rPr>
        <w:t>a fost de</w:t>
      </w:r>
      <w:r w:rsidRPr="005539AC">
        <w:rPr>
          <w:rFonts w:ascii="Trebuchet MS" w:hAnsi="Trebuchet MS"/>
        </w:rPr>
        <w:t xml:space="preserve"> </w:t>
      </w:r>
      <w:r w:rsidRPr="005539AC">
        <w:rPr>
          <w:rStyle w:val="hps"/>
          <w:rFonts w:ascii="Trebuchet MS" w:hAnsi="Trebuchet MS"/>
        </w:rPr>
        <w:t xml:space="preserve"> 33,0</w:t>
      </w:r>
      <w:r w:rsidRPr="005539AC">
        <w:rPr>
          <w:rFonts w:ascii="Trebuchet MS" w:hAnsi="Trebuchet MS"/>
        </w:rPr>
        <w:t xml:space="preserve">% </w:t>
      </w:r>
    </w:p>
    <w:p w14:paraId="3D212C56" w14:textId="77777777" w:rsidR="00D5772C" w:rsidRPr="005539AC" w:rsidRDefault="00D5772C" w:rsidP="005539AC">
      <w:pPr>
        <w:spacing w:after="0" w:line="240" w:lineRule="auto"/>
        <w:jc w:val="both"/>
        <w:rPr>
          <w:rFonts w:ascii="Trebuchet MS" w:hAnsi="Trebuchet MS"/>
        </w:rPr>
      </w:pPr>
    </w:p>
    <w:p w14:paraId="3CAEACF1" w14:textId="77777777" w:rsidR="00D5772C" w:rsidRPr="005539AC" w:rsidRDefault="00D5772C" w:rsidP="005539AC">
      <w:pPr>
        <w:spacing w:after="0" w:line="240" w:lineRule="auto"/>
        <w:jc w:val="both"/>
        <w:rPr>
          <w:rFonts w:ascii="Trebuchet MS" w:hAnsi="Trebuchet MS"/>
        </w:rPr>
      </w:pPr>
      <w:r w:rsidRPr="005539AC">
        <w:rPr>
          <w:rStyle w:val="hps"/>
          <w:rFonts w:ascii="Trebuchet MS" w:hAnsi="Trebuchet MS"/>
        </w:rPr>
        <w:t>în 2015</w:t>
      </w:r>
      <w:r w:rsidRPr="005539AC">
        <w:rPr>
          <w:rFonts w:ascii="Trebuchet MS" w:hAnsi="Trebuchet MS"/>
        </w:rPr>
        <w:t xml:space="preserve">, </w:t>
      </w:r>
      <w:r w:rsidRPr="005539AC">
        <w:rPr>
          <w:rStyle w:val="hps"/>
          <w:rFonts w:ascii="Trebuchet MS" w:hAnsi="Trebuchet MS"/>
        </w:rPr>
        <w:t>comparativ cu</w:t>
      </w:r>
      <w:r w:rsidRPr="005539AC">
        <w:rPr>
          <w:rFonts w:ascii="Trebuchet MS" w:hAnsi="Trebuchet MS"/>
        </w:rPr>
        <w:t xml:space="preserve"> </w:t>
      </w:r>
      <w:r w:rsidRPr="005539AC">
        <w:rPr>
          <w:rStyle w:val="hps"/>
          <w:rFonts w:ascii="Trebuchet MS" w:hAnsi="Trebuchet MS"/>
        </w:rPr>
        <w:t xml:space="preserve"> 43,9</w:t>
      </w:r>
      <w:r w:rsidRPr="005539AC">
        <w:rPr>
          <w:rFonts w:ascii="Trebuchet MS" w:hAnsi="Trebuchet MS"/>
        </w:rPr>
        <w:t xml:space="preserve">% </w:t>
      </w:r>
      <w:r w:rsidRPr="005539AC">
        <w:rPr>
          <w:rStyle w:val="hps"/>
          <w:rFonts w:ascii="Trebuchet MS" w:hAnsi="Trebuchet MS"/>
        </w:rPr>
        <w:t>pentru</w:t>
      </w:r>
      <w:r w:rsidRPr="005539AC">
        <w:rPr>
          <w:rFonts w:ascii="Trebuchet MS" w:hAnsi="Trebuchet MS"/>
        </w:rPr>
        <w:t xml:space="preserve"> </w:t>
      </w:r>
      <w:r w:rsidRPr="005539AC">
        <w:rPr>
          <w:rStyle w:val="hps"/>
          <w:rFonts w:ascii="Trebuchet MS" w:hAnsi="Trebuchet MS"/>
        </w:rPr>
        <w:t>UE-28, iar pentru toate nivelurile ISCED 2011 rata de ocupare a fost de 24,5% comparativ cu 33,0% pentru UE 28</w:t>
      </w:r>
      <w:r w:rsidRPr="005539AC">
        <w:rPr>
          <w:rFonts w:ascii="Trebuchet MS" w:hAnsi="Trebuchet MS"/>
        </w:rPr>
        <w:t xml:space="preserve">. </w:t>
      </w:r>
    </w:p>
    <w:p w14:paraId="142D8141" w14:textId="77777777" w:rsidR="00D5772C" w:rsidRPr="005539AC" w:rsidRDefault="00D5772C" w:rsidP="005539AC">
      <w:pPr>
        <w:spacing w:after="0" w:line="240" w:lineRule="auto"/>
        <w:jc w:val="both"/>
        <w:rPr>
          <w:rStyle w:val="hps"/>
          <w:rFonts w:ascii="Trebuchet MS" w:hAnsi="Trebuchet MS"/>
        </w:rPr>
      </w:pPr>
    </w:p>
    <w:p w14:paraId="30C45D13" w14:textId="77777777" w:rsidR="00D5772C" w:rsidRPr="005539AC" w:rsidRDefault="00D5772C" w:rsidP="005539AC">
      <w:pPr>
        <w:spacing w:after="0" w:line="240" w:lineRule="auto"/>
        <w:jc w:val="both"/>
        <w:rPr>
          <w:rFonts w:ascii="Trebuchet MS" w:hAnsi="Trebuchet MS"/>
        </w:rPr>
      </w:pPr>
      <w:r w:rsidRPr="005539AC">
        <w:rPr>
          <w:rStyle w:val="hps"/>
          <w:rFonts w:ascii="Trebuchet MS" w:hAnsi="Trebuchet MS"/>
        </w:rPr>
        <w:t>Impactul crizei economice și problemele structurale au determinat o evoluție negativă a șomajului în rândul tinerilor. Astfel, rata</w:t>
      </w:r>
      <w:r w:rsidRPr="005539AC">
        <w:rPr>
          <w:rFonts w:ascii="Trebuchet MS" w:hAnsi="Trebuchet MS"/>
        </w:rPr>
        <w:t xml:space="preserve"> </w:t>
      </w:r>
      <w:r w:rsidRPr="005539AC">
        <w:rPr>
          <w:rStyle w:val="hps"/>
          <w:rFonts w:ascii="Trebuchet MS" w:hAnsi="Trebuchet MS"/>
        </w:rPr>
        <w:t>șomajului</w:t>
      </w:r>
      <w:r w:rsidRPr="005539AC">
        <w:rPr>
          <w:rFonts w:ascii="Trebuchet MS" w:hAnsi="Trebuchet MS"/>
        </w:rPr>
        <w:t xml:space="preserve"> pentru tinerii cu vârsta cuprinsă între </w:t>
      </w:r>
      <w:r w:rsidRPr="005539AC">
        <w:rPr>
          <w:rStyle w:val="hps"/>
          <w:rFonts w:ascii="Trebuchet MS" w:hAnsi="Trebuchet MS"/>
        </w:rPr>
        <w:t>15 - 24 ani a crescut de la</w:t>
      </w:r>
      <w:r w:rsidRPr="005539AC">
        <w:rPr>
          <w:rFonts w:ascii="Trebuchet MS" w:hAnsi="Trebuchet MS"/>
        </w:rPr>
        <w:t xml:space="preserve"> </w:t>
      </w:r>
      <w:r w:rsidRPr="005539AC">
        <w:rPr>
          <w:rStyle w:val="hps"/>
          <w:rFonts w:ascii="Trebuchet MS" w:hAnsi="Trebuchet MS"/>
        </w:rPr>
        <w:t>18,6</w:t>
      </w:r>
      <w:r w:rsidRPr="005539AC">
        <w:rPr>
          <w:rFonts w:ascii="Trebuchet MS" w:hAnsi="Trebuchet MS"/>
        </w:rPr>
        <w:t xml:space="preserve">% </w:t>
      </w:r>
      <w:r w:rsidRPr="005539AC">
        <w:rPr>
          <w:rStyle w:val="hps"/>
          <w:rFonts w:ascii="Trebuchet MS" w:hAnsi="Trebuchet MS"/>
        </w:rPr>
        <w:t>în</w:t>
      </w:r>
      <w:r w:rsidRPr="005539AC">
        <w:rPr>
          <w:rFonts w:ascii="Trebuchet MS" w:hAnsi="Trebuchet MS"/>
        </w:rPr>
        <w:t xml:space="preserve"> </w:t>
      </w:r>
      <w:r w:rsidRPr="005539AC">
        <w:rPr>
          <w:rStyle w:val="hps"/>
          <w:rFonts w:ascii="Trebuchet MS" w:hAnsi="Trebuchet MS"/>
        </w:rPr>
        <w:t>2008 la 21,7% în 2015, o valoare mai ridicată înregistrându-se pentru nivelurile ISCED 3 şi 4, de 22,4%</w:t>
      </w:r>
      <w:r w:rsidRPr="005539AC">
        <w:rPr>
          <w:rFonts w:ascii="Trebuchet MS" w:hAnsi="Trebuchet MS"/>
        </w:rPr>
        <w:t xml:space="preserve">. </w:t>
      </w:r>
    </w:p>
    <w:p w14:paraId="78338029" w14:textId="77777777" w:rsidR="00D5772C" w:rsidRPr="005539AC" w:rsidRDefault="00D5772C" w:rsidP="005539AC">
      <w:pPr>
        <w:spacing w:after="0" w:line="240" w:lineRule="auto"/>
        <w:jc w:val="both"/>
        <w:rPr>
          <w:rFonts w:ascii="Trebuchet MS" w:hAnsi="Trebuchet MS"/>
        </w:rPr>
      </w:pPr>
    </w:p>
    <w:p w14:paraId="6AC89210" w14:textId="77777777" w:rsidR="00D5772C" w:rsidRPr="005539AC" w:rsidRDefault="00D5772C" w:rsidP="005539AC">
      <w:pPr>
        <w:spacing w:after="0" w:line="240" w:lineRule="auto"/>
        <w:jc w:val="both"/>
        <w:rPr>
          <w:rFonts w:ascii="Trebuchet MS" w:hAnsi="Trebuchet MS"/>
        </w:rPr>
      </w:pPr>
      <w:r w:rsidRPr="005539AC">
        <w:rPr>
          <w:rFonts w:ascii="Trebuchet MS" w:hAnsi="Trebuchet MS"/>
        </w:rPr>
        <w:t xml:space="preserve">Din analiza evoluției regionale a șomajului în rândul tinerilor se poate observa că în regiunea  București-Ilfov s-a înregistrat o diminuare semnificativă a șomajului cu 7,2 puncte procentuale, în regiunea Centru  s-a înregistrat o diminuare a șomajului cu  3,5 puncte procentuale, iar în regiunea Nord-Est s-a diminuat cu 3,2 p.p. în perioada 2012- 2015. Regiunea  Vest înregistrează o evoluție relativ constantă, în timp ce regiunea Sud – Est înregistrează o diminuare a ratei șomajului în rândul tinerilor de  0,7 pp. La sfârșitul anului 2015 comparativ cu anul 2012, datele statistice indică în Regiunile Nord-Vest (2,5 pp) și </w:t>
      </w:r>
      <w:r w:rsidRPr="005539AC">
        <w:rPr>
          <w:rStyle w:val="hps"/>
          <w:rFonts w:ascii="Trebuchet MS" w:hAnsi="Trebuchet MS"/>
        </w:rPr>
        <w:t>Sud</w:t>
      </w:r>
      <w:r w:rsidRPr="005539AC">
        <w:rPr>
          <w:rStyle w:val="atn"/>
          <w:rFonts w:ascii="Trebuchet MS" w:hAnsi="Trebuchet MS"/>
        </w:rPr>
        <w:t>-</w:t>
      </w:r>
      <w:r w:rsidRPr="005539AC">
        <w:rPr>
          <w:rFonts w:ascii="Trebuchet MS" w:hAnsi="Trebuchet MS"/>
        </w:rPr>
        <w:t xml:space="preserve">Muntenia (2,3 pp) experimentează creșteri ale nivelului șomajului în rândul tinerilor,  Regiunea  Sud-Vest Oltenia înregistrează cea mai mare creștere a șomajului în rândul tinerilor în perioada 2012- 2015, de  7,7 pp. </w:t>
      </w:r>
    </w:p>
    <w:p w14:paraId="2B9862AE" w14:textId="77777777" w:rsidR="00D5772C" w:rsidRPr="005539AC" w:rsidRDefault="00D5772C" w:rsidP="005539AC">
      <w:pPr>
        <w:spacing w:after="0" w:line="240" w:lineRule="auto"/>
        <w:jc w:val="both"/>
        <w:rPr>
          <w:rFonts w:ascii="Trebuchet MS" w:hAnsi="Trebuchet MS"/>
        </w:rPr>
      </w:pPr>
    </w:p>
    <w:p w14:paraId="100E7239" w14:textId="77777777" w:rsidR="00D5772C" w:rsidRPr="005539AC" w:rsidRDefault="00D5772C" w:rsidP="005539AC">
      <w:pPr>
        <w:spacing w:after="0" w:line="240" w:lineRule="auto"/>
        <w:jc w:val="both"/>
        <w:rPr>
          <w:rFonts w:ascii="Trebuchet MS" w:hAnsi="Trebuchet MS"/>
        </w:rPr>
      </w:pPr>
      <w:r w:rsidRPr="005539AC">
        <w:rPr>
          <w:rFonts w:ascii="Trebuchet MS" w:hAnsi="Trebuchet MS"/>
        </w:rPr>
        <w:t>În acest context, d</w:t>
      </w:r>
      <w:r w:rsidRPr="005539AC">
        <w:rPr>
          <w:rStyle w:val="hps"/>
          <w:rFonts w:ascii="Trebuchet MS" w:hAnsi="Trebuchet MS"/>
        </w:rPr>
        <w:t>atele statistice disponibile pentru anul  2015 identifică patru regiuni cu o rată a șomajului în rândul tinerilor mai mare de 25</w:t>
      </w:r>
      <w:r w:rsidRPr="005539AC">
        <w:rPr>
          <w:rFonts w:ascii="Trebuchet MS" w:hAnsi="Trebuchet MS"/>
        </w:rPr>
        <w:t xml:space="preserve">%, </w:t>
      </w:r>
      <w:r w:rsidRPr="005539AC">
        <w:rPr>
          <w:rStyle w:val="hps"/>
          <w:rFonts w:ascii="Trebuchet MS" w:hAnsi="Trebuchet MS"/>
        </w:rPr>
        <w:t>după cum urmează</w:t>
      </w:r>
      <w:r w:rsidRPr="005539AC">
        <w:rPr>
          <w:rFonts w:ascii="Trebuchet MS" w:hAnsi="Trebuchet MS"/>
        </w:rPr>
        <w:t xml:space="preserve">: </w:t>
      </w:r>
      <w:r w:rsidRPr="005539AC">
        <w:rPr>
          <w:rStyle w:val="hps"/>
          <w:rFonts w:ascii="Trebuchet MS" w:hAnsi="Trebuchet MS"/>
        </w:rPr>
        <w:t>Centru (</w:t>
      </w:r>
      <w:r w:rsidRPr="005539AC">
        <w:rPr>
          <w:rFonts w:ascii="Trebuchet MS" w:hAnsi="Trebuchet MS"/>
        </w:rPr>
        <w:t xml:space="preserve">28,4%), </w:t>
      </w:r>
      <w:r w:rsidRPr="005539AC">
        <w:rPr>
          <w:rStyle w:val="hps"/>
          <w:rFonts w:ascii="Trebuchet MS" w:hAnsi="Trebuchet MS"/>
        </w:rPr>
        <w:t>Sud</w:t>
      </w:r>
      <w:r w:rsidRPr="005539AC">
        <w:rPr>
          <w:rStyle w:val="atn"/>
          <w:rFonts w:ascii="Trebuchet MS" w:hAnsi="Trebuchet MS"/>
        </w:rPr>
        <w:t>-</w:t>
      </w:r>
      <w:r w:rsidRPr="005539AC">
        <w:rPr>
          <w:rFonts w:ascii="Trebuchet MS" w:hAnsi="Trebuchet MS"/>
        </w:rPr>
        <w:t xml:space="preserve">Est               </w:t>
      </w:r>
      <w:r w:rsidRPr="005539AC">
        <w:rPr>
          <w:rStyle w:val="hps"/>
          <w:rFonts w:ascii="Trebuchet MS" w:hAnsi="Trebuchet MS"/>
        </w:rPr>
        <w:t>(</w:t>
      </w:r>
      <w:r w:rsidRPr="005539AC">
        <w:rPr>
          <w:rFonts w:ascii="Trebuchet MS" w:hAnsi="Trebuchet MS"/>
        </w:rPr>
        <w:t xml:space="preserve">29,3%), </w:t>
      </w:r>
      <w:r w:rsidRPr="005539AC">
        <w:rPr>
          <w:rStyle w:val="hps"/>
          <w:rFonts w:ascii="Trebuchet MS" w:hAnsi="Trebuchet MS"/>
        </w:rPr>
        <w:t>Sud</w:t>
      </w:r>
      <w:r w:rsidRPr="005539AC">
        <w:rPr>
          <w:rStyle w:val="atn"/>
          <w:rFonts w:ascii="Trebuchet MS" w:hAnsi="Trebuchet MS"/>
        </w:rPr>
        <w:t>-</w:t>
      </w:r>
      <w:r w:rsidRPr="005539AC">
        <w:rPr>
          <w:rFonts w:ascii="Trebuchet MS" w:hAnsi="Trebuchet MS"/>
        </w:rPr>
        <w:t xml:space="preserve">Muntenia </w:t>
      </w:r>
      <w:r w:rsidRPr="005539AC">
        <w:rPr>
          <w:rStyle w:val="hps"/>
          <w:rFonts w:ascii="Trebuchet MS" w:hAnsi="Trebuchet MS"/>
        </w:rPr>
        <w:t>(</w:t>
      </w:r>
      <w:r w:rsidRPr="005539AC">
        <w:rPr>
          <w:rFonts w:ascii="Trebuchet MS" w:hAnsi="Trebuchet MS"/>
        </w:rPr>
        <w:t xml:space="preserve">32,3%), Sud-Vest Oltenia (27,3%). Dintre acestea, doar primele trei </w:t>
      </w:r>
      <w:r w:rsidRPr="005539AC">
        <w:rPr>
          <w:rStyle w:val="hps"/>
          <w:rFonts w:ascii="Trebuchet MS" w:hAnsi="Trebuchet MS"/>
        </w:rPr>
        <w:t>regiuni-</w:t>
      </w:r>
      <w:r w:rsidRPr="005539AC">
        <w:rPr>
          <w:rStyle w:val="hps"/>
          <w:rFonts w:ascii="Trebuchet MS" w:hAnsi="Trebuchet MS"/>
        </w:rPr>
        <w:lastRenderedPageBreak/>
        <w:t>Centru</w:t>
      </w:r>
      <w:r w:rsidRPr="005539AC">
        <w:rPr>
          <w:rFonts w:ascii="Trebuchet MS" w:hAnsi="Trebuchet MS"/>
        </w:rPr>
        <w:t xml:space="preserve">, </w:t>
      </w:r>
      <w:r w:rsidRPr="005539AC">
        <w:rPr>
          <w:rStyle w:val="hps"/>
          <w:rFonts w:ascii="Trebuchet MS" w:hAnsi="Trebuchet MS"/>
        </w:rPr>
        <w:t>Sud</w:t>
      </w:r>
      <w:r w:rsidRPr="005539AC">
        <w:rPr>
          <w:rStyle w:val="atn"/>
          <w:rFonts w:ascii="Trebuchet MS" w:hAnsi="Trebuchet MS"/>
        </w:rPr>
        <w:t>-</w:t>
      </w:r>
      <w:r w:rsidRPr="005539AC">
        <w:rPr>
          <w:rFonts w:ascii="Trebuchet MS" w:hAnsi="Trebuchet MS"/>
        </w:rPr>
        <w:t xml:space="preserve">Est și </w:t>
      </w:r>
      <w:r w:rsidRPr="005539AC">
        <w:rPr>
          <w:rStyle w:val="hps"/>
          <w:rFonts w:ascii="Trebuchet MS" w:hAnsi="Trebuchet MS"/>
        </w:rPr>
        <w:t>Sud</w:t>
      </w:r>
      <w:r w:rsidRPr="005539AC">
        <w:rPr>
          <w:rStyle w:val="atn"/>
          <w:rFonts w:ascii="Trebuchet MS" w:hAnsi="Trebuchet MS"/>
        </w:rPr>
        <w:t>-</w:t>
      </w:r>
      <w:r w:rsidRPr="005539AC">
        <w:rPr>
          <w:rFonts w:ascii="Trebuchet MS" w:hAnsi="Trebuchet MS"/>
        </w:rPr>
        <w:t xml:space="preserve">Muntenia - </w:t>
      </w:r>
      <w:r w:rsidRPr="005539AC">
        <w:rPr>
          <w:rStyle w:val="hps"/>
          <w:rFonts w:ascii="Trebuchet MS" w:hAnsi="Trebuchet MS"/>
        </w:rPr>
        <w:t>sunt eligibile pentru a primi alocări financiare suplimentare sub</w:t>
      </w:r>
      <w:r w:rsidRPr="005539AC">
        <w:rPr>
          <w:rFonts w:ascii="Trebuchet MS" w:hAnsi="Trebuchet MS"/>
        </w:rPr>
        <w:t xml:space="preserve"> </w:t>
      </w:r>
      <w:r w:rsidRPr="005539AC">
        <w:rPr>
          <w:rStyle w:val="hps"/>
          <w:rFonts w:ascii="Trebuchet MS" w:hAnsi="Trebuchet MS"/>
        </w:rPr>
        <w:t>Inițiativa Locuri de Muncă pentru Tineri (ILMT), acestea înregistrând un nivel al șomajului de peste 25% în anul 2012, an luat ca referință în momentul calculării alocărilor financiare suplimentare din ILMT</w:t>
      </w:r>
      <w:r w:rsidRPr="005539AC">
        <w:rPr>
          <w:rFonts w:ascii="Trebuchet MS" w:hAnsi="Trebuchet MS"/>
        </w:rPr>
        <w:t xml:space="preserve">. </w:t>
      </w:r>
    </w:p>
    <w:p w14:paraId="1540B35A" w14:textId="77777777" w:rsidR="00D5772C" w:rsidRPr="005539AC" w:rsidRDefault="00D5772C" w:rsidP="005539AC">
      <w:pPr>
        <w:spacing w:after="0" w:line="240" w:lineRule="auto"/>
        <w:jc w:val="both"/>
        <w:rPr>
          <w:rFonts w:ascii="Trebuchet MS" w:hAnsi="Trebuchet MS"/>
        </w:rPr>
      </w:pPr>
      <w:r w:rsidRPr="005539AC">
        <w:rPr>
          <w:rStyle w:val="hps"/>
          <w:rFonts w:ascii="Trebuchet MS" w:hAnsi="Trebuchet MS"/>
        </w:rPr>
        <w:t>În anul 2015</w:t>
      </w:r>
      <w:r w:rsidRPr="005539AC">
        <w:rPr>
          <w:rFonts w:ascii="Trebuchet MS" w:hAnsi="Trebuchet MS"/>
        </w:rPr>
        <w:t xml:space="preserve">, </w:t>
      </w:r>
      <w:r w:rsidRPr="005539AC">
        <w:rPr>
          <w:rStyle w:val="hps"/>
          <w:rFonts w:ascii="Trebuchet MS" w:hAnsi="Trebuchet MS"/>
        </w:rPr>
        <w:t xml:space="preserve">rata tinerilor </w:t>
      </w:r>
      <w:r w:rsidRPr="005539AC">
        <w:rPr>
          <w:rFonts w:ascii="Trebuchet MS" w:hAnsi="Trebuchet MS"/>
        </w:rPr>
        <w:t xml:space="preserve">NEETs a înregistrat un nivel de 18,1%, și cu </w:t>
      </w:r>
      <w:r w:rsidRPr="005539AC">
        <w:rPr>
          <w:rStyle w:val="hps"/>
          <w:rFonts w:ascii="Trebuchet MS" w:hAnsi="Trebuchet MS"/>
        </w:rPr>
        <w:t xml:space="preserve"> 6,1 </w:t>
      </w:r>
      <w:r w:rsidRPr="005539AC">
        <w:rPr>
          <w:rFonts w:ascii="Trebuchet MS" w:hAnsi="Trebuchet MS"/>
        </w:rPr>
        <w:t xml:space="preserve">pp. peste </w:t>
      </w:r>
      <w:r w:rsidRPr="005539AC">
        <w:rPr>
          <w:rStyle w:val="hps"/>
          <w:rFonts w:ascii="Trebuchet MS" w:hAnsi="Trebuchet MS"/>
        </w:rPr>
        <w:t>media</w:t>
      </w:r>
      <w:r w:rsidRPr="005539AC">
        <w:rPr>
          <w:rFonts w:ascii="Trebuchet MS" w:hAnsi="Trebuchet MS"/>
        </w:rPr>
        <w:t xml:space="preserve"> </w:t>
      </w:r>
      <w:r w:rsidRPr="005539AC">
        <w:rPr>
          <w:rStyle w:val="hps"/>
          <w:rFonts w:ascii="Trebuchet MS" w:hAnsi="Trebuchet MS"/>
        </w:rPr>
        <w:t>UE-28</w:t>
      </w:r>
      <w:r w:rsidRPr="005539AC">
        <w:rPr>
          <w:rFonts w:ascii="Trebuchet MS" w:hAnsi="Trebuchet MS"/>
        </w:rPr>
        <w:t xml:space="preserve"> </w:t>
      </w:r>
      <w:r w:rsidRPr="005539AC">
        <w:rPr>
          <w:rStyle w:val="hps"/>
          <w:rFonts w:ascii="Trebuchet MS" w:hAnsi="Trebuchet MS"/>
        </w:rPr>
        <w:t>(12,0</w:t>
      </w:r>
      <w:r w:rsidRPr="005539AC">
        <w:rPr>
          <w:rFonts w:ascii="Trebuchet MS" w:hAnsi="Trebuchet MS"/>
        </w:rPr>
        <w:t xml:space="preserve">%). În ceea ce privește diferențele de gen înregistrate </w:t>
      </w:r>
      <w:r w:rsidRPr="005539AC">
        <w:rPr>
          <w:rStyle w:val="hps"/>
          <w:rFonts w:ascii="Trebuchet MS" w:hAnsi="Trebuchet MS"/>
        </w:rPr>
        <w:t xml:space="preserve">în anul  2015 </w:t>
      </w:r>
      <w:r w:rsidRPr="005539AC">
        <w:rPr>
          <w:rFonts w:ascii="Trebuchet MS" w:hAnsi="Trebuchet MS"/>
        </w:rPr>
        <w:t>în cazul acestui indicator</w:t>
      </w:r>
      <w:r w:rsidRPr="005539AC">
        <w:rPr>
          <w:rStyle w:val="hps"/>
          <w:rFonts w:ascii="Trebuchet MS" w:hAnsi="Trebuchet MS"/>
        </w:rPr>
        <w:t>,</w:t>
      </w:r>
      <w:r w:rsidRPr="005539AC">
        <w:rPr>
          <w:rFonts w:ascii="Trebuchet MS" w:hAnsi="Trebuchet MS"/>
        </w:rPr>
        <w:t xml:space="preserve"> </w:t>
      </w:r>
      <w:r w:rsidRPr="005539AC">
        <w:rPr>
          <w:rStyle w:val="hps"/>
          <w:rFonts w:ascii="Trebuchet MS" w:hAnsi="Trebuchet MS"/>
        </w:rPr>
        <w:t>în rândul femeilor tinere</w:t>
      </w:r>
      <w:r w:rsidRPr="005539AC">
        <w:rPr>
          <w:rFonts w:ascii="Trebuchet MS" w:hAnsi="Trebuchet MS"/>
        </w:rPr>
        <w:t xml:space="preserve"> se observă</w:t>
      </w:r>
      <w:r w:rsidRPr="005539AC">
        <w:rPr>
          <w:rStyle w:val="hps"/>
          <w:rFonts w:ascii="Trebuchet MS" w:hAnsi="Trebuchet MS"/>
        </w:rPr>
        <w:t xml:space="preserve"> un nivel mai ridicat  -  21,4</w:t>
      </w:r>
      <w:r w:rsidRPr="005539AC">
        <w:rPr>
          <w:rFonts w:ascii="Trebuchet MS" w:hAnsi="Trebuchet MS"/>
        </w:rPr>
        <w:t xml:space="preserve">%, </w:t>
      </w:r>
      <w:r w:rsidRPr="005539AC">
        <w:rPr>
          <w:rStyle w:val="hps"/>
          <w:rFonts w:ascii="Trebuchet MS" w:hAnsi="Trebuchet MS"/>
        </w:rPr>
        <w:t>comparativ cu</w:t>
      </w:r>
      <w:r w:rsidRPr="005539AC">
        <w:rPr>
          <w:rFonts w:ascii="Trebuchet MS" w:hAnsi="Trebuchet MS"/>
        </w:rPr>
        <w:t xml:space="preserve"> </w:t>
      </w:r>
      <w:r w:rsidRPr="005539AC">
        <w:rPr>
          <w:rStyle w:val="hps"/>
          <w:rFonts w:ascii="Trebuchet MS" w:hAnsi="Trebuchet MS"/>
        </w:rPr>
        <w:t>12,3</w:t>
      </w:r>
      <w:r w:rsidRPr="005539AC">
        <w:rPr>
          <w:rFonts w:ascii="Trebuchet MS" w:hAnsi="Trebuchet MS"/>
        </w:rPr>
        <w:t xml:space="preserve">% </w:t>
      </w:r>
      <w:r w:rsidRPr="005539AC">
        <w:rPr>
          <w:rStyle w:val="hps"/>
          <w:rFonts w:ascii="Trebuchet MS" w:hAnsi="Trebuchet MS"/>
        </w:rPr>
        <w:t>în</w:t>
      </w:r>
      <w:r w:rsidRPr="005539AC">
        <w:rPr>
          <w:rFonts w:ascii="Trebuchet MS" w:hAnsi="Trebuchet MS"/>
        </w:rPr>
        <w:t xml:space="preserve"> </w:t>
      </w:r>
      <w:r w:rsidRPr="005539AC">
        <w:rPr>
          <w:rStyle w:val="hps"/>
          <w:rFonts w:ascii="Trebuchet MS" w:hAnsi="Trebuchet MS"/>
        </w:rPr>
        <w:t>UE-28, iar în cazul tinerilor bărbați, valoarea înregistrată în România, de 15,0%, este cu  3,3 pp. mai mare decât media UE-28</w:t>
      </w:r>
      <w:r w:rsidRPr="005539AC">
        <w:rPr>
          <w:rFonts w:ascii="Trebuchet MS" w:hAnsi="Trebuchet MS"/>
        </w:rPr>
        <w:t>. Principalele caracteristici identificate pentru tinerii NEETs din România se referă la: preponderența femeilor, nivelul de inactivitate de lungă durată, nivelul redus de educație, lipsa de experiență în muncă, descurajarea pronunțată a muncii. De asemenea, costurile totale determinate pe termen lung de numărul mare de tineri NEETs sunt extrem de ridicate</w:t>
      </w:r>
      <w:r w:rsidRPr="005539AC">
        <w:rPr>
          <w:rStyle w:val="Referinnotdesubsol"/>
          <w:rFonts w:ascii="Trebuchet MS" w:hAnsi="Trebuchet MS"/>
          <w:sz w:val="22"/>
          <w:szCs w:val="22"/>
        </w:rPr>
        <w:footnoteReference w:id="1"/>
      </w:r>
      <w:r w:rsidRPr="005539AC">
        <w:rPr>
          <w:rFonts w:ascii="Trebuchet MS" w:hAnsi="Trebuchet MS"/>
        </w:rPr>
        <w:t>, prin neparticiparea pe piața muncii şi asocierea cu un risc crescut de sărăcie şi excluziune socială, fapt ce necesită o atenție deosebită și măsuri adiționale pentru integrarea acestora.</w:t>
      </w:r>
    </w:p>
    <w:p w14:paraId="6E2D3179" w14:textId="77777777" w:rsidR="00D5772C" w:rsidRPr="005539AC" w:rsidRDefault="00D5772C" w:rsidP="005539AC">
      <w:pPr>
        <w:autoSpaceDE w:val="0"/>
        <w:autoSpaceDN w:val="0"/>
        <w:adjustRightInd w:val="0"/>
        <w:spacing w:after="0" w:line="240" w:lineRule="auto"/>
        <w:jc w:val="both"/>
        <w:rPr>
          <w:rStyle w:val="hps"/>
          <w:rFonts w:ascii="Trebuchet MS" w:hAnsi="Trebuchet MS"/>
        </w:rPr>
      </w:pPr>
    </w:p>
    <w:p w14:paraId="56CFEE7C" w14:textId="77777777" w:rsidR="00D5772C" w:rsidRPr="005539AC" w:rsidRDefault="00D5772C" w:rsidP="005539AC">
      <w:pPr>
        <w:autoSpaceDE w:val="0"/>
        <w:autoSpaceDN w:val="0"/>
        <w:adjustRightInd w:val="0"/>
        <w:spacing w:after="0" w:line="240" w:lineRule="auto"/>
        <w:jc w:val="both"/>
        <w:rPr>
          <w:rFonts w:ascii="Trebuchet MS" w:hAnsi="Trebuchet MS"/>
        </w:rPr>
      </w:pPr>
      <w:r w:rsidRPr="005539AC">
        <w:rPr>
          <w:rStyle w:val="hps"/>
          <w:rFonts w:ascii="Trebuchet MS" w:hAnsi="Trebuchet MS"/>
        </w:rPr>
        <w:t>Principalii factori care contribuie la păstrarea unor valori ridicate pentru rata șomajului și rata tinerilor NEETs sunt: nivelul scăzut de educație și pregătire a tinerilor la momentul tranziției spre piața muncii</w:t>
      </w:r>
      <w:r w:rsidRPr="005539AC">
        <w:rPr>
          <w:rStyle w:val="Referinnotdesubsol"/>
          <w:rFonts w:ascii="Trebuchet MS" w:hAnsi="Trebuchet MS"/>
          <w:sz w:val="22"/>
          <w:szCs w:val="22"/>
        </w:rPr>
        <w:footnoteReference w:id="2"/>
      </w:r>
      <w:r w:rsidRPr="005539AC">
        <w:rPr>
          <w:rFonts w:ascii="Trebuchet MS" w:hAnsi="Trebuchet MS"/>
        </w:rPr>
        <w:t xml:space="preserve">, </w:t>
      </w:r>
      <w:r w:rsidRPr="005539AC">
        <w:rPr>
          <w:rStyle w:val="hps"/>
          <w:rFonts w:ascii="Trebuchet MS" w:hAnsi="Trebuchet MS"/>
        </w:rPr>
        <w:t>neconcordanța</w:t>
      </w:r>
      <w:r w:rsidRPr="005539AC">
        <w:rPr>
          <w:rFonts w:ascii="Trebuchet MS" w:hAnsi="Trebuchet MS"/>
        </w:rPr>
        <w:t xml:space="preserve"> </w:t>
      </w:r>
      <w:r w:rsidRPr="005539AC">
        <w:rPr>
          <w:rStyle w:val="hps"/>
          <w:rFonts w:ascii="Trebuchet MS" w:hAnsi="Trebuchet MS"/>
        </w:rPr>
        <w:t>dintre</w:t>
      </w:r>
      <w:r w:rsidRPr="005539AC">
        <w:rPr>
          <w:rFonts w:ascii="Trebuchet MS" w:hAnsi="Trebuchet MS"/>
        </w:rPr>
        <w:t xml:space="preserve"> </w:t>
      </w:r>
      <w:r w:rsidRPr="005539AC">
        <w:rPr>
          <w:rStyle w:val="hps"/>
          <w:rFonts w:ascii="Trebuchet MS" w:hAnsi="Trebuchet MS"/>
        </w:rPr>
        <w:t>calificările</w:t>
      </w:r>
      <w:r w:rsidRPr="005539AC">
        <w:rPr>
          <w:rFonts w:ascii="Trebuchet MS" w:hAnsi="Trebuchet MS"/>
        </w:rPr>
        <w:t xml:space="preserve"> </w:t>
      </w:r>
      <w:r w:rsidRPr="005539AC">
        <w:rPr>
          <w:rStyle w:val="hps"/>
          <w:rFonts w:ascii="Trebuchet MS" w:hAnsi="Trebuchet MS"/>
        </w:rPr>
        <w:t>tinerilor</w:t>
      </w:r>
      <w:r w:rsidRPr="005539AC">
        <w:rPr>
          <w:rFonts w:ascii="Trebuchet MS" w:hAnsi="Trebuchet MS"/>
        </w:rPr>
        <w:t xml:space="preserve"> </w:t>
      </w:r>
      <w:r w:rsidRPr="005539AC">
        <w:rPr>
          <w:rStyle w:val="hps"/>
          <w:rFonts w:ascii="Trebuchet MS" w:hAnsi="Trebuchet MS"/>
        </w:rPr>
        <w:t>și abilitățile</w:t>
      </w:r>
      <w:r w:rsidRPr="005539AC">
        <w:rPr>
          <w:rFonts w:ascii="Trebuchet MS" w:hAnsi="Trebuchet MS"/>
        </w:rPr>
        <w:t xml:space="preserve"> </w:t>
      </w:r>
      <w:r w:rsidRPr="005539AC">
        <w:rPr>
          <w:rStyle w:val="hps"/>
          <w:rFonts w:ascii="Trebuchet MS" w:hAnsi="Trebuchet MS"/>
        </w:rPr>
        <w:t>cerute de</w:t>
      </w:r>
      <w:r w:rsidRPr="005539AC">
        <w:rPr>
          <w:rFonts w:ascii="Trebuchet MS" w:hAnsi="Trebuchet MS"/>
        </w:rPr>
        <w:t xml:space="preserve"> </w:t>
      </w:r>
      <w:r w:rsidRPr="005539AC">
        <w:rPr>
          <w:rStyle w:val="hps"/>
          <w:rFonts w:ascii="Trebuchet MS" w:hAnsi="Trebuchet MS"/>
        </w:rPr>
        <w:t>angajatori, impactul încă redus al schemelor de ucenicie şi al stagiilor profesionale, așteptările ridicate ale tinerilor de la un loc de muncă (salariul, mediul de lucru, alte beneficii), oferta limitata de locuri de muncă</w:t>
      </w:r>
      <w:r w:rsidRPr="005539AC">
        <w:rPr>
          <w:rStyle w:val="Referinnotdesubsol"/>
          <w:rFonts w:ascii="Trebuchet MS" w:hAnsi="Trebuchet MS"/>
          <w:sz w:val="22"/>
          <w:szCs w:val="22"/>
        </w:rPr>
        <w:footnoteReference w:id="3"/>
      </w:r>
      <w:r w:rsidRPr="005539AC">
        <w:rPr>
          <w:rFonts w:ascii="Trebuchet MS" w:hAnsi="Trebuchet MS"/>
        </w:rPr>
        <w:t>.</w:t>
      </w:r>
    </w:p>
    <w:p w14:paraId="01FCEAE2" w14:textId="77777777" w:rsidR="00D5772C" w:rsidRPr="005539AC" w:rsidRDefault="00D5772C" w:rsidP="005539AC">
      <w:pPr>
        <w:autoSpaceDE w:val="0"/>
        <w:autoSpaceDN w:val="0"/>
        <w:adjustRightInd w:val="0"/>
        <w:spacing w:after="0" w:line="240" w:lineRule="auto"/>
        <w:jc w:val="both"/>
        <w:rPr>
          <w:rFonts w:ascii="Trebuchet MS" w:hAnsi="Trebuchet MS"/>
        </w:rPr>
      </w:pPr>
    </w:p>
    <w:p w14:paraId="5ECB9FCA" w14:textId="77777777" w:rsidR="00D5772C" w:rsidRPr="005539AC" w:rsidRDefault="00D5772C" w:rsidP="005539AC">
      <w:pPr>
        <w:autoSpaceDE w:val="0"/>
        <w:autoSpaceDN w:val="0"/>
        <w:adjustRightInd w:val="0"/>
        <w:spacing w:after="0" w:line="240" w:lineRule="auto"/>
        <w:jc w:val="both"/>
        <w:rPr>
          <w:rFonts w:ascii="Trebuchet MS" w:hAnsi="Trebuchet MS"/>
          <w:i/>
          <w:iCs/>
        </w:rPr>
      </w:pPr>
      <w:r w:rsidRPr="005539AC">
        <w:rPr>
          <w:rFonts w:ascii="Trebuchet MS" w:hAnsi="Trebuchet MS"/>
        </w:rPr>
        <w:t xml:space="preserve">În 2013, Guvernul României și-a asumat și a implementat, cu finanțare din surse naționale,  </w:t>
      </w:r>
      <w:r w:rsidRPr="005539AC">
        <w:rPr>
          <w:rFonts w:ascii="Trebuchet MS" w:hAnsi="Trebuchet MS"/>
          <w:iCs/>
        </w:rPr>
        <w:t>Planul Național de Implementare a Garanției pentru Tineret 2014-20</w:t>
      </w:r>
      <w:r w:rsidRPr="005539AC">
        <w:rPr>
          <w:rFonts w:ascii="Trebuchet MS" w:hAnsi="Trebuchet MS"/>
        </w:rPr>
        <w:t>15 prin care s-a urmărit să se asigure că „</w:t>
      </w:r>
      <w:r w:rsidRPr="005539AC">
        <w:rPr>
          <w:rFonts w:ascii="Trebuchet MS" w:hAnsi="Trebuchet MS"/>
          <w:i/>
          <w:iCs/>
        </w:rPr>
        <w:t>toți tinerii cu vârsta mai mică de 25 de ani care își pierd locul de muncă, sau care nu găsesc un loc de muncă după terminarea studiilor, primesc, în decurs de 4 luni de la înregistrarea la agențiile pentru ocuparea forței de muncă sau la centrele de garanții pentru tineret, o ofertă de bună calitate de angajare, de continuare a educației, de intrare în ucenicie sau de efectuare a unui stagiu. Reformele și inițiativele cuprinse în acest document strategic sunt continuate prin Planul de Implementare a Garanției pentru Tineret 2017-2020, ce urmează a fi aprobat de către Guvernul României.</w:t>
      </w:r>
    </w:p>
    <w:p w14:paraId="44BDF15C" w14:textId="77777777" w:rsidR="00D5772C" w:rsidRPr="005539AC" w:rsidRDefault="00D5772C" w:rsidP="005539AC">
      <w:pPr>
        <w:autoSpaceDE w:val="0"/>
        <w:autoSpaceDN w:val="0"/>
        <w:adjustRightInd w:val="0"/>
        <w:spacing w:after="0" w:line="240" w:lineRule="auto"/>
        <w:rPr>
          <w:rFonts w:ascii="Trebuchet MS" w:hAnsi="Trebuchet MS"/>
          <w:i/>
          <w:iCs/>
        </w:rPr>
      </w:pPr>
    </w:p>
    <w:p w14:paraId="45E13342" w14:textId="77777777" w:rsidR="00D5772C" w:rsidRPr="005539AC" w:rsidRDefault="00D5772C" w:rsidP="005539AC">
      <w:pPr>
        <w:pStyle w:val="Titlu2"/>
        <w:numPr>
          <w:ilvl w:val="0"/>
          <w:numId w:val="0"/>
        </w:numPr>
        <w:spacing w:before="0" w:line="240" w:lineRule="auto"/>
        <w:rPr>
          <w:rFonts w:ascii="Trebuchet MS" w:hAnsi="Trebuchet MS"/>
          <w:b/>
          <w:color w:val="auto"/>
          <w:sz w:val="22"/>
          <w:szCs w:val="22"/>
        </w:rPr>
      </w:pPr>
      <w:bookmarkStart w:id="7" w:name="_Toc487105464"/>
      <w:bookmarkStart w:id="8" w:name="_Toc487107920"/>
      <w:r w:rsidRPr="005539AC">
        <w:rPr>
          <w:rFonts w:ascii="Trebuchet MS" w:hAnsi="Trebuchet MS"/>
          <w:b/>
          <w:color w:val="auto"/>
          <w:sz w:val="22"/>
          <w:szCs w:val="22"/>
        </w:rPr>
        <w:t>A3. Abordarea POCU cu privire la situația tinerilor NEETs</w:t>
      </w:r>
      <w:bookmarkEnd w:id="7"/>
      <w:bookmarkEnd w:id="8"/>
    </w:p>
    <w:p w14:paraId="6B7846D6" w14:textId="77777777" w:rsidR="00D5772C" w:rsidRPr="005539AC" w:rsidRDefault="00D5772C" w:rsidP="005539AC">
      <w:pPr>
        <w:pStyle w:val="Corptext"/>
        <w:spacing w:after="0" w:line="240" w:lineRule="auto"/>
        <w:rPr>
          <w:rFonts w:ascii="Trebuchet MS" w:hAnsi="Trebuchet MS"/>
          <w:lang w:eastAsia="ar-SA"/>
        </w:rPr>
      </w:pPr>
    </w:p>
    <w:p w14:paraId="0042741C" w14:textId="77777777" w:rsidR="00D5772C" w:rsidRPr="005539AC" w:rsidRDefault="00D5772C" w:rsidP="005539AC">
      <w:pPr>
        <w:pStyle w:val="Default"/>
        <w:jc w:val="both"/>
        <w:rPr>
          <w:rFonts w:ascii="Trebuchet MS" w:hAnsi="Trebuchet MS"/>
          <w:color w:val="auto"/>
          <w:sz w:val="22"/>
          <w:szCs w:val="22"/>
        </w:rPr>
      </w:pPr>
      <w:r w:rsidRPr="005539AC">
        <w:rPr>
          <w:rFonts w:ascii="Trebuchet MS" w:hAnsi="Trebuchet MS"/>
          <w:color w:val="auto"/>
          <w:sz w:val="22"/>
          <w:szCs w:val="22"/>
        </w:rPr>
        <w:t xml:space="preserve">România înregistrează disparități regionale semnificative în privința șomajului în rândul tinerilor NEETs. </w:t>
      </w:r>
    </w:p>
    <w:p w14:paraId="106D0D19" w14:textId="77777777" w:rsidR="00D5772C" w:rsidRPr="005539AC" w:rsidRDefault="00D5772C" w:rsidP="005539AC">
      <w:pPr>
        <w:pStyle w:val="Default"/>
        <w:jc w:val="both"/>
        <w:rPr>
          <w:rFonts w:ascii="Trebuchet MS" w:hAnsi="Trebuchet MS"/>
          <w:color w:val="auto"/>
          <w:sz w:val="22"/>
          <w:szCs w:val="22"/>
        </w:rPr>
      </w:pPr>
    </w:p>
    <w:p w14:paraId="429C3107" w14:textId="77777777" w:rsidR="00D5772C" w:rsidRPr="005539AC" w:rsidRDefault="00D5772C" w:rsidP="005539AC">
      <w:pPr>
        <w:autoSpaceDE w:val="0"/>
        <w:autoSpaceDN w:val="0"/>
        <w:adjustRightInd w:val="0"/>
        <w:spacing w:after="0" w:line="240" w:lineRule="auto"/>
        <w:rPr>
          <w:rFonts w:ascii="Trebuchet MS" w:hAnsi="Trebuchet MS"/>
          <w:b/>
          <w:bCs/>
        </w:rPr>
      </w:pPr>
      <w:r w:rsidRPr="005539AC">
        <w:rPr>
          <w:rFonts w:ascii="Trebuchet MS" w:hAnsi="Trebuchet MS"/>
          <w:b/>
          <w:bCs/>
        </w:rPr>
        <w:t>Deoarece nevoia de susținere a tinerilor pe piaţa muncii a fost identificată în toate regiunile, intervențiile finanţate prin POCU vizează:</w:t>
      </w:r>
    </w:p>
    <w:p w14:paraId="4CE6A6A7" w14:textId="77777777" w:rsidR="00335FC7" w:rsidRPr="005539AC" w:rsidRDefault="00335FC7" w:rsidP="005539AC">
      <w:pPr>
        <w:autoSpaceDE w:val="0"/>
        <w:autoSpaceDN w:val="0"/>
        <w:adjustRightInd w:val="0"/>
        <w:spacing w:after="0" w:line="240" w:lineRule="auto"/>
        <w:rPr>
          <w:rFonts w:ascii="Trebuchet MS" w:hAnsi="Trebuchet MS"/>
          <w:b/>
          <w:bCs/>
        </w:rPr>
      </w:pPr>
    </w:p>
    <w:p w14:paraId="47943E18" w14:textId="77777777" w:rsidR="00335FC7" w:rsidRPr="005539AC" w:rsidRDefault="00335FC7" w:rsidP="005539AC">
      <w:pPr>
        <w:autoSpaceDE w:val="0"/>
        <w:autoSpaceDN w:val="0"/>
        <w:adjustRightInd w:val="0"/>
        <w:spacing w:after="0" w:line="240" w:lineRule="auto"/>
        <w:rPr>
          <w:rFonts w:ascii="Trebuchet MS" w:hAnsi="Trebuchet MS"/>
          <w:b/>
          <w:bCs/>
        </w:rPr>
      </w:pPr>
    </w:p>
    <w:p w14:paraId="1D1EE800" w14:textId="77777777" w:rsidR="00335FC7" w:rsidRPr="005539AC" w:rsidRDefault="00335FC7" w:rsidP="005539AC">
      <w:pPr>
        <w:autoSpaceDE w:val="0"/>
        <w:autoSpaceDN w:val="0"/>
        <w:adjustRightInd w:val="0"/>
        <w:spacing w:after="0" w:line="240" w:lineRule="auto"/>
        <w:rPr>
          <w:rFonts w:ascii="Trebuchet MS" w:hAnsi="Trebuchet MS"/>
          <w:b/>
          <w:bCs/>
        </w:rPr>
      </w:pPr>
    </w:p>
    <w:p w14:paraId="7D11C38B" w14:textId="77777777" w:rsidR="00D5772C" w:rsidRPr="005539AC" w:rsidRDefault="00D5772C" w:rsidP="005539AC">
      <w:pPr>
        <w:autoSpaceDE w:val="0"/>
        <w:autoSpaceDN w:val="0"/>
        <w:adjustRightInd w:val="0"/>
        <w:spacing w:after="0" w:line="240" w:lineRule="auto"/>
        <w:rPr>
          <w:rFonts w:ascii="Trebuchet MS" w:hAnsi="Trebuchet MS"/>
          <w:b/>
          <w:bCs/>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155"/>
        <w:gridCol w:w="720"/>
        <w:gridCol w:w="3340"/>
        <w:gridCol w:w="3400"/>
      </w:tblGrid>
      <w:tr w:rsidR="00D5772C" w:rsidRPr="005539AC" w14:paraId="7E3A67D6" w14:textId="77777777" w:rsidTr="00740CDF">
        <w:trPr>
          <w:trHeight w:hRule="exact" w:val="537"/>
        </w:trPr>
        <w:tc>
          <w:tcPr>
            <w:tcW w:w="2155" w:type="dxa"/>
            <w:shd w:val="clear" w:color="auto" w:fill="D0CECE"/>
          </w:tcPr>
          <w:p w14:paraId="2D87B464" w14:textId="77777777" w:rsidR="00D5772C" w:rsidRPr="005539AC" w:rsidRDefault="00D5772C" w:rsidP="005539AC">
            <w:pPr>
              <w:pStyle w:val="TableParagraph"/>
              <w:ind w:right="256"/>
              <w:jc w:val="center"/>
              <w:rPr>
                <w:rFonts w:ascii="Trebuchet MS" w:hAnsi="Trebuchet MS" w:cs="Calibri"/>
                <w:lang w:val="ro-RO"/>
              </w:rPr>
            </w:pPr>
            <w:r w:rsidRPr="005539AC">
              <w:rPr>
                <w:rFonts w:ascii="Trebuchet MS" w:hAnsi="Trebuchet MS"/>
                <w:b/>
                <w:lang w:val="ro-RO"/>
              </w:rPr>
              <w:t xml:space="preserve">Axa </w:t>
            </w:r>
            <w:r w:rsidRPr="005539AC">
              <w:rPr>
                <w:rFonts w:ascii="Trebuchet MS" w:hAnsi="Trebuchet MS"/>
                <w:b/>
                <w:spacing w:val="-1"/>
                <w:lang w:val="ro-RO"/>
              </w:rPr>
              <w:t xml:space="preserve">prioritară </w:t>
            </w:r>
            <w:r w:rsidRPr="005539AC">
              <w:rPr>
                <w:rFonts w:ascii="Trebuchet MS" w:hAnsi="Trebuchet MS"/>
                <w:b/>
                <w:lang w:val="ro-RO"/>
              </w:rPr>
              <w:t>din POCU</w:t>
            </w:r>
          </w:p>
        </w:tc>
        <w:tc>
          <w:tcPr>
            <w:tcW w:w="720" w:type="dxa"/>
            <w:shd w:val="clear" w:color="auto" w:fill="D0CECE"/>
          </w:tcPr>
          <w:p w14:paraId="4A2034C6" w14:textId="77777777" w:rsidR="00D5772C" w:rsidRPr="005539AC" w:rsidRDefault="00D5772C" w:rsidP="005539AC">
            <w:pPr>
              <w:pStyle w:val="TableParagraph"/>
              <w:jc w:val="center"/>
              <w:rPr>
                <w:rFonts w:ascii="Trebuchet MS" w:hAnsi="Trebuchet MS" w:cs="Calibri"/>
                <w:lang w:val="ro-RO"/>
              </w:rPr>
            </w:pPr>
            <w:r w:rsidRPr="005539AC">
              <w:rPr>
                <w:rFonts w:ascii="Trebuchet MS" w:hAnsi="Trebuchet MS"/>
                <w:b/>
                <w:lang w:val="ro-RO"/>
              </w:rPr>
              <w:t>Fond</w:t>
            </w:r>
          </w:p>
        </w:tc>
        <w:tc>
          <w:tcPr>
            <w:tcW w:w="3340" w:type="dxa"/>
            <w:shd w:val="clear" w:color="auto" w:fill="D0CECE"/>
          </w:tcPr>
          <w:p w14:paraId="50955E9B" w14:textId="77777777" w:rsidR="00D5772C" w:rsidRPr="005539AC" w:rsidRDefault="00D5772C" w:rsidP="005539AC">
            <w:pPr>
              <w:pStyle w:val="TableParagraph"/>
              <w:jc w:val="center"/>
              <w:rPr>
                <w:rFonts w:ascii="Trebuchet MS" w:hAnsi="Trebuchet MS" w:cs="Calibri"/>
                <w:lang w:val="ro-RO"/>
              </w:rPr>
            </w:pPr>
            <w:r w:rsidRPr="005539AC">
              <w:rPr>
                <w:rFonts w:ascii="Trebuchet MS" w:hAnsi="Trebuchet MS"/>
                <w:b/>
                <w:spacing w:val="-1"/>
                <w:lang w:val="ro-RO"/>
              </w:rPr>
              <w:t>Regiuni eligibile</w:t>
            </w:r>
          </w:p>
        </w:tc>
        <w:tc>
          <w:tcPr>
            <w:tcW w:w="3400" w:type="dxa"/>
            <w:shd w:val="clear" w:color="auto" w:fill="D0CECE"/>
          </w:tcPr>
          <w:p w14:paraId="0D5B2F83" w14:textId="77777777" w:rsidR="00D5772C" w:rsidRPr="005539AC" w:rsidRDefault="00D5772C" w:rsidP="005539AC">
            <w:pPr>
              <w:pStyle w:val="TableParagraph"/>
              <w:jc w:val="center"/>
              <w:rPr>
                <w:rFonts w:ascii="Trebuchet MS" w:hAnsi="Trebuchet MS" w:cs="Calibri"/>
                <w:lang w:val="ro-RO"/>
              </w:rPr>
            </w:pPr>
            <w:r w:rsidRPr="005539AC">
              <w:rPr>
                <w:rFonts w:ascii="Trebuchet MS" w:hAnsi="Trebuchet MS"/>
                <w:b/>
                <w:lang w:val="ro-RO"/>
              </w:rPr>
              <w:t>Grup</w:t>
            </w:r>
            <w:r w:rsidRPr="005539AC">
              <w:rPr>
                <w:rFonts w:ascii="Trebuchet MS" w:hAnsi="Trebuchet MS"/>
                <w:b/>
                <w:spacing w:val="-1"/>
                <w:lang w:val="ro-RO"/>
              </w:rPr>
              <w:t xml:space="preserve"> țintă vizat</w:t>
            </w:r>
          </w:p>
        </w:tc>
      </w:tr>
      <w:tr w:rsidR="00D5772C" w:rsidRPr="005539AC" w14:paraId="5482504D" w14:textId="77777777" w:rsidTr="00335FC7">
        <w:tblPrEx>
          <w:tblCellMar>
            <w:left w:w="108" w:type="dxa"/>
            <w:right w:w="108" w:type="dxa"/>
          </w:tblCellMar>
        </w:tblPrEx>
        <w:trPr>
          <w:trHeight w:hRule="exact" w:val="1188"/>
        </w:trPr>
        <w:tc>
          <w:tcPr>
            <w:tcW w:w="2155" w:type="dxa"/>
          </w:tcPr>
          <w:p w14:paraId="21AE863D" w14:textId="77777777" w:rsidR="00D5772C" w:rsidRPr="005539AC" w:rsidRDefault="00D5772C" w:rsidP="005539AC">
            <w:pPr>
              <w:pStyle w:val="TableParagraph"/>
              <w:ind w:right="254" w:hanging="23"/>
              <w:jc w:val="center"/>
              <w:rPr>
                <w:rFonts w:ascii="Trebuchet MS" w:hAnsi="Trebuchet MS" w:cs="Calibri"/>
                <w:lang w:val="ro-RO"/>
              </w:rPr>
            </w:pPr>
            <w:r w:rsidRPr="005539AC">
              <w:rPr>
                <w:rFonts w:ascii="Trebuchet MS" w:hAnsi="Trebuchet MS" w:cs="Calibri"/>
                <w:bCs/>
                <w:lang w:val="ro-RO"/>
              </w:rPr>
              <w:lastRenderedPageBreak/>
              <w:t xml:space="preserve">Axa </w:t>
            </w:r>
            <w:r w:rsidRPr="005539AC">
              <w:rPr>
                <w:rFonts w:ascii="Trebuchet MS" w:hAnsi="Trebuchet MS" w:cs="Calibri"/>
                <w:bCs/>
                <w:spacing w:val="-1"/>
                <w:lang w:val="ro-RO"/>
              </w:rPr>
              <w:t xml:space="preserve">prioritară </w:t>
            </w:r>
            <w:r w:rsidRPr="005539AC">
              <w:rPr>
                <w:rFonts w:ascii="Trebuchet MS" w:hAnsi="Trebuchet MS" w:cs="Calibri"/>
                <w:bCs/>
                <w:lang w:val="ro-RO"/>
              </w:rPr>
              <w:t>1-</w:t>
            </w:r>
            <w:r w:rsidRPr="005539AC">
              <w:rPr>
                <w:rFonts w:ascii="Trebuchet MS" w:hAnsi="Trebuchet MS" w:cs="Calibri"/>
                <w:bCs/>
                <w:spacing w:val="-1"/>
                <w:lang w:val="ro-RO"/>
              </w:rPr>
              <w:t xml:space="preserve">Inițiativa „Locuri </w:t>
            </w:r>
            <w:r w:rsidRPr="005539AC">
              <w:rPr>
                <w:rFonts w:ascii="Trebuchet MS" w:hAnsi="Trebuchet MS" w:cs="Calibri"/>
                <w:bCs/>
                <w:lang w:val="ro-RO"/>
              </w:rPr>
              <w:t xml:space="preserve">de </w:t>
            </w:r>
            <w:r w:rsidRPr="005539AC">
              <w:rPr>
                <w:rFonts w:ascii="Trebuchet MS" w:hAnsi="Trebuchet MS" w:cs="Calibri"/>
                <w:bCs/>
                <w:spacing w:val="-1"/>
                <w:lang w:val="ro-RO"/>
              </w:rPr>
              <w:t>muncă pentru tineri”</w:t>
            </w:r>
          </w:p>
        </w:tc>
        <w:tc>
          <w:tcPr>
            <w:tcW w:w="720" w:type="dxa"/>
          </w:tcPr>
          <w:p w14:paraId="3F6091A0" w14:textId="77777777" w:rsidR="00D5772C" w:rsidRPr="005539AC" w:rsidRDefault="00D5772C" w:rsidP="005539AC">
            <w:pPr>
              <w:pStyle w:val="TableParagraph"/>
              <w:ind w:left="-108" w:firstLine="90"/>
              <w:jc w:val="center"/>
              <w:rPr>
                <w:rFonts w:ascii="Trebuchet MS" w:hAnsi="Trebuchet MS" w:cs="Calibri"/>
                <w:lang w:val="ro-RO"/>
              </w:rPr>
            </w:pPr>
            <w:r w:rsidRPr="005539AC">
              <w:rPr>
                <w:rFonts w:ascii="Trebuchet MS" w:hAnsi="Trebuchet MS"/>
                <w:spacing w:val="-1"/>
                <w:lang w:val="ro-RO"/>
              </w:rPr>
              <w:t>ILMT + FSE</w:t>
            </w:r>
          </w:p>
        </w:tc>
        <w:tc>
          <w:tcPr>
            <w:tcW w:w="3340" w:type="dxa"/>
          </w:tcPr>
          <w:p w14:paraId="76BF7B31" w14:textId="77777777" w:rsidR="00D5772C" w:rsidRPr="005539AC" w:rsidRDefault="00D5772C" w:rsidP="005539AC">
            <w:pPr>
              <w:pStyle w:val="TableParagraph"/>
              <w:ind w:left="289" w:right="288" w:hanging="2"/>
              <w:jc w:val="center"/>
              <w:rPr>
                <w:rFonts w:ascii="Trebuchet MS" w:hAnsi="Trebuchet MS" w:cs="Calibri"/>
                <w:lang w:val="ro-RO"/>
              </w:rPr>
            </w:pPr>
            <w:r w:rsidRPr="005539AC">
              <w:rPr>
                <w:rFonts w:ascii="Trebuchet MS" w:hAnsi="Trebuchet MS"/>
                <w:spacing w:val="-1"/>
                <w:lang w:val="ro-RO"/>
              </w:rPr>
              <w:t xml:space="preserve">Regiuni mai puțin dezvoltate: Centru, </w:t>
            </w:r>
            <w:r w:rsidRPr="005539AC">
              <w:rPr>
                <w:rFonts w:ascii="Trebuchet MS" w:hAnsi="Trebuchet MS"/>
                <w:lang w:val="ro-RO"/>
              </w:rPr>
              <w:t xml:space="preserve">Sud-Est și </w:t>
            </w:r>
            <w:r w:rsidRPr="005539AC">
              <w:rPr>
                <w:rFonts w:ascii="Trebuchet MS" w:hAnsi="Trebuchet MS"/>
                <w:spacing w:val="-1"/>
                <w:lang w:val="ro-RO"/>
              </w:rPr>
              <w:t xml:space="preserve">Sud </w:t>
            </w:r>
            <w:r w:rsidRPr="005539AC">
              <w:rPr>
                <w:rFonts w:ascii="Trebuchet MS" w:hAnsi="Trebuchet MS"/>
                <w:lang w:val="ro-RO"/>
              </w:rPr>
              <w:t>Muntenia</w:t>
            </w:r>
          </w:p>
        </w:tc>
        <w:tc>
          <w:tcPr>
            <w:tcW w:w="3400" w:type="dxa"/>
          </w:tcPr>
          <w:p w14:paraId="2AE5FF5D" w14:textId="77777777" w:rsidR="00D5772C" w:rsidRPr="005539AC" w:rsidRDefault="00D5772C" w:rsidP="005539AC">
            <w:pPr>
              <w:pStyle w:val="TableParagraph"/>
              <w:ind w:left="138" w:right="140" w:hanging="1"/>
              <w:jc w:val="center"/>
              <w:rPr>
                <w:rFonts w:ascii="Trebuchet MS" w:hAnsi="Trebuchet MS" w:cs="Calibri"/>
                <w:lang w:val="ro-RO"/>
              </w:rPr>
            </w:pPr>
            <w:r w:rsidRPr="005539AC">
              <w:rPr>
                <w:rFonts w:ascii="Trebuchet MS" w:hAnsi="Trebuchet MS"/>
                <w:spacing w:val="-1"/>
                <w:lang w:val="ro-RO"/>
              </w:rPr>
              <w:t xml:space="preserve">Tineri NEETs șomeri </w:t>
            </w:r>
            <w:r w:rsidRPr="005539AC">
              <w:rPr>
                <w:rFonts w:ascii="Trebuchet MS" w:hAnsi="Trebuchet MS"/>
                <w:lang w:val="ro-RO"/>
              </w:rPr>
              <w:t xml:space="preserve">cu </w:t>
            </w:r>
            <w:r w:rsidRPr="005539AC">
              <w:rPr>
                <w:rFonts w:ascii="Trebuchet MS" w:hAnsi="Trebuchet MS"/>
                <w:spacing w:val="-1"/>
                <w:lang w:val="ro-RO"/>
              </w:rPr>
              <w:t>vârsta între</w:t>
            </w:r>
            <w:r w:rsidRPr="005539AC">
              <w:rPr>
                <w:rFonts w:ascii="Trebuchet MS" w:hAnsi="Trebuchet MS"/>
                <w:lang w:val="ro-RO"/>
              </w:rPr>
              <w:t xml:space="preserve"> 16 -24 </w:t>
            </w:r>
            <w:r w:rsidRPr="005539AC">
              <w:rPr>
                <w:rFonts w:ascii="Trebuchet MS" w:hAnsi="Trebuchet MS"/>
                <w:spacing w:val="-1"/>
                <w:lang w:val="ro-RO"/>
              </w:rPr>
              <w:t>ani, înregistrați</w:t>
            </w:r>
            <w:r w:rsidRPr="005539AC">
              <w:rPr>
                <w:rFonts w:ascii="Trebuchet MS" w:hAnsi="Trebuchet MS"/>
                <w:lang w:val="ro-RO"/>
              </w:rPr>
              <w:t xml:space="preserve"> la </w:t>
            </w:r>
            <w:r w:rsidRPr="005539AC">
              <w:rPr>
                <w:rFonts w:ascii="Trebuchet MS" w:hAnsi="Trebuchet MS"/>
                <w:spacing w:val="-1"/>
                <w:lang w:val="ro-RO"/>
              </w:rPr>
              <w:t xml:space="preserve">SPO </w:t>
            </w:r>
            <w:r w:rsidRPr="005539AC">
              <w:rPr>
                <w:rFonts w:ascii="Trebuchet MS" w:hAnsi="Trebuchet MS"/>
                <w:lang w:val="ro-RO"/>
              </w:rPr>
              <w:t xml:space="preserve">şi cu </w:t>
            </w:r>
            <w:r w:rsidRPr="005539AC">
              <w:rPr>
                <w:rFonts w:ascii="Trebuchet MS" w:hAnsi="Trebuchet MS"/>
                <w:spacing w:val="-1"/>
                <w:lang w:val="ro-RO"/>
              </w:rPr>
              <w:t xml:space="preserve">rezidența </w:t>
            </w:r>
            <w:r w:rsidRPr="005539AC">
              <w:rPr>
                <w:rFonts w:ascii="Trebuchet MS" w:hAnsi="Trebuchet MS"/>
                <w:lang w:val="ro-RO"/>
              </w:rPr>
              <w:t>în</w:t>
            </w:r>
            <w:r w:rsidRPr="005539AC">
              <w:rPr>
                <w:rFonts w:ascii="Trebuchet MS" w:hAnsi="Trebuchet MS"/>
                <w:spacing w:val="-1"/>
                <w:lang w:val="ro-RO"/>
              </w:rPr>
              <w:t xml:space="preserve"> regiunile eligibile</w:t>
            </w:r>
          </w:p>
        </w:tc>
      </w:tr>
      <w:tr w:rsidR="00D5772C" w:rsidRPr="005539AC" w14:paraId="4A2FA557" w14:textId="77777777" w:rsidTr="00335FC7">
        <w:tblPrEx>
          <w:tblCellMar>
            <w:left w:w="108" w:type="dxa"/>
            <w:right w:w="108" w:type="dxa"/>
          </w:tblCellMar>
        </w:tblPrEx>
        <w:trPr>
          <w:trHeight w:hRule="exact" w:val="1683"/>
        </w:trPr>
        <w:tc>
          <w:tcPr>
            <w:tcW w:w="2155" w:type="dxa"/>
          </w:tcPr>
          <w:p w14:paraId="264F78AF" w14:textId="77777777" w:rsidR="00D5772C" w:rsidRPr="005539AC" w:rsidRDefault="00D5772C" w:rsidP="005539AC">
            <w:pPr>
              <w:pStyle w:val="TableParagraph"/>
              <w:ind w:right="156" w:hanging="23"/>
              <w:jc w:val="center"/>
              <w:rPr>
                <w:rFonts w:ascii="Trebuchet MS" w:hAnsi="Trebuchet MS" w:cs="Calibri"/>
                <w:lang w:val="ro-RO"/>
              </w:rPr>
            </w:pPr>
            <w:r w:rsidRPr="005539AC">
              <w:rPr>
                <w:rFonts w:ascii="Trebuchet MS" w:hAnsi="Trebuchet MS"/>
                <w:lang w:val="ro-RO"/>
              </w:rPr>
              <w:t xml:space="preserve">Axa </w:t>
            </w:r>
            <w:r w:rsidRPr="005539AC">
              <w:rPr>
                <w:rFonts w:ascii="Trebuchet MS" w:hAnsi="Trebuchet MS"/>
                <w:spacing w:val="-1"/>
                <w:lang w:val="ro-RO"/>
              </w:rPr>
              <w:t xml:space="preserve">prioritară </w:t>
            </w:r>
            <w:r w:rsidRPr="005539AC">
              <w:rPr>
                <w:rFonts w:ascii="Trebuchet MS" w:hAnsi="Trebuchet MS"/>
                <w:lang w:val="ro-RO"/>
              </w:rPr>
              <w:t>2-</w:t>
            </w:r>
            <w:r w:rsidRPr="005539AC">
              <w:rPr>
                <w:rFonts w:ascii="Trebuchet MS" w:hAnsi="Trebuchet MS"/>
                <w:spacing w:val="-1"/>
                <w:lang w:val="ro-RO"/>
              </w:rPr>
              <w:t xml:space="preserve">Îmbunătățirea situaţiei tinerilor din categoria </w:t>
            </w:r>
            <w:r w:rsidRPr="005539AC">
              <w:rPr>
                <w:rFonts w:ascii="Trebuchet MS" w:hAnsi="Trebuchet MS"/>
                <w:lang w:val="ro-RO"/>
              </w:rPr>
              <w:t>NEETs</w:t>
            </w:r>
          </w:p>
        </w:tc>
        <w:tc>
          <w:tcPr>
            <w:tcW w:w="720" w:type="dxa"/>
          </w:tcPr>
          <w:p w14:paraId="51D59BD4" w14:textId="77777777" w:rsidR="00D5772C" w:rsidRPr="005539AC" w:rsidRDefault="00D5772C" w:rsidP="005539AC">
            <w:pPr>
              <w:pStyle w:val="TableParagraph"/>
              <w:ind w:left="-108" w:firstLine="90"/>
              <w:jc w:val="center"/>
              <w:rPr>
                <w:rFonts w:ascii="Trebuchet MS" w:hAnsi="Trebuchet MS" w:cs="Calibri"/>
                <w:lang w:val="ro-RO"/>
              </w:rPr>
            </w:pPr>
            <w:r w:rsidRPr="005539AC">
              <w:rPr>
                <w:rFonts w:ascii="Trebuchet MS" w:hAnsi="Trebuchet MS"/>
                <w:lang w:val="ro-RO"/>
              </w:rPr>
              <w:t>FSE</w:t>
            </w:r>
          </w:p>
        </w:tc>
        <w:tc>
          <w:tcPr>
            <w:tcW w:w="3340" w:type="dxa"/>
          </w:tcPr>
          <w:p w14:paraId="0AC7EE15" w14:textId="77777777" w:rsidR="00D5772C" w:rsidRPr="005539AC" w:rsidRDefault="00D5772C" w:rsidP="005539AC">
            <w:pPr>
              <w:pStyle w:val="TableParagraph"/>
              <w:ind w:left="287" w:right="288"/>
              <w:jc w:val="center"/>
              <w:rPr>
                <w:rFonts w:ascii="Trebuchet MS" w:hAnsi="Trebuchet MS"/>
                <w:spacing w:val="-1"/>
                <w:lang w:val="ro-RO"/>
              </w:rPr>
            </w:pPr>
            <w:r w:rsidRPr="005539AC">
              <w:rPr>
                <w:rFonts w:ascii="Trebuchet MS" w:hAnsi="Trebuchet MS"/>
                <w:spacing w:val="-1"/>
                <w:lang w:val="ro-RO"/>
              </w:rPr>
              <w:t xml:space="preserve">Regiunea dezvoltată: București-Ilfov </w:t>
            </w:r>
          </w:p>
          <w:p w14:paraId="33055BD8" w14:textId="77777777" w:rsidR="00D5772C" w:rsidRPr="005539AC" w:rsidRDefault="00D5772C" w:rsidP="005539AC">
            <w:pPr>
              <w:pStyle w:val="TableParagraph"/>
              <w:ind w:left="287" w:right="288"/>
              <w:jc w:val="center"/>
              <w:rPr>
                <w:rFonts w:ascii="Trebuchet MS" w:hAnsi="Trebuchet MS"/>
                <w:spacing w:val="-1"/>
                <w:lang w:val="ro-RO"/>
              </w:rPr>
            </w:pPr>
            <w:r w:rsidRPr="005539AC">
              <w:rPr>
                <w:rFonts w:ascii="Trebuchet MS" w:hAnsi="Trebuchet MS"/>
                <w:spacing w:val="-1"/>
                <w:lang w:val="ro-RO"/>
              </w:rPr>
              <w:t>Regiuni mai puțin dezvoltate: Nord- Est, Nord-Vest, Vest, Sud-Vest Oltenia</w:t>
            </w:r>
          </w:p>
          <w:p w14:paraId="6FA13A7E" w14:textId="77777777" w:rsidR="00D5772C" w:rsidRPr="005539AC" w:rsidRDefault="00D5772C" w:rsidP="005539AC">
            <w:pPr>
              <w:pStyle w:val="TableParagraph"/>
              <w:ind w:left="287" w:right="288"/>
              <w:jc w:val="center"/>
              <w:rPr>
                <w:rFonts w:ascii="Trebuchet MS" w:hAnsi="Trebuchet MS" w:cs="Calibri"/>
                <w:lang w:val="ro-RO"/>
              </w:rPr>
            </w:pPr>
          </w:p>
        </w:tc>
        <w:tc>
          <w:tcPr>
            <w:tcW w:w="3400" w:type="dxa"/>
          </w:tcPr>
          <w:p w14:paraId="174DE97D" w14:textId="77777777" w:rsidR="00D5772C" w:rsidRPr="005539AC" w:rsidRDefault="00D5772C" w:rsidP="005539AC">
            <w:pPr>
              <w:pStyle w:val="TableParagraph"/>
              <w:ind w:left="138" w:right="140" w:hanging="1"/>
              <w:jc w:val="center"/>
              <w:rPr>
                <w:rFonts w:ascii="Trebuchet MS" w:hAnsi="Trebuchet MS"/>
                <w:spacing w:val="-1"/>
                <w:lang w:val="ro-RO"/>
              </w:rPr>
            </w:pPr>
            <w:r w:rsidRPr="005539AC">
              <w:rPr>
                <w:rFonts w:ascii="Trebuchet MS" w:hAnsi="Trebuchet MS"/>
                <w:spacing w:val="-1"/>
                <w:lang w:val="ro-RO"/>
              </w:rPr>
              <w:t>Tineri NEETs șomeri cu vârsta</w:t>
            </w:r>
          </w:p>
          <w:p w14:paraId="230321AD" w14:textId="77777777" w:rsidR="00D5772C" w:rsidRPr="005539AC" w:rsidRDefault="00D5772C" w:rsidP="005539AC">
            <w:pPr>
              <w:pStyle w:val="TableParagraph"/>
              <w:ind w:left="138" w:right="140" w:hanging="1"/>
              <w:jc w:val="center"/>
              <w:rPr>
                <w:rFonts w:ascii="Trebuchet MS" w:hAnsi="Trebuchet MS" w:cs="Calibri"/>
                <w:lang w:val="ro-RO"/>
              </w:rPr>
            </w:pPr>
            <w:r w:rsidRPr="005539AC">
              <w:rPr>
                <w:rFonts w:ascii="Trebuchet MS" w:hAnsi="Trebuchet MS"/>
                <w:spacing w:val="-1"/>
                <w:lang w:val="ro-RO"/>
              </w:rPr>
              <w:t>între 16 - 24 ani, înregistrați la SPO şi cu rezidența în regiunile eligibile</w:t>
            </w:r>
          </w:p>
        </w:tc>
      </w:tr>
      <w:tr w:rsidR="00D5772C" w:rsidRPr="005539AC" w14:paraId="51FECCC4" w14:textId="77777777" w:rsidTr="00335FC7">
        <w:tblPrEx>
          <w:tblCellMar>
            <w:left w:w="108" w:type="dxa"/>
            <w:right w:w="108" w:type="dxa"/>
          </w:tblCellMar>
        </w:tblPrEx>
        <w:trPr>
          <w:trHeight w:hRule="exact" w:val="4167"/>
        </w:trPr>
        <w:tc>
          <w:tcPr>
            <w:tcW w:w="2155" w:type="dxa"/>
          </w:tcPr>
          <w:p w14:paraId="20E6DCFD" w14:textId="77777777" w:rsidR="00D5772C" w:rsidRPr="005539AC" w:rsidRDefault="00D5772C" w:rsidP="005539AC">
            <w:pPr>
              <w:pStyle w:val="TableParagraph"/>
              <w:ind w:left="-23" w:right="-108"/>
              <w:jc w:val="center"/>
              <w:rPr>
                <w:rFonts w:ascii="Trebuchet MS" w:hAnsi="Trebuchet MS"/>
                <w:lang w:val="ro-RO"/>
              </w:rPr>
            </w:pPr>
            <w:r w:rsidRPr="005539AC">
              <w:rPr>
                <w:rFonts w:ascii="Trebuchet MS" w:hAnsi="Trebuchet MS"/>
                <w:lang w:val="ro-RO"/>
              </w:rPr>
              <w:t xml:space="preserve">Axa </w:t>
            </w:r>
            <w:r w:rsidRPr="005539AC">
              <w:rPr>
                <w:rFonts w:ascii="Trebuchet MS" w:hAnsi="Trebuchet MS"/>
                <w:spacing w:val="-1"/>
                <w:lang w:val="ro-RO"/>
              </w:rPr>
              <w:t>prioritară</w:t>
            </w:r>
            <w:r w:rsidRPr="005539AC">
              <w:rPr>
                <w:rFonts w:ascii="Trebuchet MS" w:hAnsi="Trebuchet MS"/>
                <w:spacing w:val="-3"/>
                <w:lang w:val="ro-RO"/>
              </w:rPr>
              <w:t xml:space="preserve"> 6</w:t>
            </w:r>
            <w:r w:rsidRPr="005539AC">
              <w:rPr>
                <w:rFonts w:ascii="Trebuchet MS" w:hAnsi="Trebuchet MS"/>
                <w:lang w:val="ro-RO"/>
              </w:rPr>
              <w:t>-Educație și competențe, OS 6.1 –</w:t>
            </w:r>
          </w:p>
          <w:p w14:paraId="53B89C58" w14:textId="77777777" w:rsidR="00D5772C" w:rsidRPr="005539AC" w:rsidRDefault="00D5772C" w:rsidP="005539AC">
            <w:pPr>
              <w:pStyle w:val="TableParagraph"/>
              <w:ind w:left="-23" w:right="-108"/>
              <w:jc w:val="center"/>
              <w:rPr>
                <w:rFonts w:ascii="Trebuchet MS" w:hAnsi="Trebuchet MS"/>
                <w:lang w:val="ro-RO"/>
              </w:rPr>
            </w:pPr>
            <w:r w:rsidRPr="005539AC">
              <w:rPr>
                <w:rFonts w:ascii="Trebuchet MS" w:hAnsi="Trebuchet MS"/>
                <w:lang w:val="ro-RO"/>
              </w:rPr>
              <w:t>Creșterea numărului de tineri NEETs șomeri cu vârsta între 16 - 24 ani, înregistrați la SPO care se reîntorc în educație în programe de tip a doua șansă, inclusiv în programe de formare profesională inițială</w:t>
            </w:r>
          </w:p>
        </w:tc>
        <w:tc>
          <w:tcPr>
            <w:tcW w:w="720" w:type="dxa"/>
          </w:tcPr>
          <w:p w14:paraId="6C52ABEA" w14:textId="77777777" w:rsidR="00D5772C" w:rsidRPr="005539AC" w:rsidRDefault="00D5772C" w:rsidP="005539AC">
            <w:pPr>
              <w:pStyle w:val="TableParagraph"/>
              <w:ind w:left="-23" w:right="-108"/>
              <w:jc w:val="center"/>
              <w:rPr>
                <w:rFonts w:ascii="Trebuchet MS" w:hAnsi="Trebuchet MS"/>
                <w:lang w:val="ro-RO"/>
              </w:rPr>
            </w:pPr>
            <w:r w:rsidRPr="005539AC">
              <w:rPr>
                <w:rFonts w:ascii="Trebuchet MS" w:hAnsi="Trebuchet MS"/>
                <w:lang w:val="ro-RO"/>
              </w:rPr>
              <w:t>FSE</w:t>
            </w:r>
          </w:p>
        </w:tc>
        <w:tc>
          <w:tcPr>
            <w:tcW w:w="3340" w:type="dxa"/>
          </w:tcPr>
          <w:p w14:paraId="3A9A28F1" w14:textId="77777777" w:rsidR="00D5772C" w:rsidRPr="005539AC" w:rsidRDefault="00D5772C" w:rsidP="005539AC">
            <w:pPr>
              <w:pStyle w:val="TableParagraph"/>
              <w:ind w:left="-23" w:right="-108"/>
              <w:jc w:val="center"/>
              <w:rPr>
                <w:rFonts w:ascii="Trebuchet MS" w:hAnsi="Trebuchet MS"/>
                <w:spacing w:val="-1"/>
                <w:lang w:val="ro-RO"/>
              </w:rPr>
            </w:pPr>
            <w:r w:rsidRPr="005539AC">
              <w:rPr>
                <w:rFonts w:ascii="Trebuchet MS" w:hAnsi="Trebuchet MS"/>
                <w:spacing w:val="-1"/>
                <w:lang w:val="ro-RO"/>
              </w:rPr>
              <w:t xml:space="preserve">Regiunea dezvoltată: București-Ilfov </w:t>
            </w:r>
          </w:p>
          <w:p w14:paraId="472185FC" w14:textId="77777777" w:rsidR="00D5772C" w:rsidRPr="005539AC" w:rsidRDefault="00D5772C" w:rsidP="005539AC">
            <w:pPr>
              <w:pStyle w:val="TableParagraph"/>
              <w:ind w:left="-23" w:right="-108"/>
              <w:jc w:val="center"/>
              <w:rPr>
                <w:rFonts w:ascii="Trebuchet MS" w:hAnsi="Trebuchet MS"/>
                <w:spacing w:val="-1"/>
                <w:lang w:val="ro-RO"/>
              </w:rPr>
            </w:pPr>
            <w:r w:rsidRPr="005539AC">
              <w:rPr>
                <w:rFonts w:ascii="Trebuchet MS" w:hAnsi="Trebuchet MS"/>
                <w:spacing w:val="-1"/>
                <w:lang w:val="ro-RO"/>
              </w:rPr>
              <w:t>Regiuni mai puțin dezvoltate: Centru,</w:t>
            </w:r>
            <w:r w:rsidRPr="005539AC">
              <w:rPr>
                <w:rFonts w:ascii="Trebuchet MS" w:hAnsi="Trebuchet MS"/>
                <w:lang w:val="ro-RO"/>
              </w:rPr>
              <w:t xml:space="preserve">Sud-Est și </w:t>
            </w:r>
            <w:r w:rsidRPr="005539AC">
              <w:rPr>
                <w:rFonts w:ascii="Trebuchet MS" w:hAnsi="Trebuchet MS"/>
                <w:spacing w:val="-1"/>
                <w:lang w:val="ro-RO"/>
              </w:rPr>
              <w:t xml:space="preserve">Sud </w:t>
            </w:r>
            <w:r w:rsidRPr="005539AC">
              <w:rPr>
                <w:rFonts w:ascii="Trebuchet MS" w:hAnsi="Trebuchet MS"/>
                <w:lang w:val="ro-RO"/>
              </w:rPr>
              <w:t>Muntenia</w:t>
            </w:r>
            <w:r w:rsidRPr="005539AC">
              <w:rPr>
                <w:rFonts w:ascii="Trebuchet MS" w:hAnsi="Trebuchet MS"/>
                <w:spacing w:val="-1"/>
                <w:lang w:val="ro-RO"/>
              </w:rPr>
              <w:t>, Nord- Est, Nord-Vest, Vest, Sud-Vest Oltenia</w:t>
            </w:r>
          </w:p>
        </w:tc>
        <w:tc>
          <w:tcPr>
            <w:tcW w:w="3400" w:type="dxa"/>
          </w:tcPr>
          <w:p w14:paraId="6C1DE59E" w14:textId="77777777" w:rsidR="00D5772C" w:rsidRPr="005539AC" w:rsidRDefault="00D5772C" w:rsidP="005539AC">
            <w:pPr>
              <w:pStyle w:val="TableParagraph"/>
              <w:ind w:left="-23" w:right="-108"/>
              <w:jc w:val="center"/>
              <w:rPr>
                <w:rFonts w:ascii="Trebuchet MS" w:hAnsi="Trebuchet MS"/>
                <w:spacing w:val="-1"/>
                <w:lang w:val="ro-RO"/>
              </w:rPr>
            </w:pPr>
            <w:r w:rsidRPr="005539AC">
              <w:rPr>
                <w:rFonts w:ascii="Trebuchet MS" w:hAnsi="Trebuchet MS"/>
                <w:spacing w:val="-1"/>
                <w:lang w:val="ro-RO"/>
              </w:rPr>
              <w:t>Tineri NEETs șomeri cu vârsta între 16 - 24 ani, înregistrați la SPO (ANOFM) care au părăsit prematur sistemul de educație</w:t>
            </w:r>
          </w:p>
        </w:tc>
      </w:tr>
    </w:tbl>
    <w:p w14:paraId="37026A79" w14:textId="77777777" w:rsidR="00D5772C" w:rsidRPr="005539AC" w:rsidRDefault="00D5772C" w:rsidP="005539AC">
      <w:pPr>
        <w:autoSpaceDE w:val="0"/>
        <w:autoSpaceDN w:val="0"/>
        <w:adjustRightInd w:val="0"/>
        <w:spacing w:after="0" w:line="240" w:lineRule="auto"/>
        <w:ind w:left="1416"/>
        <w:jc w:val="both"/>
        <w:rPr>
          <w:rFonts w:ascii="Trebuchet MS" w:hAnsi="Trebuchet MS"/>
          <w:b/>
          <w:bCs/>
        </w:rPr>
      </w:pPr>
    </w:p>
    <w:p w14:paraId="72BB73AE" w14:textId="77777777" w:rsidR="00D5772C" w:rsidRPr="005539AC" w:rsidRDefault="00D5772C" w:rsidP="005539AC">
      <w:pPr>
        <w:autoSpaceDE w:val="0"/>
        <w:autoSpaceDN w:val="0"/>
        <w:adjustRightInd w:val="0"/>
        <w:spacing w:after="0" w:line="240" w:lineRule="auto"/>
        <w:jc w:val="both"/>
        <w:rPr>
          <w:rFonts w:ascii="Trebuchet MS" w:hAnsi="Trebuchet MS"/>
        </w:rPr>
      </w:pPr>
      <w:r w:rsidRPr="005539AC">
        <w:rPr>
          <w:rFonts w:ascii="Trebuchet MS" w:hAnsi="Trebuchet MS"/>
          <w:spacing w:val="-1"/>
        </w:rPr>
        <w:t>Pentru</w:t>
      </w:r>
      <w:r w:rsidRPr="005539AC">
        <w:rPr>
          <w:rFonts w:ascii="Trebuchet MS" w:hAnsi="Trebuchet MS"/>
          <w:spacing w:val="42"/>
        </w:rPr>
        <w:t xml:space="preserve"> </w:t>
      </w:r>
      <w:r w:rsidRPr="005539AC">
        <w:rPr>
          <w:rFonts w:ascii="Trebuchet MS" w:hAnsi="Trebuchet MS"/>
        </w:rPr>
        <w:t>a</w:t>
      </w:r>
      <w:r w:rsidRPr="005539AC">
        <w:rPr>
          <w:rFonts w:ascii="Trebuchet MS" w:hAnsi="Trebuchet MS"/>
          <w:spacing w:val="41"/>
        </w:rPr>
        <w:t xml:space="preserve"> </w:t>
      </w:r>
      <w:r w:rsidRPr="005539AC">
        <w:rPr>
          <w:rFonts w:ascii="Trebuchet MS" w:hAnsi="Trebuchet MS"/>
          <w:spacing w:val="-1"/>
        </w:rPr>
        <w:t>îmbunătăți</w:t>
      </w:r>
      <w:r w:rsidRPr="005539AC">
        <w:rPr>
          <w:rFonts w:ascii="Trebuchet MS" w:hAnsi="Trebuchet MS"/>
          <w:spacing w:val="41"/>
        </w:rPr>
        <w:t xml:space="preserve"> </w:t>
      </w:r>
      <w:r w:rsidRPr="005539AC">
        <w:rPr>
          <w:rFonts w:ascii="Trebuchet MS" w:hAnsi="Trebuchet MS"/>
          <w:spacing w:val="-1"/>
        </w:rPr>
        <w:t>situația</w:t>
      </w:r>
      <w:r w:rsidRPr="005539AC">
        <w:rPr>
          <w:rFonts w:ascii="Trebuchet MS" w:hAnsi="Trebuchet MS"/>
          <w:spacing w:val="39"/>
        </w:rPr>
        <w:t xml:space="preserve"> </w:t>
      </w:r>
      <w:r w:rsidRPr="005539AC">
        <w:rPr>
          <w:rFonts w:ascii="Trebuchet MS" w:hAnsi="Trebuchet MS"/>
          <w:spacing w:val="-1"/>
        </w:rPr>
        <w:t>tinerilor</w:t>
      </w:r>
      <w:r w:rsidRPr="005539AC">
        <w:rPr>
          <w:rFonts w:ascii="Trebuchet MS" w:hAnsi="Trebuchet MS"/>
          <w:spacing w:val="42"/>
        </w:rPr>
        <w:t xml:space="preserve"> </w:t>
      </w:r>
      <w:r w:rsidRPr="005539AC">
        <w:rPr>
          <w:rFonts w:ascii="Trebuchet MS" w:hAnsi="Trebuchet MS"/>
          <w:spacing w:val="-1"/>
        </w:rPr>
        <w:t xml:space="preserve">NEETs </w:t>
      </w:r>
      <w:r w:rsidRPr="005539AC">
        <w:rPr>
          <w:rFonts w:ascii="Trebuchet MS" w:hAnsi="Trebuchet MS"/>
        </w:rPr>
        <w:t>și a facilita tranziția către piața muncii a acestora, la nivel regional se va acționa pe trei paliere: educație</w:t>
      </w:r>
      <w:r w:rsidRPr="005539AC">
        <w:rPr>
          <w:rFonts w:ascii="Trebuchet MS" w:hAnsi="Trebuchet MS"/>
          <w:spacing w:val="-1"/>
        </w:rPr>
        <w:t>,</w:t>
      </w:r>
      <w:r w:rsidRPr="005539AC">
        <w:rPr>
          <w:rFonts w:ascii="Trebuchet MS" w:hAnsi="Trebuchet MS"/>
          <w:spacing w:val="4"/>
        </w:rPr>
        <w:t xml:space="preserve"> </w:t>
      </w:r>
      <w:r w:rsidRPr="005539AC">
        <w:rPr>
          <w:rFonts w:ascii="Trebuchet MS" w:hAnsi="Trebuchet MS"/>
          <w:spacing w:val="-1"/>
        </w:rPr>
        <w:t>formare,</w:t>
      </w:r>
      <w:r w:rsidRPr="005539AC">
        <w:rPr>
          <w:rFonts w:ascii="Trebuchet MS" w:hAnsi="Trebuchet MS"/>
          <w:spacing w:val="4"/>
        </w:rPr>
        <w:t xml:space="preserve"> </w:t>
      </w:r>
      <w:r w:rsidRPr="005539AC">
        <w:rPr>
          <w:rFonts w:ascii="Trebuchet MS" w:hAnsi="Trebuchet MS"/>
        </w:rPr>
        <w:t xml:space="preserve">ocupare (inclusiv antreprenoriat). </w:t>
      </w:r>
    </w:p>
    <w:p w14:paraId="1C51BE3E" w14:textId="77777777" w:rsidR="00D5772C" w:rsidRPr="005539AC" w:rsidRDefault="00D5772C" w:rsidP="005539AC">
      <w:pPr>
        <w:spacing w:after="0" w:line="240" w:lineRule="auto"/>
        <w:ind w:right="216"/>
        <w:jc w:val="both"/>
        <w:rPr>
          <w:rFonts w:ascii="Trebuchet MS" w:hAnsi="Trebuchet MS"/>
          <w:b/>
          <w:spacing w:val="1"/>
        </w:rPr>
      </w:pPr>
    </w:p>
    <w:p w14:paraId="6C8BF0E7" w14:textId="77777777" w:rsidR="008A7CF1" w:rsidRPr="005539AC" w:rsidRDefault="008A7CF1" w:rsidP="005539AC">
      <w:pPr>
        <w:spacing w:after="0" w:line="240" w:lineRule="auto"/>
        <w:ind w:right="216"/>
        <w:jc w:val="both"/>
        <w:rPr>
          <w:rFonts w:ascii="Trebuchet MS" w:hAnsi="Trebuchet MS" w:cs="Calibri"/>
          <w:b/>
          <w:spacing w:val="1"/>
        </w:rPr>
      </w:pPr>
      <w:r w:rsidRPr="005539AC">
        <w:rPr>
          <w:rFonts w:ascii="Trebuchet MS" w:hAnsi="Trebuchet MS" w:cs="Calibri"/>
          <w:b/>
          <w:spacing w:val="1"/>
        </w:rPr>
        <w:t>În cadrul prezentului apel de proiecte sunt eligibile cele 5 regiuni (București-Ilfov, Nord-Est, Nord-Vest, Vest, Sud-Vest Oltenia) care nu sunt eligibile în cadrul Inițiativei Locuri de Muncă pentru Tineri (ILMT), datorită faptului că nevoia de susținere a tinerilor pe piața muncii a fost identificată în toate regiunile. Astfel, regiunea București-Ilfov, regiune mai dezvoltată (MDR) va fi de asemenea eligibilă având în vedere decalajele mari de dezvoltare între județul Ilfov (cu indicatori macro-economici și sociali similari cu restul țării) și zona București care este mai dezvoltată.</w:t>
      </w:r>
    </w:p>
    <w:p w14:paraId="1006A516" w14:textId="77777777" w:rsidR="00D5772C" w:rsidRPr="005539AC" w:rsidRDefault="00D5772C" w:rsidP="005539AC">
      <w:pPr>
        <w:autoSpaceDE w:val="0"/>
        <w:autoSpaceDN w:val="0"/>
        <w:adjustRightInd w:val="0"/>
        <w:spacing w:after="0" w:line="240" w:lineRule="auto"/>
        <w:jc w:val="both"/>
        <w:rPr>
          <w:rFonts w:ascii="Trebuchet MS" w:hAnsi="Trebuchet MS"/>
        </w:rPr>
      </w:pPr>
    </w:p>
    <w:p w14:paraId="69F7ED52" w14:textId="77777777" w:rsidR="00D5772C" w:rsidRPr="005539AC" w:rsidRDefault="00D5772C" w:rsidP="005539AC">
      <w:pPr>
        <w:pStyle w:val="Titlu2"/>
        <w:numPr>
          <w:ilvl w:val="0"/>
          <w:numId w:val="0"/>
        </w:numPr>
        <w:spacing w:before="0" w:line="240" w:lineRule="auto"/>
        <w:jc w:val="both"/>
        <w:rPr>
          <w:rFonts w:ascii="Trebuchet MS" w:hAnsi="Trebuchet MS"/>
          <w:b/>
          <w:color w:val="auto"/>
          <w:sz w:val="22"/>
          <w:szCs w:val="22"/>
          <w:u w:val="single"/>
        </w:rPr>
      </w:pPr>
      <w:bookmarkStart w:id="9" w:name="_Toc487105465"/>
      <w:bookmarkStart w:id="10" w:name="_Toc487107921"/>
      <w:r w:rsidRPr="005539AC">
        <w:rPr>
          <w:rFonts w:ascii="Trebuchet MS" w:hAnsi="Trebuchet MS"/>
          <w:color w:val="auto"/>
          <w:spacing w:val="-1"/>
          <w:sz w:val="22"/>
          <w:szCs w:val="22"/>
          <w:u w:val="single"/>
        </w:rPr>
        <w:t>Descrierea parcursului tinerilor NEET de la intrarea și până la ieșirea din intervențiile finanțate din FSE și contribuție națională (înregistrarea, profilarea, acordarea primelor de mobilitate sau activare și/sau a subvențiilor, ocuparea și monitorizarea tinerilor NEET de către Agențiile Județene pentru Ocuparea Forței de Muncă (AJOFM):</w:t>
      </w:r>
      <w:bookmarkEnd w:id="9"/>
      <w:bookmarkEnd w:id="10"/>
    </w:p>
    <w:p w14:paraId="675842B2" w14:textId="77777777" w:rsidR="00D5772C" w:rsidRPr="005539AC" w:rsidRDefault="00D5772C" w:rsidP="005539AC">
      <w:pPr>
        <w:pStyle w:val="Corptext"/>
        <w:spacing w:after="0" w:line="240" w:lineRule="auto"/>
        <w:jc w:val="both"/>
        <w:rPr>
          <w:rFonts w:ascii="Trebuchet MS" w:eastAsia="Times New Roman" w:hAnsi="Trebuchet MS" w:cs="PF Square Sans Pro Medium"/>
          <w:lang w:eastAsia="ar-SA"/>
        </w:rPr>
      </w:pPr>
    </w:p>
    <w:p w14:paraId="400393AF" w14:textId="77777777" w:rsidR="00D5772C" w:rsidRPr="005539AC" w:rsidRDefault="00D5772C" w:rsidP="005539AC">
      <w:pPr>
        <w:autoSpaceDE w:val="0"/>
        <w:autoSpaceDN w:val="0"/>
        <w:adjustRightInd w:val="0"/>
        <w:spacing w:after="0" w:line="240" w:lineRule="auto"/>
        <w:jc w:val="both"/>
        <w:rPr>
          <w:rFonts w:ascii="Trebuchet MS" w:hAnsi="Trebuchet MS" w:cs="Calibri"/>
        </w:rPr>
      </w:pPr>
      <w:r w:rsidRPr="005539AC">
        <w:rPr>
          <w:rFonts w:ascii="Trebuchet MS" w:hAnsi="Trebuchet MS" w:cs="Calibri"/>
        </w:rPr>
        <w:t xml:space="preserve">Pentru a putea beneficia de măsuri active de ocupare finanțate din Fondul Social European 2014-2020, tinerii NEET trebuie să fie șomeri înregistrați la Serviciul Public de Ocupare (SPO), respectiv la Agenția Județeană pentru Ocuparea Forței de Muncă (AJOFM). </w:t>
      </w:r>
    </w:p>
    <w:p w14:paraId="6445856D" w14:textId="77777777" w:rsidR="00D5772C" w:rsidRPr="005539AC" w:rsidRDefault="00D5772C" w:rsidP="005539AC">
      <w:pPr>
        <w:autoSpaceDE w:val="0"/>
        <w:autoSpaceDN w:val="0"/>
        <w:adjustRightInd w:val="0"/>
        <w:spacing w:after="0" w:line="240" w:lineRule="auto"/>
        <w:jc w:val="both"/>
        <w:rPr>
          <w:rFonts w:ascii="Trebuchet MS" w:hAnsi="Trebuchet MS" w:cs="Calibri"/>
        </w:rPr>
      </w:pPr>
    </w:p>
    <w:p w14:paraId="5A1C932B" w14:textId="77777777" w:rsidR="00D5772C" w:rsidRPr="005539AC" w:rsidRDefault="00D5772C" w:rsidP="005539AC">
      <w:pPr>
        <w:spacing w:after="0" w:line="240" w:lineRule="auto"/>
        <w:jc w:val="both"/>
        <w:rPr>
          <w:rFonts w:ascii="Trebuchet MS" w:hAnsi="Trebuchet MS"/>
        </w:rPr>
      </w:pPr>
      <w:r w:rsidRPr="005539AC">
        <w:rPr>
          <w:rFonts w:ascii="Trebuchet MS" w:hAnsi="Trebuchet MS"/>
        </w:rPr>
        <w:lastRenderedPageBreak/>
        <w:t>Grupul țintă pentru proiectele finanțate în cadrul prezentului apel va fi mobilizat din bazele de date ANOFM/AJOFM, în baza unui acord cadru pe care beneficiarii proiectelor selectate îl vor semna cu agențiile județene pe teritoriul căreia au domiciliul sau reședința.</w:t>
      </w:r>
    </w:p>
    <w:p w14:paraId="1546BA08" w14:textId="77777777" w:rsidR="00D5772C" w:rsidRPr="005539AC" w:rsidRDefault="00D5772C" w:rsidP="005539AC">
      <w:pPr>
        <w:widowControl w:val="0"/>
        <w:tabs>
          <w:tab w:val="left" w:pos="180"/>
          <w:tab w:val="left" w:pos="6525"/>
        </w:tabs>
        <w:autoSpaceDE w:val="0"/>
        <w:autoSpaceDN w:val="0"/>
        <w:adjustRightInd w:val="0"/>
        <w:spacing w:after="0" w:line="240" w:lineRule="auto"/>
        <w:jc w:val="both"/>
        <w:rPr>
          <w:rFonts w:ascii="Trebuchet MS" w:hAnsi="Trebuchet MS"/>
        </w:rPr>
      </w:pPr>
    </w:p>
    <w:p w14:paraId="555B7D7A" w14:textId="77777777" w:rsidR="00D5772C" w:rsidRPr="005539AC" w:rsidRDefault="00D5772C" w:rsidP="005539AC">
      <w:pPr>
        <w:spacing w:after="0" w:line="240" w:lineRule="auto"/>
        <w:jc w:val="both"/>
        <w:rPr>
          <w:rFonts w:ascii="Trebuchet MS" w:hAnsi="Trebuchet MS"/>
        </w:rPr>
      </w:pPr>
      <w:r w:rsidRPr="005539AC">
        <w:rPr>
          <w:rFonts w:ascii="Trebuchet MS" w:hAnsi="Trebuchet MS"/>
        </w:rPr>
        <w:t xml:space="preserve">În prezent, </w:t>
      </w:r>
      <w:r w:rsidRPr="005539AC">
        <w:rPr>
          <w:rFonts w:ascii="Trebuchet MS" w:hAnsi="Trebuchet MS" w:cs="Calibri"/>
        </w:rPr>
        <w:t>Agenția Națională pentru Ocuparea Forței de Muncă (</w:t>
      </w:r>
      <w:r w:rsidRPr="005539AC">
        <w:rPr>
          <w:rFonts w:ascii="Trebuchet MS" w:hAnsi="Trebuchet MS"/>
        </w:rPr>
        <w:t>ANOFM) operează Registrul electronic al tinerilor NEET, organizat în două submodule:</w:t>
      </w:r>
    </w:p>
    <w:p w14:paraId="31E9907B" w14:textId="77777777" w:rsidR="00D5772C" w:rsidRPr="005539AC" w:rsidRDefault="00D5772C" w:rsidP="005539AC">
      <w:pPr>
        <w:spacing w:after="0" w:line="240" w:lineRule="auto"/>
        <w:jc w:val="both"/>
        <w:rPr>
          <w:rFonts w:ascii="Trebuchet MS" w:hAnsi="Trebuchet MS"/>
        </w:rPr>
      </w:pPr>
    </w:p>
    <w:p w14:paraId="68588C62" w14:textId="77777777" w:rsidR="00D5772C" w:rsidRPr="005539AC" w:rsidRDefault="00D5772C" w:rsidP="005539AC">
      <w:pPr>
        <w:pStyle w:val="Listparagraf"/>
        <w:numPr>
          <w:ilvl w:val="0"/>
          <w:numId w:val="5"/>
        </w:numPr>
        <w:spacing w:after="0" w:line="240" w:lineRule="auto"/>
        <w:jc w:val="both"/>
        <w:rPr>
          <w:rFonts w:ascii="Trebuchet MS" w:hAnsi="Trebuchet MS"/>
        </w:rPr>
      </w:pPr>
      <w:r w:rsidRPr="005539AC">
        <w:rPr>
          <w:rFonts w:ascii="Trebuchet MS" w:hAnsi="Trebuchet MS"/>
          <w:b/>
          <w:i/>
        </w:rPr>
        <w:t>Registrul NEET inactivi, neînregistrați la SPO</w:t>
      </w:r>
      <w:r w:rsidRPr="005539AC">
        <w:rPr>
          <w:rFonts w:ascii="Trebuchet MS" w:hAnsi="Trebuchet MS"/>
        </w:rPr>
        <w:t xml:space="preserve"> – conține informații legate de potențiali NEET care sunt în fondul de date ca urmare a prelucrărilor electronice. Registrul NEET inactivi este, așadar, o bază de date extrasă din sistemul eCardProfessional ™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280E734E" w14:textId="77777777" w:rsidR="00D5772C" w:rsidRPr="005539AC" w:rsidRDefault="00D5772C" w:rsidP="005539AC">
      <w:pPr>
        <w:pStyle w:val="Listparagraf"/>
        <w:numPr>
          <w:ilvl w:val="0"/>
          <w:numId w:val="5"/>
        </w:numPr>
        <w:spacing w:after="0" w:line="240" w:lineRule="auto"/>
        <w:jc w:val="both"/>
        <w:rPr>
          <w:rFonts w:ascii="Trebuchet MS" w:hAnsi="Trebuchet MS"/>
        </w:rPr>
      </w:pPr>
      <w:r w:rsidRPr="005539AC">
        <w:rPr>
          <w:rFonts w:ascii="Trebuchet MS" w:hAnsi="Trebuchet MS"/>
          <w:b/>
          <w:i/>
        </w:rPr>
        <w:t>Registrul NEET șomeri, înregistrați la SPO</w:t>
      </w:r>
      <w:r w:rsidRPr="005539AC">
        <w:rPr>
          <w:rFonts w:ascii="Trebuchet MS" w:hAnsi="Trebuchet MS"/>
        </w:rPr>
        <w:t xml:space="preserve"> - conține informații despre tinerii NEET înregistrați la SPO. Registrul conţine pentru fiecare tânăr informații detaliate cu privire la studiile, competențele, aptitudinile și interesele acestuia. Acest registru se actualizează permanent, pe măsură ce tinerii sunt înregistrați / ies din evidența SPO. Acest registru este utilizat pentru identificarea grupului țintă pentru proiectele și programele având ca obiectiv furnizarea de măsuri active de ocupare.</w:t>
      </w:r>
    </w:p>
    <w:p w14:paraId="4D6A39CC" w14:textId="77777777" w:rsidR="00D5772C" w:rsidRPr="005539AC" w:rsidRDefault="00D5772C" w:rsidP="005539AC">
      <w:pPr>
        <w:pStyle w:val="Listparagraf"/>
        <w:spacing w:after="0" w:line="240" w:lineRule="auto"/>
        <w:jc w:val="both"/>
        <w:rPr>
          <w:rFonts w:ascii="Trebuchet MS" w:hAnsi="Trebuchet MS"/>
        </w:rPr>
      </w:pPr>
    </w:p>
    <w:p w14:paraId="7F38255E" w14:textId="77777777" w:rsidR="00D5772C" w:rsidRPr="005539AC" w:rsidRDefault="00D5772C" w:rsidP="005539AC">
      <w:pPr>
        <w:pStyle w:val="Listparagraf"/>
        <w:spacing w:after="0" w:line="240" w:lineRule="auto"/>
        <w:ind w:left="0"/>
        <w:jc w:val="both"/>
        <w:rPr>
          <w:rFonts w:ascii="Trebuchet MS" w:hAnsi="Trebuchet MS"/>
        </w:rPr>
      </w:pPr>
      <w:r w:rsidRPr="005539AC">
        <w:rPr>
          <w:rFonts w:ascii="Trebuchet MS" w:hAnsi="Trebuchet MS"/>
        </w:rPr>
        <w:t>Tinerii NEET inactivi sunt înregistrați la SPO fie de către ANOFM/AJOFM în cadrul proiectului strategic non-competitiv finanțabil prin FSE (POCU 2014-2020 Axa 2 OS 2.3), fie de către furnizorii de formare profesională, evaluare și certificare prin proiecte competitive finanțate din FSE (POCU 2014-2020 Axa 1 și 2, OS 1.1&amp;1.2 și 2.1&amp;2.2), furnizorii de servicii de ocupare, angajatorii (inclusiv întreprinderi sociale de inserție)</w:t>
      </w:r>
    </w:p>
    <w:p w14:paraId="27FE7452" w14:textId="77777777" w:rsidR="00D5772C" w:rsidRPr="005539AC" w:rsidRDefault="00D5772C" w:rsidP="005539AC">
      <w:pPr>
        <w:pStyle w:val="Listparagraf"/>
        <w:spacing w:after="0" w:line="240" w:lineRule="auto"/>
        <w:ind w:left="0"/>
        <w:jc w:val="both"/>
        <w:rPr>
          <w:rFonts w:ascii="Trebuchet MS" w:hAnsi="Trebuchet MS"/>
        </w:rPr>
      </w:pPr>
    </w:p>
    <w:p w14:paraId="67C13A4A" w14:textId="77777777" w:rsidR="00D5772C" w:rsidRPr="005539AC" w:rsidRDefault="00D5772C" w:rsidP="005539AC">
      <w:pPr>
        <w:pStyle w:val="Listparagraf"/>
        <w:spacing w:after="0" w:line="240" w:lineRule="auto"/>
        <w:ind w:left="0"/>
        <w:jc w:val="both"/>
        <w:rPr>
          <w:rFonts w:ascii="Trebuchet MS" w:hAnsi="Trebuchet MS"/>
        </w:rPr>
      </w:pPr>
      <w:r w:rsidRPr="005539AC">
        <w:rPr>
          <w:rFonts w:ascii="Trebuchet MS" w:hAnsi="Trebuchet MS"/>
        </w:rPr>
        <w:t>Urmare a înregistrării la SPO, tinerii NEET beneficiază de servicii de profilare, în urma cărora sunt încadrați în una dintre cele patru categorii din punct de vedere al ocupabilității, respectiv: ușor, 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sunt realizate de SPO.</w:t>
      </w:r>
    </w:p>
    <w:p w14:paraId="7AE6142D" w14:textId="77777777" w:rsidR="00D5772C" w:rsidRPr="005539AC" w:rsidRDefault="00D5772C" w:rsidP="005539AC">
      <w:pPr>
        <w:pStyle w:val="Listparagraf"/>
        <w:spacing w:after="0" w:line="240" w:lineRule="auto"/>
        <w:ind w:left="0"/>
        <w:jc w:val="both"/>
        <w:rPr>
          <w:rFonts w:ascii="Trebuchet MS" w:hAnsi="Trebuchet MS"/>
        </w:rPr>
      </w:pPr>
    </w:p>
    <w:p w14:paraId="67A106BE" w14:textId="77777777" w:rsidR="00D5772C" w:rsidRPr="005539AC" w:rsidRDefault="00D5772C" w:rsidP="005539AC">
      <w:pPr>
        <w:widowControl w:val="0"/>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rPr>
        <w:t>SPO folosesc în procesul de monitorizare a evoluției tânărului atât pe parcursul, cât și după implicarea într-un program de măsuri active menit să scadă tendința de abandon și să crească șansele de reușită a programului, cât și in gestionarea tinerilor NEETs de către specialiștii SPO, în colaborare cu asistentul social, acolo unde se impune, instrumentul de lucru management de caz.</w:t>
      </w:r>
    </w:p>
    <w:p w14:paraId="278CA5BB" w14:textId="77777777" w:rsidR="00D5772C" w:rsidRPr="005539AC" w:rsidRDefault="00D5772C" w:rsidP="005539AC">
      <w:pPr>
        <w:widowControl w:val="0"/>
        <w:tabs>
          <w:tab w:val="left" w:pos="180"/>
          <w:tab w:val="left" w:pos="6525"/>
        </w:tabs>
        <w:autoSpaceDE w:val="0"/>
        <w:autoSpaceDN w:val="0"/>
        <w:adjustRightInd w:val="0"/>
        <w:spacing w:after="0" w:line="240" w:lineRule="auto"/>
        <w:jc w:val="both"/>
        <w:rPr>
          <w:rFonts w:ascii="Trebuchet MS" w:hAnsi="Trebuchet MS"/>
        </w:rPr>
      </w:pPr>
    </w:p>
    <w:p w14:paraId="59BEB054" w14:textId="77777777" w:rsidR="00D5772C" w:rsidRPr="005539AC" w:rsidRDefault="00D5772C" w:rsidP="005539AC">
      <w:pPr>
        <w:widowControl w:val="0"/>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rPr>
        <w:t>Creșterea ocupării tinerilor NEET șomeri înregistrați la SPO (identificați, înregistrați și profilați/consiliați) și facilitarea tranziției acesora către piața muncii se realizează printr-o abordare multidimensională ce vizează oferirea unor oportunități de formare, evaluare și certificare pentru recunoașterea competențelor dobândite în context informal și non-formal, sau ocupare pe piața muncii sau pe cont propriu (antreprenoriat), prin pachete de măsuri personalizate, adaptate nevoilor fiecărui tânăr NEET șomer.</w:t>
      </w:r>
    </w:p>
    <w:p w14:paraId="037F659B" w14:textId="77777777" w:rsidR="00D5772C" w:rsidRPr="005539AC" w:rsidRDefault="00D5772C" w:rsidP="005539AC">
      <w:pPr>
        <w:widowControl w:val="0"/>
        <w:tabs>
          <w:tab w:val="left" w:pos="180"/>
          <w:tab w:val="left" w:pos="6525"/>
        </w:tabs>
        <w:autoSpaceDE w:val="0"/>
        <w:autoSpaceDN w:val="0"/>
        <w:adjustRightInd w:val="0"/>
        <w:spacing w:after="0" w:line="240" w:lineRule="auto"/>
        <w:rPr>
          <w:rFonts w:ascii="Trebuchet MS" w:hAnsi="Trebuchet MS"/>
        </w:rPr>
      </w:pPr>
    </w:p>
    <w:p w14:paraId="49698BAD" w14:textId="77777777" w:rsidR="00D5772C" w:rsidRPr="005539AC" w:rsidRDefault="00D5772C" w:rsidP="005539AC">
      <w:pPr>
        <w:widowControl w:val="0"/>
        <w:tabs>
          <w:tab w:val="left" w:pos="180"/>
          <w:tab w:val="left" w:pos="6525"/>
        </w:tabs>
        <w:autoSpaceDE w:val="0"/>
        <w:autoSpaceDN w:val="0"/>
        <w:adjustRightInd w:val="0"/>
        <w:spacing w:after="0" w:line="240" w:lineRule="auto"/>
        <w:rPr>
          <w:rFonts w:ascii="Trebuchet MS" w:hAnsi="Trebuchet MS"/>
        </w:rPr>
      </w:pPr>
      <w:r w:rsidRPr="005539AC">
        <w:rPr>
          <w:rFonts w:ascii="Trebuchet MS" w:hAnsi="Trebuchet MS"/>
        </w:rPr>
        <w:t xml:space="preserve">Astfel, fiecare din aceștia poate un </w:t>
      </w:r>
      <w:r w:rsidRPr="005539AC">
        <w:rPr>
          <w:rFonts w:ascii="Trebuchet MS" w:hAnsi="Trebuchet MS"/>
          <w:b/>
        </w:rPr>
        <w:t>parcurs propriu</w:t>
      </w:r>
      <w:r w:rsidRPr="005539AC">
        <w:rPr>
          <w:rFonts w:ascii="Trebuchet MS" w:hAnsi="Trebuchet MS"/>
        </w:rPr>
        <w:t xml:space="preserve"> astfel:</w:t>
      </w:r>
    </w:p>
    <w:p w14:paraId="712057AB" w14:textId="77777777" w:rsidR="00D5772C" w:rsidRPr="005539AC" w:rsidRDefault="00D5772C" w:rsidP="005539AC">
      <w:pPr>
        <w:widowControl w:val="0"/>
        <w:tabs>
          <w:tab w:val="left" w:pos="180"/>
          <w:tab w:val="left" w:pos="6525"/>
        </w:tabs>
        <w:autoSpaceDE w:val="0"/>
        <w:autoSpaceDN w:val="0"/>
        <w:adjustRightInd w:val="0"/>
        <w:spacing w:after="0" w:line="240" w:lineRule="auto"/>
        <w:rPr>
          <w:rFonts w:ascii="Trebuchet MS" w:hAnsi="Trebuchet MS"/>
        </w:rPr>
      </w:pPr>
    </w:p>
    <w:p w14:paraId="00D02393" w14:textId="77777777" w:rsidR="00D5772C" w:rsidRPr="005539AC" w:rsidRDefault="00D5772C" w:rsidP="005539AC">
      <w:pPr>
        <w:pStyle w:val="Listparagraf"/>
        <w:widowControl w:val="0"/>
        <w:numPr>
          <w:ilvl w:val="0"/>
          <w:numId w:val="11"/>
        </w:numPr>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b/>
        </w:rPr>
        <w:lastRenderedPageBreak/>
        <w:t>Tinerii NEET ușor ocupabili</w:t>
      </w:r>
      <w:r w:rsidRPr="005539AC">
        <w:rPr>
          <w:rFonts w:ascii="Trebuchet MS" w:hAnsi="Trebuchet MS"/>
        </w:rPr>
        <w:t xml:space="preserve"> fie vor fi plasați de către AJOFM pe un loc de muncă vacant, fie vor fi cuprinși într-un program de sprijin financiar pentru înființarea de întreprinderi și consiliere și formare în domeniul antreprenoriatului sau program de formare profesionala  (cu finanțare din POCU AP 1 și AP 2, OS 1.1&amp;1.2 și 2.1&amp;2.2);</w:t>
      </w:r>
    </w:p>
    <w:p w14:paraId="4BF179F8" w14:textId="77777777" w:rsidR="00D5772C" w:rsidRPr="005539AC" w:rsidRDefault="00D5772C" w:rsidP="005539AC">
      <w:pPr>
        <w:pStyle w:val="Listparagraf"/>
        <w:widowControl w:val="0"/>
        <w:numPr>
          <w:ilvl w:val="0"/>
          <w:numId w:val="11"/>
        </w:numPr>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b/>
        </w:rPr>
        <w:t>Tinerii NEET care nu au finalizat învățământul</w:t>
      </w:r>
      <w:r w:rsidRPr="005539AC">
        <w:rPr>
          <w:rFonts w:ascii="Trebuchet MS" w:hAnsi="Trebuchet MS"/>
        </w:rPr>
        <w:t xml:space="preserve"> obligatoriu, vor putea opta pentru programele educaționale de tip ”a doua șansă” finanțate în cadrul AP 6 sau pentru recunoașterea competențelor dobândite în context informal și non-formal (cu finanțare din POCU AP 1 și AP 2, OS 1.1&amp;1.2 și 2.1&amp;2.2); </w:t>
      </w:r>
    </w:p>
    <w:p w14:paraId="09E10873" w14:textId="77777777" w:rsidR="00D5772C" w:rsidRPr="005539AC" w:rsidRDefault="00D5772C" w:rsidP="005539AC">
      <w:pPr>
        <w:pStyle w:val="Listparagraf"/>
        <w:widowControl w:val="0"/>
        <w:numPr>
          <w:ilvl w:val="0"/>
          <w:numId w:val="11"/>
        </w:numPr>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b/>
        </w:rPr>
        <w:t>Tinerii NEET care au finalizat învățământul</w:t>
      </w:r>
      <w:r w:rsidRPr="005539AC">
        <w:rPr>
          <w:rFonts w:ascii="Trebuchet MS" w:hAnsi="Trebuchet MS"/>
        </w:rPr>
        <w:t xml:space="preserve"> obligatoriu, fie vor fi plasați de către AJOFM pe un loc de muncă vacant, fie vor fi cuprinși într-un program de sprijin financiar pentru înființarea de întreprinderi și consiliere și formare în domeniul antreprenoriatului sau vor putea opta pentru programele formare profesională (cu finanțare din POCU AP 1 și AP 2, OS 1.1&amp;1.2 și 2.1&amp;2.2);</w:t>
      </w:r>
    </w:p>
    <w:p w14:paraId="190DCB31" w14:textId="77777777" w:rsidR="00D5772C" w:rsidRPr="005539AC" w:rsidRDefault="00D5772C" w:rsidP="005539AC">
      <w:pPr>
        <w:pStyle w:val="Listparagraf"/>
        <w:widowControl w:val="0"/>
        <w:numPr>
          <w:ilvl w:val="0"/>
          <w:numId w:val="11"/>
        </w:numPr>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b/>
        </w:rPr>
        <w:t>Tinerii NEET mediu, greu sau foarte greu ocupabili</w:t>
      </w:r>
      <w:r w:rsidRPr="005539AC">
        <w:rPr>
          <w:rFonts w:ascii="Trebuchet MS" w:hAnsi="Trebuchet MS"/>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 (constând, de ex. în asigurarea serviciilor de asistență (creșă, afterschool, acompaniere) pentru  persoanele aflate în îngrijirea tânărului NEET, pe durata prezenței acestuia la locul de muncă). Măsurile de acompaniere vor fi corelate cu cele furnizate prin intervențiile finanțate în cadrul axelor prioritare 4, 5, 6;</w:t>
      </w:r>
    </w:p>
    <w:p w14:paraId="4138DF1B" w14:textId="77777777" w:rsidR="00D5772C" w:rsidRPr="005539AC" w:rsidRDefault="00D5772C" w:rsidP="005539AC">
      <w:pPr>
        <w:pStyle w:val="Listparagraf"/>
        <w:widowControl w:val="0"/>
        <w:numPr>
          <w:ilvl w:val="0"/>
          <w:numId w:val="11"/>
        </w:numPr>
        <w:tabs>
          <w:tab w:val="left" w:pos="180"/>
          <w:tab w:val="left" w:pos="6525"/>
        </w:tabs>
        <w:autoSpaceDE w:val="0"/>
        <w:autoSpaceDN w:val="0"/>
        <w:adjustRightInd w:val="0"/>
        <w:spacing w:after="0" w:line="240" w:lineRule="auto"/>
        <w:jc w:val="both"/>
        <w:rPr>
          <w:rFonts w:ascii="Trebuchet MS" w:hAnsi="Trebuchet MS"/>
        </w:rPr>
      </w:pPr>
      <w:r w:rsidRPr="005539AC">
        <w:rPr>
          <w:rFonts w:ascii="Trebuchet MS" w:hAnsi="Trebuchet MS"/>
          <w:b/>
        </w:rPr>
        <w:t>Tinerii NEET care umează să fie angajați pe un loc de muncă vacant comunicat de angajator la AJOFM,</w:t>
      </w:r>
      <w:r w:rsidRPr="005539AC">
        <w:rPr>
          <w:rFonts w:ascii="Trebuchet MS" w:hAnsi="Trebuchet MS"/>
        </w:rPr>
        <w:t xml:space="preserve"> pot beneficia de primă de activare, încadrare sau instalare și / sau de subvenționarea locului de muncă (prin schemele naționale cuprinse în POCU AP 1 și AP 2, OS 1.1&amp;1.2 și 2.1&amp;2.2) sau pot fi cuprinși în programe de ucenicie sau stagiu, dacă îndeplinesc condițiile prevăzute de lege pentru acestea (prin schemele naționale cuprinse în POCU AP 1 și AP 2, OS 1.1&amp;1.2 și 2.1&amp; 2.2).</w:t>
      </w:r>
    </w:p>
    <w:p w14:paraId="3DD3F383" w14:textId="77777777" w:rsidR="00D5772C" w:rsidRPr="005539AC" w:rsidRDefault="00D5772C" w:rsidP="005539AC">
      <w:pPr>
        <w:widowControl w:val="0"/>
        <w:tabs>
          <w:tab w:val="left" w:pos="180"/>
          <w:tab w:val="left" w:pos="6525"/>
        </w:tabs>
        <w:autoSpaceDE w:val="0"/>
        <w:autoSpaceDN w:val="0"/>
        <w:adjustRightInd w:val="0"/>
        <w:spacing w:after="0" w:line="240" w:lineRule="auto"/>
        <w:jc w:val="both"/>
        <w:rPr>
          <w:rFonts w:ascii="Trebuchet MS" w:hAnsi="Trebuchet MS"/>
        </w:rPr>
      </w:pPr>
      <w:bookmarkStart w:id="11" w:name="_Toc435003179"/>
    </w:p>
    <w:p w14:paraId="0731C73A" w14:textId="77777777" w:rsidR="00D5772C" w:rsidRPr="005539AC" w:rsidRDefault="00D5772C" w:rsidP="005539AC">
      <w:pPr>
        <w:spacing w:after="0" w:line="240" w:lineRule="auto"/>
        <w:jc w:val="both"/>
        <w:rPr>
          <w:rFonts w:ascii="Trebuchet MS" w:hAnsi="Trebuchet MS"/>
        </w:rPr>
      </w:pPr>
    </w:p>
    <w:bookmarkEnd w:id="11"/>
    <w:p w14:paraId="1BB4BF5C" w14:textId="77777777" w:rsidR="00D5772C" w:rsidRPr="005539AC" w:rsidRDefault="00D5772C" w:rsidP="005539AC">
      <w:pPr>
        <w:spacing w:after="0" w:line="240" w:lineRule="auto"/>
        <w:rPr>
          <w:rFonts w:ascii="Trebuchet MS" w:hAnsi="Trebuchet MS"/>
          <w:b/>
        </w:rPr>
        <w:sectPr w:rsidR="00D5772C" w:rsidRPr="005539AC" w:rsidSect="005C01EF">
          <w:headerReference w:type="default" r:id="rId9"/>
          <w:footerReference w:type="default" r:id="rId10"/>
          <w:pgSz w:w="11906" w:h="16838"/>
          <w:pgMar w:top="289" w:right="992" w:bottom="567" w:left="1276" w:header="136" w:footer="379" w:gutter="0"/>
          <w:cols w:space="708"/>
          <w:docGrid w:linePitch="360"/>
        </w:sectPr>
      </w:pPr>
    </w:p>
    <w:p w14:paraId="678402EC" w14:textId="24CC67E3" w:rsidR="00AD4587" w:rsidRPr="005539AC" w:rsidRDefault="0031077C" w:rsidP="005539AC">
      <w:pPr>
        <w:spacing w:after="0" w:line="240" w:lineRule="auto"/>
        <w:jc w:val="center"/>
        <w:rPr>
          <w:rFonts w:ascii="Trebuchet MS" w:hAnsi="Trebuchet MS"/>
          <w:b/>
        </w:rPr>
      </w:pPr>
      <w:r w:rsidRPr="005539AC">
        <w:rPr>
          <w:rFonts w:ascii="Trebuchet MS" w:hAnsi="Trebuchet MS"/>
          <w:b/>
          <w:noProof/>
          <w:lang w:val="en-US"/>
        </w:rPr>
        <w:lastRenderedPageBreak/>
        <w:drawing>
          <wp:inline distT="0" distB="0" distL="0" distR="0" wp14:anchorId="44A3DD67" wp14:editId="40ED9559">
            <wp:extent cx="8125939" cy="5223053"/>
            <wp:effectExtent l="0" t="0" r="8890" b="0"/>
            <wp:docPr id="4" name="Picture 4"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34037" cy="5228258"/>
                    </a:xfrm>
                    <a:prstGeom prst="rect">
                      <a:avLst/>
                    </a:prstGeom>
                    <a:noFill/>
                    <a:ln>
                      <a:noFill/>
                    </a:ln>
                  </pic:spPr>
                </pic:pic>
              </a:graphicData>
            </a:graphic>
          </wp:inline>
        </w:drawing>
      </w:r>
    </w:p>
    <w:p w14:paraId="4CB97732" w14:textId="77777777" w:rsidR="001A43E3" w:rsidRPr="005539AC" w:rsidRDefault="001A43E3" w:rsidP="005539AC">
      <w:pPr>
        <w:spacing w:after="0" w:line="240" w:lineRule="auto"/>
        <w:rPr>
          <w:rFonts w:ascii="Trebuchet MS" w:hAnsi="Trebuchet MS"/>
          <w:b/>
        </w:rPr>
        <w:sectPr w:rsidR="001A43E3" w:rsidRPr="005539AC" w:rsidSect="001A43E3">
          <w:headerReference w:type="default" r:id="rId12"/>
          <w:footerReference w:type="default" r:id="rId13"/>
          <w:pgSz w:w="16838" w:h="11906" w:orient="landscape"/>
          <w:pgMar w:top="1282" w:right="288" w:bottom="994" w:left="562" w:header="130" w:footer="706" w:gutter="0"/>
          <w:cols w:space="708"/>
          <w:docGrid w:linePitch="360"/>
        </w:sectPr>
      </w:pPr>
    </w:p>
    <w:p w14:paraId="3451E988" w14:textId="41148EDC" w:rsidR="001A43E3" w:rsidRPr="005539AC" w:rsidRDefault="001A43E3" w:rsidP="005539AC">
      <w:pPr>
        <w:spacing w:after="0" w:line="240" w:lineRule="auto"/>
        <w:rPr>
          <w:rFonts w:ascii="Trebuchet MS" w:hAnsi="Trebuchet MS"/>
          <w:b/>
        </w:rPr>
      </w:pPr>
    </w:p>
    <w:p w14:paraId="0243CF6E" w14:textId="1678BCB4" w:rsidR="00FB6488" w:rsidRPr="005539AC" w:rsidRDefault="000C44A2" w:rsidP="005539AC">
      <w:pPr>
        <w:pStyle w:val="Corptext"/>
        <w:spacing w:after="0" w:line="240" w:lineRule="auto"/>
        <w:jc w:val="both"/>
        <w:outlineLvl w:val="1"/>
        <w:rPr>
          <w:rFonts w:ascii="Trebuchet MS" w:hAnsi="Trebuchet MS"/>
          <w:b/>
        </w:rPr>
      </w:pPr>
      <w:bookmarkStart w:id="12" w:name="_Toc486249614"/>
      <w:bookmarkStart w:id="13" w:name="_Toc487107922"/>
      <w:r w:rsidRPr="005539AC">
        <w:rPr>
          <w:rFonts w:ascii="Trebuchet MS" w:hAnsi="Trebuchet MS"/>
          <w:b/>
        </w:rPr>
        <w:t>1.</w:t>
      </w:r>
      <w:r w:rsidR="00310F3A" w:rsidRPr="005539AC">
        <w:rPr>
          <w:rFonts w:ascii="Trebuchet MS" w:hAnsi="Trebuchet MS"/>
          <w:b/>
        </w:rPr>
        <w:t>1.</w:t>
      </w:r>
      <w:r w:rsidR="00FB6488" w:rsidRPr="005539AC">
        <w:rPr>
          <w:rFonts w:ascii="Trebuchet MS" w:hAnsi="Trebuchet MS"/>
          <w:b/>
        </w:rPr>
        <w:t xml:space="preserve"> Axa prioritară, prioritatea de investiții, obiectiv</w:t>
      </w:r>
      <w:r w:rsidR="008C2E74" w:rsidRPr="005539AC">
        <w:rPr>
          <w:rFonts w:ascii="Trebuchet MS" w:hAnsi="Trebuchet MS"/>
          <w:b/>
        </w:rPr>
        <w:t>e</w:t>
      </w:r>
      <w:r w:rsidR="00FB6488" w:rsidRPr="005539AC">
        <w:rPr>
          <w:rFonts w:ascii="Trebuchet MS" w:hAnsi="Trebuchet MS"/>
          <w:b/>
        </w:rPr>
        <w:t xml:space="preserve"> specific</w:t>
      </w:r>
      <w:r w:rsidR="008C2E74" w:rsidRPr="005539AC">
        <w:rPr>
          <w:rFonts w:ascii="Trebuchet MS" w:hAnsi="Trebuchet MS"/>
          <w:b/>
        </w:rPr>
        <w:t>e</w:t>
      </w:r>
      <w:r w:rsidR="00FB6488" w:rsidRPr="005539AC">
        <w:rPr>
          <w:rFonts w:ascii="Trebuchet MS" w:hAnsi="Trebuchet MS"/>
          <w:b/>
        </w:rPr>
        <w:t>, rezultat</w:t>
      </w:r>
      <w:r w:rsidR="008C2E74" w:rsidRPr="005539AC">
        <w:rPr>
          <w:rFonts w:ascii="Trebuchet MS" w:hAnsi="Trebuchet MS"/>
          <w:b/>
        </w:rPr>
        <w:t>e</w:t>
      </w:r>
      <w:r w:rsidR="00FB6488" w:rsidRPr="005539AC">
        <w:rPr>
          <w:rFonts w:ascii="Trebuchet MS" w:hAnsi="Trebuchet MS"/>
          <w:b/>
        </w:rPr>
        <w:t xml:space="preserve"> așteptat</w:t>
      </w:r>
      <w:r w:rsidR="008C2E74" w:rsidRPr="005539AC">
        <w:rPr>
          <w:rFonts w:ascii="Trebuchet MS" w:hAnsi="Trebuchet MS"/>
          <w:b/>
        </w:rPr>
        <w:t>e</w:t>
      </w:r>
      <w:bookmarkEnd w:id="12"/>
      <w:bookmarkEnd w:id="13"/>
    </w:p>
    <w:p w14:paraId="63355569" w14:textId="77777777" w:rsidR="003D4615" w:rsidRPr="005539AC" w:rsidRDefault="003D4615" w:rsidP="005539AC">
      <w:pPr>
        <w:numPr>
          <w:ilvl w:val="0"/>
          <w:numId w:val="2"/>
        </w:numPr>
        <w:tabs>
          <w:tab w:val="clear" w:pos="66"/>
          <w:tab w:val="num" w:pos="0"/>
        </w:tabs>
        <w:suppressAutoHyphens/>
        <w:spacing w:after="0" w:line="240" w:lineRule="auto"/>
        <w:ind w:left="720"/>
        <w:jc w:val="both"/>
        <w:rPr>
          <w:rFonts w:ascii="Trebuchet MS" w:hAnsi="Trebuchet MS"/>
          <w:b/>
        </w:rPr>
      </w:pPr>
      <w:r w:rsidRPr="005539AC">
        <w:rPr>
          <w:rFonts w:ascii="Trebuchet MS" w:hAnsi="Trebuchet MS"/>
          <w:b/>
        </w:rPr>
        <w:t>Axa prioritară 2:</w:t>
      </w:r>
      <w:r w:rsidRPr="005539AC">
        <w:rPr>
          <w:rFonts w:ascii="Trebuchet MS" w:hAnsi="Trebuchet MS"/>
        </w:rPr>
        <w:t xml:space="preserve"> </w:t>
      </w:r>
      <w:r w:rsidRPr="005539AC">
        <w:rPr>
          <w:rFonts w:ascii="Trebuchet MS" w:hAnsi="Trebuchet MS"/>
          <w:i/>
        </w:rPr>
        <w:t>Îmbunătăţirea situaţiei tinerilor din categoria NEETs</w:t>
      </w:r>
    </w:p>
    <w:p w14:paraId="101A90FD" w14:textId="77777777" w:rsidR="003D4615" w:rsidRPr="005539AC" w:rsidRDefault="003D4615" w:rsidP="005539AC">
      <w:pPr>
        <w:numPr>
          <w:ilvl w:val="0"/>
          <w:numId w:val="2"/>
        </w:numPr>
        <w:tabs>
          <w:tab w:val="clear" w:pos="66"/>
          <w:tab w:val="num" w:pos="0"/>
        </w:tabs>
        <w:suppressAutoHyphens/>
        <w:spacing w:after="0" w:line="240" w:lineRule="auto"/>
        <w:ind w:left="720"/>
        <w:jc w:val="both"/>
        <w:rPr>
          <w:rFonts w:ascii="Trebuchet MS" w:hAnsi="Trebuchet MS"/>
          <w:b/>
        </w:rPr>
      </w:pPr>
      <w:r w:rsidRPr="005539AC">
        <w:rPr>
          <w:rFonts w:ascii="Trebuchet MS" w:hAnsi="Trebuchet MS"/>
          <w:b/>
        </w:rPr>
        <w:t>Obiectivul tematic 8:</w:t>
      </w:r>
      <w:r w:rsidRPr="005539AC">
        <w:rPr>
          <w:rFonts w:ascii="Trebuchet MS" w:hAnsi="Trebuchet MS"/>
        </w:rPr>
        <w:t xml:space="preserve"> </w:t>
      </w:r>
      <w:r w:rsidRPr="005539AC">
        <w:rPr>
          <w:rFonts w:ascii="Trebuchet MS" w:hAnsi="Trebuchet MS"/>
          <w:bCs/>
          <w:i/>
          <w:iCs/>
        </w:rPr>
        <w:t>Promovarea unei ocupări sustenabile și de calitate a forței de muncă și sprijinirea mobilității forței de muncă</w:t>
      </w:r>
    </w:p>
    <w:p w14:paraId="6638E657" w14:textId="243A83E5" w:rsidR="003D4615" w:rsidRPr="005539AC" w:rsidRDefault="003D4615" w:rsidP="005539AC">
      <w:pPr>
        <w:numPr>
          <w:ilvl w:val="0"/>
          <w:numId w:val="2"/>
        </w:numPr>
        <w:suppressAutoHyphens/>
        <w:spacing w:after="0" w:line="240" w:lineRule="auto"/>
        <w:jc w:val="both"/>
        <w:rPr>
          <w:rFonts w:ascii="Trebuchet MS" w:hAnsi="Trebuchet MS"/>
          <w:i/>
          <w:kern w:val="1"/>
        </w:rPr>
      </w:pPr>
      <w:r w:rsidRPr="005539AC">
        <w:rPr>
          <w:rFonts w:ascii="Trebuchet MS" w:hAnsi="Trebuchet MS"/>
          <w:b/>
        </w:rPr>
        <w:t>Prioritatea de investiții 8.ii</w:t>
      </w:r>
      <w:r w:rsidRPr="005539AC">
        <w:rPr>
          <w:rFonts w:ascii="Trebuchet MS" w:hAnsi="Trebuchet MS"/>
        </w:rPr>
        <w:t xml:space="preserve"> </w:t>
      </w:r>
      <w:r w:rsidRPr="005539AC">
        <w:rPr>
          <w:rFonts w:ascii="Trebuchet MS" w:hAnsi="Trebuchet MS"/>
          <w:i/>
          <w:kern w:val="1"/>
        </w:rPr>
        <w:t>Integrare durabilă pe piața muncii a tinerilor (</w:t>
      </w:r>
      <w:r w:rsidR="001D70B5" w:rsidRPr="005539AC">
        <w:rPr>
          <w:rFonts w:ascii="Trebuchet MS" w:hAnsi="Trebuchet MS"/>
          <w:i/>
          <w:kern w:val="1"/>
        </w:rPr>
        <w:t>FSE</w:t>
      </w:r>
      <w:r w:rsidRPr="005539AC">
        <w:rPr>
          <w:rFonts w:ascii="Trebuchet MS" w:hAnsi="Trebuchet MS"/>
          <w:i/>
          <w:kern w:val="1"/>
        </w:rPr>
        <w:t>), în special a celor care nu au un loc de muncă, educație sau formare, inclusiv a tinerilor cu risc de excluziune socială și a tinerilor din comunitățile marginalizate, inclusiv prin punerea în aplicare a "garanției pentru tineret"</w:t>
      </w:r>
    </w:p>
    <w:p w14:paraId="08225C5E" w14:textId="77777777" w:rsidR="006C139B" w:rsidRPr="005539AC" w:rsidRDefault="006C139B" w:rsidP="005539AC">
      <w:pPr>
        <w:suppressAutoHyphens/>
        <w:spacing w:after="0" w:line="240" w:lineRule="auto"/>
        <w:ind w:left="786"/>
        <w:jc w:val="both"/>
        <w:rPr>
          <w:rFonts w:ascii="Trebuchet MS" w:hAnsi="Trebuchet MS"/>
          <w:i/>
          <w:kern w:val="1"/>
        </w:rPr>
      </w:pPr>
    </w:p>
    <w:p w14:paraId="0820E76E" w14:textId="7F260568" w:rsidR="000C44A2" w:rsidRPr="005539AC" w:rsidRDefault="000C44A2" w:rsidP="005539AC">
      <w:pPr>
        <w:numPr>
          <w:ilvl w:val="0"/>
          <w:numId w:val="2"/>
        </w:numPr>
        <w:tabs>
          <w:tab w:val="clear" w:pos="66"/>
          <w:tab w:val="num" w:pos="0"/>
        </w:tabs>
        <w:suppressAutoHyphens/>
        <w:spacing w:after="0" w:line="240" w:lineRule="auto"/>
        <w:ind w:left="720"/>
        <w:jc w:val="both"/>
        <w:rPr>
          <w:rFonts w:ascii="Trebuchet MS" w:hAnsi="Trebuchet MS"/>
        </w:rPr>
      </w:pPr>
      <w:r w:rsidRPr="005539AC">
        <w:rPr>
          <w:rFonts w:ascii="Trebuchet MS" w:hAnsi="Trebuchet MS"/>
          <w:b/>
        </w:rPr>
        <w:t>Obiectiv</w:t>
      </w:r>
      <w:r w:rsidR="00814018" w:rsidRPr="005539AC">
        <w:rPr>
          <w:rFonts w:ascii="Trebuchet MS" w:hAnsi="Trebuchet MS"/>
          <w:b/>
        </w:rPr>
        <w:t>e</w:t>
      </w:r>
      <w:r w:rsidRPr="005539AC">
        <w:rPr>
          <w:rFonts w:ascii="Trebuchet MS" w:hAnsi="Trebuchet MS"/>
          <w:b/>
        </w:rPr>
        <w:t xml:space="preserve"> specific</w:t>
      </w:r>
      <w:r w:rsidR="00814018" w:rsidRPr="005539AC">
        <w:rPr>
          <w:rFonts w:ascii="Trebuchet MS" w:hAnsi="Trebuchet MS"/>
          <w:b/>
        </w:rPr>
        <w:t>e</w:t>
      </w:r>
    </w:p>
    <w:p w14:paraId="543F79F0" w14:textId="77777777" w:rsidR="006C139B" w:rsidRPr="005539AC" w:rsidRDefault="006C139B" w:rsidP="005539AC">
      <w:pPr>
        <w:suppressAutoHyphens/>
        <w:spacing w:after="0" w:line="240" w:lineRule="auto"/>
        <w:ind w:left="720"/>
        <w:jc w:val="both"/>
        <w:rPr>
          <w:rFonts w:ascii="Trebuchet MS" w:hAnsi="Trebuchet MS"/>
        </w:rPr>
      </w:pPr>
    </w:p>
    <w:p w14:paraId="1BB77A40" w14:textId="16659CEA" w:rsidR="00C94189" w:rsidRPr="005539AC" w:rsidRDefault="00C94189" w:rsidP="005539AC">
      <w:pPr>
        <w:spacing w:after="0" w:line="240" w:lineRule="auto"/>
        <w:jc w:val="both"/>
        <w:rPr>
          <w:rFonts w:ascii="Trebuchet MS" w:hAnsi="Trebuchet MS"/>
        </w:rPr>
      </w:pPr>
      <w:r w:rsidRPr="005539AC">
        <w:rPr>
          <w:rFonts w:ascii="Trebuchet MS" w:hAnsi="Trebuchet MS"/>
        </w:rPr>
        <w:t>În cadrul prezent</w:t>
      </w:r>
      <w:r w:rsidR="00BD4C1D" w:rsidRPr="005539AC">
        <w:rPr>
          <w:rFonts w:ascii="Trebuchet MS" w:hAnsi="Trebuchet MS"/>
        </w:rPr>
        <w:t>ului</w:t>
      </w:r>
      <w:r w:rsidRPr="005539AC">
        <w:rPr>
          <w:rFonts w:ascii="Trebuchet MS" w:hAnsi="Trebuchet MS"/>
        </w:rPr>
        <w:t xml:space="preserve"> apel de proiecte </w:t>
      </w:r>
      <w:r w:rsidR="00814018" w:rsidRPr="005539AC">
        <w:rPr>
          <w:rFonts w:ascii="Trebuchet MS" w:hAnsi="Trebuchet MS"/>
        </w:rPr>
        <w:t>sunt</w:t>
      </w:r>
      <w:r w:rsidR="004B72B4" w:rsidRPr="005539AC">
        <w:rPr>
          <w:rFonts w:ascii="Trebuchet MS" w:hAnsi="Trebuchet MS"/>
        </w:rPr>
        <w:t xml:space="preserve"> </w:t>
      </w:r>
      <w:r w:rsidRPr="005539AC">
        <w:rPr>
          <w:rFonts w:ascii="Trebuchet MS" w:hAnsi="Trebuchet MS"/>
        </w:rPr>
        <w:t>vizat</w:t>
      </w:r>
      <w:r w:rsidR="00814018" w:rsidRPr="005539AC">
        <w:rPr>
          <w:rFonts w:ascii="Trebuchet MS" w:hAnsi="Trebuchet MS"/>
        </w:rPr>
        <w:t>e</w:t>
      </w:r>
      <w:r w:rsidRPr="005539AC">
        <w:rPr>
          <w:rFonts w:ascii="Trebuchet MS" w:hAnsi="Trebuchet MS"/>
        </w:rPr>
        <w:t xml:space="preserve"> </w:t>
      </w:r>
      <w:r w:rsidR="00361DF1" w:rsidRPr="005539AC">
        <w:rPr>
          <w:rFonts w:ascii="Trebuchet MS" w:hAnsi="Trebuchet MS"/>
        </w:rPr>
        <w:t>următo</w:t>
      </w:r>
      <w:r w:rsidR="00814018" w:rsidRPr="005539AC">
        <w:rPr>
          <w:rFonts w:ascii="Trebuchet MS" w:hAnsi="Trebuchet MS"/>
        </w:rPr>
        <w:t>a</w:t>
      </w:r>
      <w:r w:rsidR="00361DF1" w:rsidRPr="005539AC">
        <w:rPr>
          <w:rFonts w:ascii="Trebuchet MS" w:hAnsi="Trebuchet MS"/>
        </w:rPr>
        <w:t>r</w:t>
      </w:r>
      <w:r w:rsidR="00814018" w:rsidRPr="005539AC">
        <w:rPr>
          <w:rFonts w:ascii="Trebuchet MS" w:hAnsi="Trebuchet MS"/>
        </w:rPr>
        <w:t>e</w:t>
      </w:r>
      <w:r w:rsidR="00361DF1" w:rsidRPr="005539AC">
        <w:rPr>
          <w:rFonts w:ascii="Trebuchet MS" w:hAnsi="Trebuchet MS"/>
        </w:rPr>
        <w:t>l</w:t>
      </w:r>
      <w:r w:rsidR="00814018" w:rsidRPr="005539AC">
        <w:rPr>
          <w:rFonts w:ascii="Trebuchet MS" w:hAnsi="Trebuchet MS"/>
        </w:rPr>
        <w:t>e</w:t>
      </w:r>
      <w:r w:rsidR="00B55664" w:rsidRPr="005539AC">
        <w:rPr>
          <w:rFonts w:ascii="Trebuchet MS" w:hAnsi="Trebuchet MS"/>
        </w:rPr>
        <w:t xml:space="preserve"> </w:t>
      </w:r>
      <w:r w:rsidRPr="005539AC">
        <w:rPr>
          <w:rFonts w:ascii="Trebuchet MS" w:hAnsi="Trebuchet MS"/>
        </w:rPr>
        <w:t>obiectiv</w:t>
      </w:r>
      <w:r w:rsidR="00814018" w:rsidRPr="005539AC">
        <w:rPr>
          <w:rFonts w:ascii="Trebuchet MS" w:hAnsi="Trebuchet MS"/>
        </w:rPr>
        <w:t>e</w:t>
      </w:r>
      <w:r w:rsidRPr="005539AC">
        <w:rPr>
          <w:rFonts w:ascii="Trebuchet MS" w:hAnsi="Trebuchet MS"/>
        </w:rPr>
        <w:t xml:space="preserve"> specific</w:t>
      </w:r>
      <w:r w:rsidR="00814018" w:rsidRPr="005539AC">
        <w:rPr>
          <w:rFonts w:ascii="Trebuchet MS" w:hAnsi="Trebuchet MS"/>
        </w:rPr>
        <w:t>e</w:t>
      </w:r>
      <w:r w:rsidRPr="005539AC">
        <w:rPr>
          <w:rFonts w:ascii="Trebuchet MS" w:hAnsi="Trebuchet MS"/>
        </w:rPr>
        <w:t xml:space="preserve">: </w:t>
      </w:r>
    </w:p>
    <w:p w14:paraId="2235E1C1" w14:textId="77777777" w:rsidR="006C139B" w:rsidRPr="005539AC" w:rsidRDefault="006C139B" w:rsidP="005539AC">
      <w:pPr>
        <w:spacing w:after="0" w:line="240" w:lineRule="auto"/>
        <w:jc w:val="both"/>
        <w:rPr>
          <w:rFonts w:ascii="Trebuchet MS" w:hAnsi="Trebuchet MS"/>
        </w:rPr>
      </w:pPr>
    </w:p>
    <w:p w14:paraId="216C25A7" w14:textId="293E3EEB" w:rsidR="006C139B" w:rsidRPr="005539AC" w:rsidRDefault="006C139B" w:rsidP="005539AC">
      <w:pPr>
        <w:pStyle w:val="Listparagraf"/>
        <w:numPr>
          <w:ilvl w:val="0"/>
          <w:numId w:val="14"/>
        </w:numPr>
        <w:spacing w:after="0" w:line="240" w:lineRule="auto"/>
        <w:jc w:val="both"/>
        <w:rPr>
          <w:rFonts w:ascii="Trebuchet MS" w:hAnsi="Trebuchet MS"/>
          <w:b/>
          <w:i/>
        </w:rPr>
      </w:pPr>
      <w:r w:rsidRPr="005539AC">
        <w:rPr>
          <w:rFonts w:ascii="Trebuchet MS" w:hAnsi="Trebuchet MS"/>
          <w:b/>
        </w:rPr>
        <w:t xml:space="preserve">Obiectivul specific: 2.1.: </w:t>
      </w:r>
      <w:r w:rsidRPr="005539AC">
        <w:rPr>
          <w:rFonts w:ascii="Trebuchet MS" w:hAnsi="Trebuchet MS"/>
          <w:i/>
        </w:rPr>
        <w:t>Creșterea ocupării tinerilor NEETs șomeri cu vârsta între 16 - 24 ani, înregistrați la Serviciul Public de Ocupare, cu rezidența în regiunile eligibile (București-Ilfov, Nord-Est, Nord-Vest, Vest, Sud-Vest Oltenia),</w:t>
      </w:r>
    </w:p>
    <w:p w14:paraId="4CED3063" w14:textId="77777777" w:rsidR="006C139B" w:rsidRPr="005539AC" w:rsidRDefault="006C139B" w:rsidP="005539AC">
      <w:pPr>
        <w:pStyle w:val="Listparagraf"/>
        <w:numPr>
          <w:ilvl w:val="0"/>
          <w:numId w:val="14"/>
        </w:numPr>
        <w:spacing w:after="0" w:line="240" w:lineRule="auto"/>
        <w:jc w:val="both"/>
        <w:rPr>
          <w:rFonts w:ascii="Trebuchet MS" w:hAnsi="Trebuchet MS"/>
        </w:rPr>
      </w:pPr>
      <w:r w:rsidRPr="005539AC">
        <w:rPr>
          <w:rFonts w:ascii="Trebuchet MS" w:hAnsi="Trebuchet MS"/>
          <w:b/>
        </w:rPr>
        <w:t>Obiectivul specific: 2.2.:</w:t>
      </w:r>
      <w:r w:rsidRPr="005539AC">
        <w:rPr>
          <w:rFonts w:ascii="Trebuchet MS" w:hAnsi="Trebuchet MS"/>
        </w:rPr>
        <w:t xml:space="preserve"> </w:t>
      </w:r>
      <w:r w:rsidRPr="005539AC">
        <w:rPr>
          <w:rFonts w:ascii="Trebuchet MS" w:hAnsi="Trebuchet MS"/>
          <w:i/>
        </w:rPr>
        <w:t>Îmbunătăţirea nivelului de competenţe, inclusiv prin evaluarea și certificarea competențelor dobândite în sistem non-formal și informal al tinerilor NEETs șomeri cu vârsta între 16 - 24 ani, înregistrați la Serviciul Public de Ocupare, cu rezidența în regiunile eligibile (București-Ilfov, Nord-Est, Nord-Vest, Vest, Sud-Vest Oltenia)</w:t>
      </w:r>
    </w:p>
    <w:p w14:paraId="740515AF" w14:textId="77777777" w:rsidR="00361DF1" w:rsidRPr="005539AC" w:rsidRDefault="00361DF1" w:rsidP="005539AC">
      <w:pPr>
        <w:pStyle w:val="Listparagraf"/>
        <w:spacing w:after="0" w:line="240" w:lineRule="auto"/>
        <w:ind w:left="786"/>
        <w:jc w:val="both"/>
        <w:rPr>
          <w:rFonts w:ascii="Trebuchet MS" w:hAnsi="Trebuchet MS"/>
        </w:rPr>
      </w:pPr>
    </w:p>
    <w:p w14:paraId="4DCD3AF9" w14:textId="086C510E" w:rsidR="000C44A2" w:rsidRPr="005539AC" w:rsidRDefault="000C44A2" w:rsidP="005539AC">
      <w:pPr>
        <w:pStyle w:val="Listparagraf"/>
        <w:numPr>
          <w:ilvl w:val="0"/>
          <w:numId w:val="15"/>
        </w:numPr>
        <w:spacing w:after="0" w:line="240" w:lineRule="auto"/>
        <w:rPr>
          <w:rFonts w:ascii="Trebuchet MS" w:hAnsi="Trebuchet MS"/>
          <w:kern w:val="1"/>
        </w:rPr>
      </w:pPr>
      <w:r w:rsidRPr="005539AC">
        <w:rPr>
          <w:rFonts w:ascii="Trebuchet MS" w:hAnsi="Trebuchet MS"/>
          <w:b/>
          <w:kern w:val="1"/>
        </w:rPr>
        <w:t>Rezultat</w:t>
      </w:r>
      <w:r w:rsidR="00097636" w:rsidRPr="005539AC">
        <w:rPr>
          <w:rFonts w:ascii="Trebuchet MS" w:hAnsi="Trebuchet MS"/>
          <w:b/>
          <w:kern w:val="1"/>
        </w:rPr>
        <w:t>e</w:t>
      </w:r>
      <w:r w:rsidR="004B72B4" w:rsidRPr="005539AC">
        <w:rPr>
          <w:rFonts w:ascii="Trebuchet MS" w:hAnsi="Trebuchet MS"/>
          <w:b/>
          <w:kern w:val="1"/>
        </w:rPr>
        <w:t xml:space="preserve"> </w:t>
      </w:r>
      <w:r w:rsidRPr="005539AC">
        <w:rPr>
          <w:rFonts w:ascii="Trebuchet MS" w:hAnsi="Trebuchet MS"/>
          <w:b/>
          <w:kern w:val="1"/>
        </w:rPr>
        <w:t>așteptat</w:t>
      </w:r>
      <w:r w:rsidR="00097636" w:rsidRPr="005539AC">
        <w:rPr>
          <w:rFonts w:ascii="Trebuchet MS" w:hAnsi="Trebuchet MS"/>
          <w:b/>
          <w:kern w:val="1"/>
        </w:rPr>
        <w:t>e</w:t>
      </w:r>
    </w:p>
    <w:p w14:paraId="640FAB35" w14:textId="77777777" w:rsidR="005E3C6A" w:rsidRPr="005539AC" w:rsidRDefault="005E3C6A" w:rsidP="005539AC">
      <w:pPr>
        <w:pStyle w:val="Listparagraf"/>
        <w:spacing w:after="0" w:line="240" w:lineRule="auto"/>
        <w:rPr>
          <w:rFonts w:ascii="Trebuchet MS" w:hAnsi="Trebuchet MS"/>
          <w:kern w:val="1"/>
        </w:rPr>
      </w:pPr>
    </w:p>
    <w:p w14:paraId="1DD485E1" w14:textId="5DAB081B" w:rsidR="00C94189" w:rsidRPr="005539AC" w:rsidRDefault="00C94189" w:rsidP="005539AC">
      <w:pPr>
        <w:spacing w:after="0" w:line="240" w:lineRule="auto"/>
        <w:jc w:val="both"/>
        <w:rPr>
          <w:rFonts w:ascii="Trebuchet MS" w:hAnsi="Trebuchet MS"/>
          <w:kern w:val="1"/>
        </w:rPr>
      </w:pPr>
      <w:r w:rsidRPr="005539AC">
        <w:rPr>
          <w:rFonts w:ascii="Trebuchet MS" w:hAnsi="Trebuchet MS"/>
          <w:kern w:val="1"/>
        </w:rPr>
        <w:t>Rezultat</w:t>
      </w:r>
      <w:r w:rsidR="00097636" w:rsidRPr="005539AC">
        <w:rPr>
          <w:rFonts w:ascii="Trebuchet MS" w:hAnsi="Trebuchet MS"/>
          <w:kern w:val="1"/>
        </w:rPr>
        <w:t>ele</w:t>
      </w:r>
      <w:r w:rsidRPr="005539AC">
        <w:rPr>
          <w:rFonts w:ascii="Trebuchet MS" w:hAnsi="Trebuchet MS"/>
          <w:kern w:val="1"/>
        </w:rPr>
        <w:t xml:space="preserve"> așteptat</w:t>
      </w:r>
      <w:r w:rsidR="00097636" w:rsidRPr="005539AC">
        <w:rPr>
          <w:rFonts w:ascii="Trebuchet MS" w:hAnsi="Trebuchet MS"/>
          <w:kern w:val="1"/>
        </w:rPr>
        <w:t>e</w:t>
      </w:r>
      <w:r w:rsidRPr="005539AC">
        <w:rPr>
          <w:rFonts w:ascii="Trebuchet MS" w:hAnsi="Trebuchet MS"/>
          <w:kern w:val="1"/>
        </w:rPr>
        <w:t xml:space="preserve"> prin sprijinul financiar acordat în cadrul prezent</w:t>
      </w:r>
      <w:r w:rsidR="00BD4C1D" w:rsidRPr="005539AC">
        <w:rPr>
          <w:rFonts w:ascii="Trebuchet MS" w:hAnsi="Trebuchet MS"/>
          <w:kern w:val="1"/>
        </w:rPr>
        <w:t>ului</w:t>
      </w:r>
      <w:r w:rsidRPr="005539AC">
        <w:rPr>
          <w:rFonts w:ascii="Trebuchet MS" w:hAnsi="Trebuchet MS"/>
          <w:kern w:val="1"/>
        </w:rPr>
        <w:t xml:space="preserve"> apel de proiecte </w:t>
      </w:r>
      <w:r w:rsidR="00097636" w:rsidRPr="005539AC">
        <w:rPr>
          <w:rFonts w:ascii="Trebuchet MS" w:hAnsi="Trebuchet MS"/>
          <w:kern w:val="1"/>
        </w:rPr>
        <w:t>sunt</w:t>
      </w:r>
      <w:r w:rsidRPr="005539AC">
        <w:rPr>
          <w:rFonts w:ascii="Trebuchet MS" w:hAnsi="Trebuchet MS"/>
          <w:kern w:val="1"/>
        </w:rPr>
        <w:t>:</w:t>
      </w:r>
    </w:p>
    <w:p w14:paraId="09F40E05" w14:textId="699D061D" w:rsidR="00174E94" w:rsidRPr="005539AC" w:rsidRDefault="00174E94" w:rsidP="005539AC">
      <w:pPr>
        <w:pStyle w:val="Listparagraf"/>
        <w:numPr>
          <w:ilvl w:val="0"/>
          <w:numId w:val="16"/>
        </w:numPr>
        <w:spacing w:after="0" w:line="240" w:lineRule="auto"/>
        <w:jc w:val="both"/>
        <w:rPr>
          <w:rFonts w:ascii="Trebuchet MS" w:hAnsi="Trebuchet MS"/>
          <w:i/>
          <w:kern w:val="1"/>
        </w:rPr>
      </w:pPr>
      <w:r w:rsidRPr="005539AC">
        <w:rPr>
          <w:rFonts w:ascii="Trebuchet MS" w:hAnsi="Trebuchet MS"/>
          <w:i/>
          <w:kern w:val="1"/>
        </w:rPr>
        <w:t>Ocupare crescută a tinerilor NEETs cu vârsta între 16 - 24 ani, înregistrați la SPO, cu rezidența în regiunile eligibile (București-Ilfov, Nord-Est, Nord-Vest, Vest, Sud-Vest Oltenia)</w:t>
      </w:r>
      <w:r w:rsidR="00F50419" w:rsidRPr="005539AC">
        <w:rPr>
          <w:rFonts w:ascii="Trebuchet MS" w:hAnsi="Trebuchet MS"/>
          <w:i/>
          <w:kern w:val="1"/>
        </w:rPr>
        <w:t xml:space="preserve">, urmare a sprijinului primit, </w:t>
      </w:r>
      <w:r w:rsidRPr="005539AC">
        <w:rPr>
          <w:rFonts w:ascii="Trebuchet MS" w:hAnsi="Trebuchet MS"/>
          <w:i/>
          <w:kern w:val="1"/>
        </w:rPr>
        <w:t xml:space="preserve">din care: </w:t>
      </w:r>
    </w:p>
    <w:p w14:paraId="72CA8C49" w14:textId="7617B4F9" w:rsidR="00174E94" w:rsidRPr="005539AC" w:rsidRDefault="00174E94" w:rsidP="005539AC">
      <w:pPr>
        <w:pStyle w:val="Listparagraf"/>
        <w:spacing w:after="0" w:line="240" w:lineRule="auto"/>
        <w:ind w:left="786"/>
        <w:jc w:val="both"/>
        <w:rPr>
          <w:rFonts w:ascii="Trebuchet MS" w:hAnsi="Trebuchet MS"/>
          <w:i/>
          <w:kern w:val="1"/>
        </w:rPr>
      </w:pPr>
      <w:r w:rsidRPr="005539AC">
        <w:rPr>
          <w:rFonts w:ascii="Trebuchet MS" w:hAnsi="Trebuchet MS"/>
          <w:i/>
          <w:kern w:val="1"/>
        </w:rPr>
        <w:t>-</w:t>
      </w:r>
      <w:r w:rsidRPr="005539AC">
        <w:rPr>
          <w:rFonts w:ascii="Trebuchet MS" w:hAnsi="Trebuchet MS"/>
          <w:i/>
          <w:kern w:val="1"/>
        </w:rPr>
        <w:tab/>
        <w:t xml:space="preserve">din regiuni mai puțin dezvoltate; </w:t>
      </w:r>
    </w:p>
    <w:p w14:paraId="5F3EA8BE" w14:textId="0686ACDF" w:rsidR="00455442" w:rsidRPr="005539AC" w:rsidRDefault="00174E94" w:rsidP="005539AC">
      <w:pPr>
        <w:pStyle w:val="Listparagraf"/>
        <w:spacing w:after="0" w:line="240" w:lineRule="auto"/>
        <w:ind w:left="786"/>
        <w:jc w:val="both"/>
        <w:rPr>
          <w:rFonts w:ascii="Trebuchet MS" w:hAnsi="Trebuchet MS"/>
          <w:i/>
          <w:kern w:val="1"/>
        </w:rPr>
      </w:pPr>
      <w:r w:rsidRPr="005539AC">
        <w:rPr>
          <w:rFonts w:ascii="Trebuchet MS" w:hAnsi="Trebuchet MS"/>
          <w:i/>
          <w:kern w:val="1"/>
        </w:rPr>
        <w:t>-</w:t>
      </w:r>
      <w:r w:rsidRPr="005539AC">
        <w:rPr>
          <w:rFonts w:ascii="Trebuchet MS" w:hAnsi="Trebuchet MS"/>
          <w:i/>
          <w:kern w:val="1"/>
        </w:rPr>
        <w:tab/>
        <w:t>din regiunea dezvoltată.</w:t>
      </w:r>
    </w:p>
    <w:p w14:paraId="4A60A9C7" w14:textId="77777777" w:rsidR="00F50419" w:rsidRPr="005539AC" w:rsidRDefault="00F50419" w:rsidP="005539AC">
      <w:pPr>
        <w:pStyle w:val="Listparagraf"/>
        <w:numPr>
          <w:ilvl w:val="0"/>
          <w:numId w:val="16"/>
        </w:numPr>
        <w:spacing w:after="0" w:line="240" w:lineRule="auto"/>
        <w:jc w:val="both"/>
        <w:rPr>
          <w:rFonts w:ascii="Trebuchet MS" w:hAnsi="Trebuchet MS"/>
          <w:i/>
          <w:kern w:val="1"/>
        </w:rPr>
      </w:pPr>
      <w:r w:rsidRPr="005539AC">
        <w:rPr>
          <w:rFonts w:ascii="Trebuchet MS" w:hAnsi="Trebuchet MS"/>
          <w:i/>
          <w:kern w:val="1"/>
        </w:rPr>
        <w:t xml:space="preserve">Număr crescut de tineri NEETs cu vârsta între 16 - 24 ani, înregistrați la Serviciul Public de Ocupare, cu rezidența în regiunile eligibile, (București-Ilfov, Nord-Est, Nord-Vest, Vest, Sud-Vest Oltenia) care și-au îmbunătățit competențele/ care și-au validat competențele dobândite în sistem non-formal și informal urmare a sprijinului primit, din care: </w:t>
      </w:r>
    </w:p>
    <w:p w14:paraId="795E158D" w14:textId="77A29697" w:rsidR="00F50419" w:rsidRPr="005539AC" w:rsidRDefault="00F50419" w:rsidP="005539AC">
      <w:pPr>
        <w:pStyle w:val="Listparagraf"/>
        <w:spacing w:after="0" w:line="240" w:lineRule="auto"/>
        <w:ind w:left="786"/>
        <w:jc w:val="both"/>
        <w:rPr>
          <w:rFonts w:ascii="Trebuchet MS" w:hAnsi="Trebuchet MS"/>
          <w:i/>
          <w:kern w:val="1"/>
        </w:rPr>
      </w:pPr>
      <w:r w:rsidRPr="005539AC">
        <w:rPr>
          <w:rFonts w:ascii="Trebuchet MS" w:hAnsi="Trebuchet MS"/>
          <w:i/>
          <w:kern w:val="1"/>
        </w:rPr>
        <w:t>-</w:t>
      </w:r>
      <w:r w:rsidRPr="005539AC">
        <w:rPr>
          <w:rFonts w:ascii="Trebuchet MS" w:hAnsi="Trebuchet MS"/>
          <w:i/>
          <w:kern w:val="1"/>
        </w:rPr>
        <w:tab/>
        <w:t xml:space="preserve">din regiuni mai puțin dezvoltate; </w:t>
      </w:r>
    </w:p>
    <w:p w14:paraId="296DAF65" w14:textId="337805CF" w:rsidR="00F50419" w:rsidRPr="005539AC" w:rsidRDefault="00F50419" w:rsidP="005539AC">
      <w:pPr>
        <w:pStyle w:val="Listparagraf"/>
        <w:spacing w:after="0" w:line="240" w:lineRule="auto"/>
        <w:ind w:left="786"/>
        <w:jc w:val="both"/>
        <w:rPr>
          <w:rFonts w:ascii="Trebuchet MS" w:hAnsi="Trebuchet MS"/>
          <w:i/>
          <w:kern w:val="1"/>
        </w:rPr>
      </w:pPr>
      <w:r w:rsidRPr="005539AC">
        <w:rPr>
          <w:rFonts w:ascii="Trebuchet MS" w:hAnsi="Trebuchet MS"/>
          <w:i/>
          <w:kern w:val="1"/>
        </w:rPr>
        <w:t>-</w:t>
      </w:r>
      <w:r w:rsidRPr="005539AC">
        <w:rPr>
          <w:rFonts w:ascii="Trebuchet MS" w:hAnsi="Trebuchet MS"/>
          <w:i/>
          <w:kern w:val="1"/>
        </w:rPr>
        <w:tab/>
        <w:t>din regiunea dezvoltată.</w:t>
      </w:r>
    </w:p>
    <w:p w14:paraId="21EDAE18" w14:textId="77777777" w:rsidR="00D15F32" w:rsidRPr="005539AC" w:rsidRDefault="00D15F32" w:rsidP="005539AC">
      <w:pPr>
        <w:pStyle w:val="Listparagraf"/>
        <w:autoSpaceDE w:val="0"/>
        <w:autoSpaceDN w:val="0"/>
        <w:adjustRightInd w:val="0"/>
        <w:spacing w:after="0" w:line="240" w:lineRule="auto"/>
        <w:ind w:left="786"/>
        <w:rPr>
          <w:rFonts w:ascii="Trebuchet MS" w:hAnsi="Trebuchet MS" w:cs="Calibri,Italic"/>
          <w:i/>
          <w:iCs/>
          <w:lang w:val="en-US"/>
        </w:rPr>
      </w:pPr>
    </w:p>
    <w:p w14:paraId="6749AFD8" w14:textId="33EB1FC8" w:rsidR="00FB6488" w:rsidRPr="005539AC" w:rsidRDefault="000C44A2" w:rsidP="005539AC">
      <w:pPr>
        <w:pStyle w:val="Titlu2"/>
        <w:numPr>
          <w:ilvl w:val="0"/>
          <w:numId w:val="0"/>
        </w:numPr>
        <w:spacing w:before="0" w:line="240" w:lineRule="auto"/>
        <w:jc w:val="both"/>
        <w:rPr>
          <w:rFonts w:ascii="Trebuchet MS" w:hAnsi="Trebuchet MS" w:cs="Times New Roman"/>
          <w:b/>
          <w:color w:val="auto"/>
          <w:sz w:val="22"/>
          <w:szCs w:val="22"/>
        </w:rPr>
      </w:pPr>
      <w:bookmarkStart w:id="14" w:name="_Toc486249615"/>
      <w:bookmarkStart w:id="15" w:name="_Toc487107923"/>
      <w:r w:rsidRPr="005539AC">
        <w:rPr>
          <w:rFonts w:ascii="Trebuchet MS" w:hAnsi="Trebuchet MS" w:cs="Times New Roman"/>
          <w:b/>
          <w:color w:val="auto"/>
          <w:sz w:val="22"/>
          <w:szCs w:val="22"/>
        </w:rPr>
        <w:t>1.</w:t>
      </w:r>
      <w:r w:rsidR="00A116C5" w:rsidRPr="005539AC">
        <w:rPr>
          <w:rFonts w:ascii="Trebuchet MS" w:hAnsi="Trebuchet MS" w:cs="Times New Roman"/>
          <w:b/>
          <w:color w:val="auto"/>
          <w:sz w:val="22"/>
          <w:szCs w:val="22"/>
        </w:rPr>
        <w:t>2.</w:t>
      </w:r>
      <w:r w:rsidR="00FB6488" w:rsidRPr="005539AC">
        <w:rPr>
          <w:rFonts w:ascii="Trebuchet MS" w:hAnsi="Trebuchet MS" w:cs="Times New Roman"/>
          <w:b/>
          <w:color w:val="auto"/>
          <w:sz w:val="22"/>
          <w:szCs w:val="22"/>
        </w:rPr>
        <w:t xml:space="preserve"> Tipul apelului de proiecte și perioada de depunere a propunerilor de proiecte</w:t>
      </w:r>
      <w:bookmarkEnd w:id="14"/>
      <w:bookmarkEnd w:id="15"/>
    </w:p>
    <w:p w14:paraId="31D011CE" w14:textId="77777777" w:rsidR="00A116C5" w:rsidRPr="005539AC" w:rsidRDefault="00A116C5" w:rsidP="005539AC">
      <w:pPr>
        <w:spacing w:after="0" w:line="240" w:lineRule="auto"/>
        <w:jc w:val="both"/>
        <w:rPr>
          <w:rFonts w:ascii="Trebuchet MS" w:hAnsi="Trebuchet MS"/>
        </w:rPr>
      </w:pPr>
      <w:r w:rsidRPr="005539AC">
        <w:rPr>
          <w:rFonts w:ascii="Trebuchet MS" w:hAnsi="Trebuchet MS"/>
        </w:rPr>
        <w:t xml:space="preserve">Apelul de proiecte este un </w:t>
      </w:r>
      <w:r w:rsidRPr="005539AC">
        <w:rPr>
          <w:rFonts w:ascii="Trebuchet MS" w:hAnsi="Trebuchet MS"/>
          <w:b/>
        </w:rPr>
        <w:t>apel de tip non-competitiv</w:t>
      </w:r>
      <w:r w:rsidRPr="005539AC">
        <w:rPr>
          <w:rFonts w:ascii="Trebuchet MS" w:hAnsi="Trebuchet MS"/>
        </w:rPr>
        <w:t xml:space="preserve">, </w:t>
      </w:r>
      <w:r w:rsidRPr="005539AC">
        <w:rPr>
          <w:rFonts w:ascii="Trebuchet MS" w:hAnsi="Trebuchet MS"/>
          <w:b/>
        </w:rPr>
        <w:t>cu termen limită de depunere</w:t>
      </w:r>
      <w:r w:rsidRPr="005539AC">
        <w:rPr>
          <w:rFonts w:ascii="Trebuchet MS" w:hAnsi="Trebuchet MS"/>
        </w:rPr>
        <w:t xml:space="preserve">. </w:t>
      </w:r>
    </w:p>
    <w:p w14:paraId="1647E4B4" w14:textId="77777777" w:rsidR="00A116C5" w:rsidRPr="005539AC" w:rsidRDefault="00A116C5" w:rsidP="005539AC">
      <w:pPr>
        <w:spacing w:after="0" w:line="240" w:lineRule="auto"/>
        <w:jc w:val="both"/>
        <w:rPr>
          <w:rFonts w:ascii="Trebuchet MS" w:hAnsi="Trebuchet MS"/>
        </w:rPr>
      </w:pPr>
    </w:p>
    <w:p w14:paraId="5F1D9133" w14:textId="77777777" w:rsidR="00A116C5" w:rsidRPr="005539AC" w:rsidRDefault="00A116C5" w:rsidP="005539AC">
      <w:pPr>
        <w:pBdr>
          <w:top w:val="single" w:sz="18" w:space="1" w:color="FFFF00"/>
          <w:left w:val="single" w:sz="18" w:space="4" w:color="FFFF00"/>
          <w:bottom w:val="single" w:sz="18" w:space="1" w:color="FFFF00"/>
          <w:right w:val="single" w:sz="18" w:space="4" w:color="FFFF00"/>
        </w:pBdr>
        <w:shd w:val="clear" w:color="auto" w:fill="BDD6EE"/>
        <w:spacing w:after="0" w:line="240" w:lineRule="auto"/>
        <w:jc w:val="both"/>
        <w:rPr>
          <w:rFonts w:ascii="Trebuchet MS" w:hAnsi="Trebuchet MS"/>
        </w:rPr>
      </w:pPr>
      <w:r w:rsidRPr="005539AC">
        <w:rPr>
          <w:rFonts w:ascii="Trebuchet MS" w:hAnsi="Trebuchet MS"/>
          <w:b/>
        </w:rPr>
        <w:t>SISTEMUL INFORMATIC MySMIS 2014 VA FI DESCHIS ÎN DATA DE ........... ORA 10.00</w:t>
      </w:r>
      <w:r w:rsidRPr="005539AC">
        <w:rPr>
          <w:rFonts w:ascii="Trebuchet MS" w:hAnsi="Trebuchet MS"/>
        </w:rPr>
        <w:t xml:space="preserve"> </w:t>
      </w:r>
      <w:r w:rsidRPr="005539AC">
        <w:rPr>
          <w:rFonts w:ascii="Trebuchet MS" w:hAnsi="Trebuchet MS"/>
          <w:b/>
        </w:rPr>
        <w:t>ŞI SE VA ÎNCHIDE ÎN DATA DE ..........., ORA 16.00.</w:t>
      </w:r>
    </w:p>
    <w:p w14:paraId="0C583A21" w14:textId="77777777" w:rsidR="00A116C5" w:rsidRPr="005539AC" w:rsidRDefault="00A116C5" w:rsidP="005539AC">
      <w:pPr>
        <w:autoSpaceDE w:val="0"/>
        <w:autoSpaceDN w:val="0"/>
        <w:adjustRightInd w:val="0"/>
        <w:spacing w:after="0" w:line="240" w:lineRule="auto"/>
        <w:jc w:val="both"/>
        <w:rPr>
          <w:rFonts w:ascii="Trebuchet MS" w:hAnsi="Trebuchet MS"/>
        </w:rPr>
      </w:pPr>
    </w:p>
    <w:p w14:paraId="2FBACD58" w14:textId="77777777" w:rsidR="00A116C5" w:rsidRPr="005539AC" w:rsidRDefault="00A116C5" w:rsidP="005539AC">
      <w:pPr>
        <w:autoSpaceDE w:val="0"/>
        <w:autoSpaceDN w:val="0"/>
        <w:adjustRightInd w:val="0"/>
        <w:spacing w:after="0" w:line="240" w:lineRule="auto"/>
        <w:jc w:val="both"/>
        <w:rPr>
          <w:rFonts w:ascii="Trebuchet MS" w:hAnsi="Trebuchet MS"/>
        </w:rPr>
      </w:pPr>
      <w:r w:rsidRPr="005539AC">
        <w:rPr>
          <w:rFonts w:ascii="Trebuchet MS" w:hAnsi="Trebuchet MS"/>
        </w:rPr>
        <w:t>Elaborarea propunerii de proiect va urma fazele mecanismului non-competitiv menționate la secțiunea II. Mecanismul non-competitiv (</w:t>
      </w:r>
      <w:r w:rsidRPr="005539AC">
        <w:rPr>
          <w:rFonts w:ascii="Trebuchet MS" w:hAnsi="Trebuchet MS"/>
          <w:i/>
        </w:rPr>
        <w:t xml:space="preserve">Metodologia de verificare, evaluare şi selecție a proiectelor </w:t>
      </w:r>
      <w:r w:rsidRPr="005539AC">
        <w:rPr>
          <w:rFonts w:ascii="Trebuchet MS" w:hAnsi="Trebuchet MS" w:cs="Arial"/>
          <w:i/>
        </w:rPr>
        <w:t>î</w:t>
      </w:r>
      <w:r w:rsidRPr="005539AC">
        <w:rPr>
          <w:rFonts w:ascii="Trebuchet MS" w:hAnsi="Trebuchet MS"/>
          <w:i/>
        </w:rPr>
        <w:t>n cadrul Programului Operaţional Capital Uman 2014-2020- mai 2017).</w:t>
      </w:r>
    </w:p>
    <w:p w14:paraId="12B7A9C6" w14:textId="77777777" w:rsidR="00D25393" w:rsidRPr="005539AC" w:rsidRDefault="00D25393" w:rsidP="005539AC">
      <w:pPr>
        <w:spacing w:after="0" w:line="240" w:lineRule="auto"/>
        <w:rPr>
          <w:rFonts w:ascii="Trebuchet MS" w:hAnsi="Trebuchet MS"/>
          <w:b/>
        </w:rPr>
      </w:pPr>
    </w:p>
    <w:p w14:paraId="072A74E9" w14:textId="25FB3C62" w:rsidR="00FB6488" w:rsidRPr="005539AC" w:rsidRDefault="000C44A2" w:rsidP="005539AC">
      <w:pPr>
        <w:spacing w:after="0" w:line="240" w:lineRule="auto"/>
        <w:rPr>
          <w:rFonts w:ascii="Trebuchet MS" w:hAnsi="Trebuchet MS"/>
          <w:b/>
        </w:rPr>
      </w:pPr>
      <w:r w:rsidRPr="005539AC">
        <w:rPr>
          <w:rFonts w:ascii="Trebuchet MS" w:hAnsi="Trebuchet MS"/>
          <w:b/>
        </w:rPr>
        <w:t>1.</w:t>
      </w:r>
      <w:r w:rsidR="00A116C5" w:rsidRPr="005539AC">
        <w:rPr>
          <w:rFonts w:ascii="Trebuchet MS" w:hAnsi="Trebuchet MS"/>
          <w:b/>
        </w:rPr>
        <w:t>3.</w:t>
      </w:r>
      <w:r w:rsidR="00FB6488" w:rsidRPr="005539AC">
        <w:rPr>
          <w:rFonts w:ascii="Trebuchet MS" w:hAnsi="Trebuchet MS"/>
          <w:b/>
        </w:rPr>
        <w:t xml:space="preserve"> Acțiunile sprijinite în cadrul apelului</w:t>
      </w:r>
    </w:p>
    <w:p w14:paraId="36753B88" w14:textId="77777777" w:rsidR="00850CAE" w:rsidRPr="005539AC" w:rsidRDefault="00850CAE" w:rsidP="005539AC">
      <w:pPr>
        <w:spacing w:after="0" w:line="240" w:lineRule="auto"/>
        <w:jc w:val="both"/>
        <w:rPr>
          <w:rFonts w:ascii="Trebuchet MS" w:hAnsi="Trebuchet MS"/>
        </w:rPr>
      </w:pPr>
    </w:p>
    <w:p w14:paraId="683F1DE4" w14:textId="022D6F52" w:rsidR="00850CAE" w:rsidRPr="005539AC" w:rsidRDefault="00850CAE" w:rsidP="005539AC">
      <w:pPr>
        <w:spacing w:after="0" w:line="240" w:lineRule="auto"/>
        <w:ind w:right="95"/>
        <w:jc w:val="both"/>
        <w:rPr>
          <w:rFonts w:ascii="Trebuchet MS" w:hAnsi="Trebuchet MS" w:cs="Calibri"/>
        </w:rPr>
      </w:pPr>
      <w:r w:rsidRPr="005539AC">
        <w:rPr>
          <w:rFonts w:ascii="Trebuchet MS" w:hAnsi="Trebuchet MS" w:cs="Calibri"/>
        </w:rPr>
        <w:lastRenderedPageBreak/>
        <w:t>În acord cu prevederile POCU 2014-2020, activitățile considerate eligibile sunt cele care urmăresc atingerea obiectiv</w:t>
      </w:r>
      <w:r w:rsidR="008E639A" w:rsidRPr="005539AC">
        <w:rPr>
          <w:rFonts w:ascii="Trebuchet MS" w:hAnsi="Trebuchet MS" w:cs="Calibri"/>
        </w:rPr>
        <w:t xml:space="preserve">elor </w:t>
      </w:r>
      <w:r w:rsidRPr="005539AC">
        <w:rPr>
          <w:rFonts w:ascii="Trebuchet MS" w:hAnsi="Trebuchet MS" w:cs="Calibri"/>
        </w:rPr>
        <w:t>specific</w:t>
      </w:r>
      <w:r w:rsidR="008E639A" w:rsidRPr="005539AC">
        <w:rPr>
          <w:rFonts w:ascii="Trebuchet MS" w:hAnsi="Trebuchet MS" w:cs="Calibri"/>
        </w:rPr>
        <w:t>e</w:t>
      </w:r>
      <w:r w:rsidR="00B12981" w:rsidRPr="005539AC">
        <w:rPr>
          <w:rFonts w:ascii="Trebuchet MS" w:hAnsi="Trebuchet MS" w:cs="Calibri"/>
        </w:rPr>
        <w:t xml:space="preserve"> 2</w:t>
      </w:r>
      <w:r w:rsidRPr="005539AC">
        <w:rPr>
          <w:rFonts w:ascii="Trebuchet MS" w:hAnsi="Trebuchet MS" w:cs="Calibri"/>
        </w:rPr>
        <w:t>.1</w:t>
      </w:r>
      <w:r w:rsidR="00B12981" w:rsidRPr="005539AC">
        <w:rPr>
          <w:rFonts w:ascii="Trebuchet MS" w:hAnsi="Trebuchet MS" w:cs="Calibri"/>
        </w:rPr>
        <w:t xml:space="preserve"> si 2</w:t>
      </w:r>
      <w:r w:rsidR="008E639A" w:rsidRPr="005539AC">
        <w:rPr>
          <w:rFonts w:ascii="Trebuchet MS" w:hAnsi="Trebuchet MS" w:cs="Calibri"/>
        </w:rPr>
        <w:t>.2</w:t>
      </w:r>
      <w:r w:rsidRPr="005539AC">
        <w:rPr>
          <w:rFonts w:ascii="Trebuchet MS" w:hAnsi="Trebuchet MS" w:cs="Calibri"/>
        </w:rPr>
        <w:t xml:space="preserve">. </w:t>
      </w:r>
    </w:p>
    <w:p w14:paraId="6FBA4F1B" w14:textId="77777777" w:rsidR="00850CAE" w:rsidRPr="005539AC" w:rsidRDefault="00850CAE" w:rsidP="005539AC">
      <w:pPr>
        <w:spacing w:after="0" w:line="240" w:lineRule="auto"/>
        <w:ind w:right="95"/>
        <w:jc w:val="both"/>
        <w:rPr>
          <w:rFonts w:ascii="Trebuchet MS" w:hAnsi="Trebuchet MS" w:cs="Calibri"/>
          <w:i/>
        </w:rPr>
      </w:pPr>
    </w:p>
    <w:p w14:paraId="5979A263" w14:textId="52E89C2F" w:rsidR="00850CAE" w:rsidRPr="005539AC" w:rsidRDefault="00216031" w:rsidP="005539AC">
      <w:pPr>
        <w:spacing w:after="0" w:line="240" w:lineRule="auto"/>
        <w:jc w:val="both"/>
        <w:rPr>
          <w:rFonts w:ascii="Trebuchet MS" w:hAnsi="Trebuchet MS"/>
          <w:b/>
          <w:i/>
        </w:rPr>
      </w:pPr>
      <w:r w:rsidRPr="005539AC">
        <w:rPr>
          <w:rFonts w:ascii="Trebuchet MS" w:hAnsi="Trebuchet MS"/>
          <w:b/>
          <w:i/>
        </w:rPr>
        <w:t xml:space="preserve">NB. </w:t>
      </w:r>
      <w:r w:rsidR="00850CAE" w:rsidRPr="005539AC">
        <w:rPr>
          <w:rFonts w:ascii="Trebuchet MS" w:hAnsi="Trebuchet MS"/>
          <w:b/>
          <w:i/>
        </w:rPr>
        <w:t>Măsurile vor fi oferite după înregistrarea tinerilor NEET la SPO și profilarea acestora de către SPO</w:t>
      </w:r>
      <w:r w:rsidR="00850CAE" w:rsidRPr="005539AC">
        <w:rPr>
          <w:rFonts w:ascii="Trebuchet MS" w:hAnsi="Trebuchet MS"/>
          <w:i/>
        </w:rPr>
        <w:t>.</w:t>
      </w:r>
      <w:r w:rsidR="00850CAE" w:rsidRPr="005539AC">
        <w:rPr>
          <w:rFonts w:ascii="Trebuchet MS" w:hAnsi="Trebuchet MS"/>
          <w:b/>
          <w:i/>
        </w:rPr>
        <w:t xml:space="preserve"> </w:t>
      </w:r>
    </w:p>
    <w:p w14:paraId="2A57993E" w14:textId="77777777" w:rsidR="00850CAE" w:rsidRPr="005539AC" w:rsidRDefault="00850CAE" w:rsidP="005539AC">
      <w:pPr>
        <w:spacing w:after="0" w:line="240" w:lineRule="auto"/>
        <w:jc w:val="both"/>
        <w:rPr>
          <w:rFonts w:ascii="Trebuchet MS" w:hAnsi="Trebuchet MS"/>
          <w:b/>
          <w:i/>
          <w:kern w:val="1"/>
        </w:rPr>
      </w:pPr>
    </w:p>
    <w:p w14:paraId="7D9E9ADD" w14:textId="40BCA957" w:rsidR="00850CAE" w:rsidRPr="005539AC" w:rsidRDefault="00216031" w:rsidP="005539AC">
      <w:pPr>
        <w:spacing w:after="0" w:line="240" w:lineRule="auto"/>
        <w:jc w:val="both"/>
        <w:rPr>
          <w:rFonts w:ascii="Trebuchet MS" w:hAnsi="Trebuchet MS"/>
          <w:b/>
          <w:i/>
          <w:lang w:eastAsia="ar-SA"/>
        </w:rPr>
      </w:pPr>
      <w:r w:rsidRPr="005539AC">
        <w:rPr>
          <w:rFonts w:ascii="Trebuchet MS" w:hAnsi="Trebuchet MS"/>
          <w:b/>
          <w:i/>
          <w:lang w:eastAsia="ar-SA"/>
        </w:rPr>
        <w:t xml:space="preserve">NB. </w:t>
      </w:r>
      <w:r w:rsidR="00850CAE" w:rsidRPr="005539AC">
        <w:rPr>
          <w:rFonts w:ascii="Trebuchet MS" w:hAnsi="Trebuchet MS"/>
          <w:b/>
          <w:i/>
          <w:lang w:eastAsia="ar-SA"/>
        </w:rPr>
        <w:t>Măsurile de înregistrare și profilare a tinerilor NEET nu vor putea fi incluse în proiectele finanțate prin prezentul apel.</w:t>
      </w:r>
    </w:p>
    <w:p w14:paraId="48A80B18" w14:textId="77777777" w:rsidR="00850CAE" w:rsidRPr="005539AC" w:rsidRDefault="00850CAE" w:rsidP="005539AC">
      <w:pPr>
        <w:spacing w:after="0" w:line="240" w:lineRule="auto"/>
        <w:jc w:val="both"/>
        <w:rPr>
          <w:rFonts w:ascii="Trebuchet MS" w:hAnsi="Trebuchet MS"/>
          <w:lang w:eastAsia="ar-SA"/>
        </w:rPr>
      </w:pPr>
    </w:p>
    <w:p w14:paraId="71BE6677" w14:textId="77777777" w:rsidR="00850CAE" w:rsidRPr="005539AC" w:rsidRDefault="00850CAE" w:rsidP="005539AC">
      <w:pPr>
        <w:spacing w:after="0" w:line="240" w:lineRule="auto"/>
        <w:jc w:val="both"/>
        <w:rPr>
          <w:rFonts w:ascii="Trebuchet MS" w:hAnsi="Trebuchet MS"/>
          <w:lang w:eastAsia="ar-SA"/>
        </w:rPr>
      </w:pPr>
      <w:r w:rsidRPr="005539AC">
        <w:rPr>
          <w:rFonts w:ascii="Trebuchet MS" w:hAnsi="Trebuchet MS"/>
          <w:lang w:eastAsia="ar-SA"/>
        </w:rPr>
        <w:t xml:space="preserve">Toți tinerii NEET șomeri înregistrați și profilați de ANOFM vor putea beneficia de schemele naționale administrate de ANOFM și serviciile deconcentrate din subordinea acesteia (AJOFM). </w:t>
      </w:r>
    </w:p>
    <w:p w14:paraId="17DB861D" w14:textId="77777777" w:rsidR="00850CAE" w:rsidRPr="005539AC" w:rsidRDefault="00850CAE" w:rsidP="005539AC">
      <w:pPr>
        <w:spacing w:after="0" w:line="240" w:lineRule="auto"/>
        <w:ind w:right="95"/>
        <w:jc w:val="both"/>
        <w:rPr>
          <w:rFonts w:ascii="Trebuchet MS" w:hAnsi="Trebuchet MS"/>
        </w:rPr>
      </w:pPr>
    </w:p>
    <w:p w14:paraId="022E117D" w14:textId="61D342F6" w:rsidR="00850CAE" w:rsidRPr="005539AC" w:rsidRDefault="00850CAE" w:rsidP="005539AC">
      <w:pPr>
        <w:spacing w:after="0" w:line="240" w:lineRule="auto"/>
        <w:jc w:val="both"/>
        <w:rPr>
          <w:rFonts w:ascii="Trebuchet MS" w:hAnsi="Trebuchet MS"/>
          <w:lang w:eastAsia="ar-SA"/>
        </w:rPr>
      </w:pPr>
      <w:r w:rsidRPr="005539AC">
        <w:rPr>
          <w:rFonts w:ascii="Trebuchet MS" w:hAnsi="Trebuchet MS"/>
          <w:lang w:eastAsia="ar-SA"/>
        </w:rPr>
        <w:t xml:space="preserve">Prezentul apel de proiecte </w:t>
      </w:r>
      <w:r w:rsidR="00BF4C54" w:rsidRPr="005539AC">
        <w:rPr>
          <w:rFonts w:ascii="Trebuchet MS" w:hAnsi="Trebuchet MS"/>
          <w:b/>
          <w:lang w:eastAsia="ar-SA"/>
        </w:rPr>
        <w:t>finanțeaza</w:t>
      </w:r>
      <w:r w:rsidRPr="005539AC">
        <w:rPr>
          <w:rFonts w:ascii="Trebuchet MS" w:hAnsi="Trebuchet MS"/>
          <w:b/>
          <w:lang w:eastAsia="ar-SA"/>
        </w:rPr>
        <w:t xml:space="preserve"> următoarele tipuri de acțiuni</w:t>
      </w:r>
      <w:r w:rsidRPr="005539AC">
        <w:rPr>
          <w:rFonts w:ascii="Trebuchet MS" w:hAnsi="Trebuchet MS"/>
          <w:lang w:eastAsia="ar-SA"/>
        </w:rPr>
        <w:t xml:space="preserve"> care se adresează grupului țintă prevăzut în prezentul Ghid:</w:t>
      </w:r>
    </w:p>
    <w:p w14:paraId="7C0AC4E5" w14:textId="77777777" w:rsidR="00FD6DC9" w:rsidRPr="005539AC" w:rsidRDefault="00FD6DC9" w:rsidP="005539AC">
      <w:pPr>
        <w:spacing w:after="0" w:line="240" w:lineRule="auto"/>
        <w:jc w:val="both"/>
        <w:rPr>
          <w:rFonts w:ascii="Trebuchet MS" w:hAnsi="Trebuchet MS"/>
          <w:lang w:eastAsia="ar-SA"/>
        </w:rPr>
      </w:pPr>
    </w:p>
    <w:p w14:paraId="2DB888FB" w14:textId="4FC32C03" w:rsidR="00FD6DC9" w:rsidRPr="005539AC" w:rsidRDefault="00FD6DC9" w:rsidP="005539AC">
      <w:pPr>
        <w:pStyle w:val="Listparagraf"/>
        <w:numPr>
          <w:ilvl w:val="0"/>
          <w:numId w:val="12"/>
        </w:numPr>
        <w:spacing w:after="0" w:line="240" w:lineRule="auto"/>
        <w:jc w:val="both"/>
        <w:rPr>
          <w:rFonts w:ascii="Trebuchet MS" w:hAnsi="Trebuchet MS"/>
        </w:rPr>
      </w:pPr>
      <w:r w:rsidRPr="005539AC">
        <w:rPr>
          <w:rFonts w:ascii="Trebuchet MS" w:hAnsi="Trebuchet MS"/>
          <w:b/>
        </w:rPr>
        <w:t>Participarea la programe de ucenicie</w:t>
      </w:r>
      <w:r w:rsidR="00FD6017" w:rsidRPr="005539AC">
        <w:rPr>
          <w:rFonts w:ascii="Trebuchet MS" w:hAnsi="Trebuchet MS"/>
          <w:b/>
        </w:rPr>
        <w:t xml:space="preserve"> și</w:t>
      </w:r>
      <w:r w:rsidR="00BF4C54" w:rsidRPr="005539AC">
        <w:rPr>
          <w:rFonts w:ascii="Trebuchet MS" w:hAnsi="Trebuchet MS"/>
          <w:b/>
        </w:rPr>
        <w:t>/sau</w:t>
      </w:r>
      <w:r w:rsidR="00206E01" w:rsidRPr="005539AC">
        <w:rPr>
          <w:rFonts w:ascii="Trebuchet MS" w:hAnsi="Trebuchet MS"/>
          <w:b/>
        </w:rPr>
        <w:t xml:space="preserve"> la programe de</w:t>
      </w:r>
      <w:r w:rsidR="00FD6017" w:rsidRPr="005539AC">
        <w:rPr>
          <w:rFonts w:ascii="Trebuchet MS" w:hAnsi="Trebuchet MS"/>
          <w:b/>
        </w:rPr>
        <w:t xml:space="preserve"> stagii</w:t>
      </w:r>
      <w:r w:rsidRPr="005539AC">
        <w:rPr>
          <w:rFonts w:ascii="Trebuchet MS" w:hAnsi="Trebuchet MS"/>
          <w:b/>
        </w:rPr>
        <w:t xml:space="preserve"> </w:t>
      </w:r>
      <w:r w:rsidRPr="005539AC">
        <w:rPr>
          <w:rFonts w:ascii="Trebuchet MS" w:hAnsi="Trebuchet MS"/>
        </w:rPr>
        <w:t>prin acordarea de sprijin financiar angajatorilor</w:t>
      </w:r>
      <w:r w:rsidR="000E00E9" w:rsidRPr="005539AC">
        <w:rPr>
          <w:rFonts w:ascii="Trebuchet MS" w:hAnsi="Trebuchet MS"/>
        </w:rPr>
        <w:t xml:space="preserve"> (asa cum sunt ei prevazuti in Legea nr. 279/2005 privind ucenicia la locul de muncă, cu modificarile si completarile ulterioare</w:t>
      </w:r>
      <w:r w:rsidR="00337384" w:rsidRPr="005539AC">
        <w:rPr>
          <w:rFonts w:ascii="Trebuchet MS" w:hAnsi="Trebuchet MS"/>
        </w:rPr>
        <w:t xml:space="preserve"> si/sau in Legea nr. 335/2013 privind efectuarea stagiului pentru absolvenţii de învăţământ superior, cu modificările și completările ulterioare</w:t>
      </w:r>
      <w:r w:rsidR="000E00E9" w:rsidRPr="005539AC">
        <w:rPr>
          <w:rFonts w:ascii="Trebuchet MS" w:hAnsi="Trebuchet MS"/>
        </w:rPr>
        <w:t>)</w:t>
      </w:r>
      <w:r w:rsidRPr="005539AC">
        <w:rPr>
          <w:rFonts w:ascii="Trebuchet MS" w:hAnsi="Trebuchet MS"/>
        </w:rPr>
        <w:t xml:space="preserve"> (inclusiv pentru formarea coordonatorilor de ucenicie și a mentorilor)</w:t>
      </w:r>
      <w:r w:rsidR="006D0814" w:rsidRPr="005539AC">
        <w:rPr>
          <w:rFonts w:ascii="Trebuchet MS" w:hAnsi="Trebuchet MS"/>
        </w:rPr>
        <w:t>, pe o durata de 12 luni,</w:t>
      </w:r>
      <w:r w:rsidRPr="005539AC">
        <w:rPr>
          <w:rFonts w:ascii="Trebuchet MS" w:hAnsi="Trebuchet MS"/>
        </w:rPr>
        <w:t xml:space="preserve"> în vederea organizării unor astfel de scheme</w:t>
      </w:r>
      <w:r w:rsidR="006B4029" w:rsidRPr="005539AC">
        <w:rPr>
          <w:rFonts w:ascii="Trebuchet MS" w:hAnsi="Trebuchet MS"/>
        </w:rPr>
        <w:t>, la care se adauga 6 luni pentru monitorizarea interventiei, in vederea asigurarii sustenabilitatii sale</w:t>
      </w:r>
      <w:r w:rsidRPr="005539AC">
        <w:rPr>
          <w:rFonts w:ascii="Trebuchet MS" w:hAnsi="Trebuchet MS"/>
        </w:rPr>
        <w:t>.</w:t>
      </w:r>
    </w:p>
    <w:p w14:paraId="216ED30E" w14:textId="77777777" w:rsidR="00DE3E8C" w:rsidRPr="005539AC" w:rsidRDefault="00DE3E8C" w:rsidP="005539AC">
      <w:pPr>
        <w:pStyle w:val="Listparagraf"/>
        <w:numPr>
          <w:ilvl w:val="0"/>
          <w:numId w:val="12"/>
        </w:numPr>
        <w:spacing w:after="0" w:line="240" w:lineRule="auto"/>
        <w:jc w:val="both"/>
        <w:rPr>
          <w:rFonts w:ascii="Trebuchet MS" w:hAnsi="Trebuchet MS"/>
          <w:b/>
        </w:rPr>
      </w:pPr>
      <w:r w:rsidRPr="005539AC">
        <w:rPr>
          <w:rFonts w:ascii="Trebuchet MS" w:hAnsi="Trebuchet MS"/>
          <w:b/>
        </w:rPr>
        <w:t>Informare si publicitate – activitate suport</w:t>
      </w:r>
    </w:p>
    <w:p w14:paraId="0AEADDA7" w14:textId="77777777" w:rsidR="00FD6017" w:rsidRPr="005539AC" w:rsidRDefault="00FD6017" w:rsidP="005539AC">
      <w:pPr>
        <w:spacing w:after="0" w:line="240" w:lineRule="auto"/>
        <w:jc w:val="both"/>
        <w:rPr>
          <w:rFonts w:ascii="Trebuchet MS" w:hAnsi="Trebuchet MS"/>
        </w:rPr>
      </w:pPr>
    </w:p>
    <w:p w14:paraId="74713612" w14:textId="0FC60B6A" w:rsidR="000C42FC" w:rsidRPr="005539AC" w:rsidRDefault="00FD6017" w:rsidP="005539AC">
      <w:pPr>
        <w:pStyle w:val="Listparagraf"/>
        <w:numPr>
          <w:ilvl w:val="0"/>
          <w:numId w:val="13"/>
        </w:numPr>
        <w:spacing w:after="0" w:line="240" w:lineRule="auto"/>
        <w:jc w:val="both"/>
        <w:rPr>
          <w:rFonts w:ascii="Trebuchet MS" w:hAnsi="Trebuchet MS"/>
          <w:b/>
        </w:rPr>
      </w:pPr>
      <w:r w:rsidRPr="005539AC">
        <w:rPr>
          <w:rFonts w:ascii="Trebuchet MS" w:hAnsi="Trebuchet MS"/>
          <w:b/>
        </w:rPr>
        <w:t>Ucenicia</w:t>
      </w:r>
      <w:r w:rsidR="00B84A8A" w:rsidRPr="005539AC">
        <w:rPr>
          <w:rFonts w:ascii="Trebuchet MS" w:hAnsi="Trebuchet MS"/>
          <w:b/>
        </w:rPr>
        <w:t xml:space="preserve"> la locul de muncă</w:t>
      </w:r>
    </w:p>
    <w:p w14:paraId="796FE024" w14:textId="77777777" w:rsidR="00A14792" w:rsidRPr="005539AC" w:rsidRDefault="00A14792" w:rsidP="005539AC">
      <w:pPr>
        <w:pStyle w:val="Listparagraf"/>
        <w:spacing w:after="0" w:line="240" w:lineRule="auto"/>
        <w:jc w:val="both"/>
        <w:rPr>
          <w:rFonts w:ascii="Trebuchet MS" w:hAnsi="Trebuchet MS"/>
          <w:b/>
        </w:rPr>
      </w:pPr>
    </w:p>
    <w:p w14:paraId="4C7A6EDD" w14:textId="77777777" w:rsidR="00153746" w:rsidRPr="005539AC" w:rsidRDefault="000C42FC" w:rsidP="005539AC">
      <w:pPr>
        <w:spacing w:after="0" w:line="240" w:lineRule="auto"/>
        <w:jc w:val="both"/>
        <w:rPr>
          <w:rFonts w:ascii="Trebuchet MS" w:hAnsi="Trebuchet MS"/>
        </w:rPr>
      </w:pPr>
      <w:r w:rsidRPr="005539AC">
        <w:rPr>
          <w:rFonts w:ascii="Trebuchet MS" w:hAnsi="Trebuchet MS"/>
        </w:rPr>
        <w:t xml:space="preserve">Ucenicia reprezintă formarea profesională realizată la locul de muncă în baza unui contract de ucenicie, fiind organizată conform prevederilor Legii nr. 279/2005 privind ucenicia la locul de muncă, </w:t>
      </w:r>
      <w:r w:rsidR="003761FB" w:rsidRPr="005539AC">
        <w:rPr>
          <w:rFonts w:ascii="Trebuchet MS" w:hAnsi="Trebuchet MS"/>
        </w:rPr>
        <w:t>cu modificarile si completarile ulterioare</w:t>
      </w:r>
      <w:r w:rsidRPr="005539AC">
        <w:rPr>
          <w:rFonts w:ascii="Trebuchet MS" w:hAnsi="Trebuchet MS"/>
        </w:rPr>
        <w:t xml:space="preserve">. Ucenicia la locul de muncă se organizează pentru calificările stabilite prin legislaţia în vigoare şi pentru ocupaţiile cuprinse în Clasificarea Ocupaţiilor din România, pentru care există standarde de pregătire profesională, respectiv standarde ocupaţionale. </w:t>
      </w:r>
    </w:p>
    <w:p w14:paraId="363437DE" w14:textId="69C579FF" w:rsidR="000C42FC" w:rsidRPr="005539AC" w:rsidRDefault="000C42FC" w:rsidP="005539AC">
      <w:pPr>
        <w:spacing w:after="0" w:line="240" w:lineRule="auto"/>
        <w:jc w:val="both"/>
        <w:rPr>
          <w:rFonts w:ascii="Trebuchet MS" w:hAnsi="Trebuchet MS"/>
        </w:rPr>
      </w:pPr>
    </w:p>
    <w:p w14:paraId="20FAD9E4" w14:textId="5285B660" w:rsidR="00B458BD" w:rsidRPr="005539AC" w:rsidRDefault="00B458BD" w:rsidP="005539AC">
      <w:pPr>
        <w:spacing w:after="0" w:line="240" w:lineRule="auto"/>
        <w:jc w:val="both"/>
        <w:rPr>
          <w:rFonts w:ascii="Trebuchet MS" w:hAnsi="Trebuchet MS"/>
        </w:rPr>
      </w:pPr>
      <w:r w:rsidRPr="005539AC">
        <w:rPr>
          <w:rFonts w:ascii="Trebuchet MS" w:hAnsi="Trebuchet MS"/>
        </w:rPr>
        <w:t>Formarea profesionala prin ucenicie la locul de munca cuprinde pregatirea teoretica si pregatirea practica sau numai pregatirea practica.</w:t>
      </w:r>
    </w:p>
    <w:p w14:paraId="689D891C" w14:textId="77777777" w:rsidR="00153746" w:rsidRPr="005539AC" w:rsidRDefault="00153746" w:rsidP="005539AC">
      <w:pPr>
        <w:spacing w:after="0" w:line="240" w:lineRule="auto"/>
        <w:jc w:val="both"/>
        <w:rPr>
          <w:rFonts w:ascii="Trebuchet MS" w:hAnsi="Trebuchet MS"/>
        </w:rPr>
      </w:pPr>
    </w:p>
    <w:p w14:paraId="6ACCA21F" w14:textId="73E504B6" w:rsidR="00153746" w:rsidRPr="005539AC" w:rsidRDefault="00153746" w:rsidP="005539AC">
      <w:pPr>
        <w:spacing w:after="0" w:line="240" w:lineRule="auto"/>
        <w:jc w:val="both"/>
        <w:rPr>
          <w:rFonts w:ascii="Trebuchet MS" w:hAnsi="Trebuchet MS"/>
        </w:rPr>
      </w:pPr>
      <w:r w:rsidRPr="005539AC">
        <w:rPr>
          <w:rFonts w:ascii="Trebuchet MS" w:hAnsi="Trebuchet MS"/>
        </w:rPr>
        <w:t>Poate încheia contract de ucenicie persoana care îndeplineşte cumulativ următoarele condiţii:</w:t>
      </w:r>
    </w:p>
    <w:p w14:paraId="7DA67F29" w14:textId="06BCEB27" w:rsidR="00153746" w:rsidRPr="005539AC" w:rsidRDefault="00153746" w:rsidP="005539AC">
      <w:pPr>
        <w:spacing w:after="0" w:line="240" w:lineRule="auto"/>
        <w:jc w:val="both"/>
        <w:rPr>
          <w:rFonts w:ascii="Trebuchet MS" w:hAnsi="Trebuchet MS"/>
        </w:rPr>
      </w:pPr>
      <w:r w:rsidRPr="005539AC">
        <w:rPr>
          <w:rFonts w:ascii="Trebuchet MS" w:hAnsi="Trebuchet MS"/>
        </w:rPr>
        <w:t xml:space="preserve"> a) face demersuri pentru a-şi găsi un loc de muncă, prin mijloace proprii sau prin înregistrare la agenţia pentru ocuparea forţei de muncă în a cărei rază teritorială îşi are domiciliul sau, după caz, reşedinţa ori la alt furnizor de servicii de ocupare, acreditat în condiţiile legii;</w:t>
      </w:r>
    </w:p>
    <w:p w14:paraId="77694D44" w14:textId="77777777" w:rsidR="00153746" w:rsidRPr="005539AC" w:rsidRDefault="00153746" w:rsidP="005539AC">
      <w:pPr>
        <w:spacing w:after="0" w:line="240" w:lineRule="auto"/>
        <w:jc w:val="both"/>
        <w:rPr>
          <w:rFonts w:ascii="Trebuchet MS" w:hAnsi="Trebuchet MS"/>
        </w:rPr>
      </w:pPr>
      <w:r w:rsidRPr="005539AC">
        <w:rPr>
          <w:rFonts w:ascii="Trebuchet MS" w:hAnsi="Trebuchet MS"/>
        </w:rPr>
        <w:t xml:space="preserve"> b) a împlinit vârsta de 16 ani;</w:t>
      </w:r>
    </w:p>
    <w:p w14:paraId="1DC60FD5" w14:textId="77777777" w:rsidR="00153746" w:rsidRPr="005539AC" w:rsidRDefault="00153746" w:rsidP="005539AC">
      <w:pPr>
        <w:spacing w:after="0" w:line="240" w:lineRule="auto"/>
        <w:jc w:val="both"/>
        <w:rPr>
          <w:rFonts w:ascii="Trebuchet MS" w:hAnsi="Trebuchet MS"/>
        </w:rPr>
      </w:pPr>
      <w:r w:rsidRPr="005539AC">
        <w:rPr>
          <w:rFonts w:ascii="Trebuchet MS" w:hAnsi="Trebuchet MS"/>
        </w:rPr>
        <w:t xml:space="preserve"> c) nu are calificare pentru ocupaţia în care se organizează ucenicia la locul de muncă;</w:t>
      </w:r>
    </w:p>
    <w:p w14:paraId="7EA1ECE1" w14:textId="14769936" w:rsidR="00153746" w:rsidRPr="005539AC" w:rsidRDefault="00153746" w:rsidP="005539AC">
      <w:pPr>
        <w:spacing w:after="0" w:line="240" w:lineRule="auto"/>
        <w:jc w:val="both"/>
        <w:rPr>
          <w:rFonts w:ascii="Trebuchet MS" w:hAnsi="Trebuchet MS"/>
        </w:rPr>
      </w:pPr>
      <w:r w:rsidRPr="005539AC">
        <w:rPr>
          <w:rFonts w:ascii="Trebuchet MS" w:hAnsi="Trebuchet MS"/>
        </w:rPr>
        <w:t xml:space="preserve"> d) îndeplineşte condiţiile de acces la formare profesională prin ucenicie la locul de muncă, pe niveluri de calificare, conform prevederilor Ordonanţei Guvernului nr. 129/2000, republicată, cu modificările şi completările ulterioare</w:t>
      </w:r>
    </w:p>
    <w:p w14:paraId="4FD6C8B1" w14:textId="77777777" w:rsidR="00153746" w:rsidRPr="005539AC" w:rsidRDefault="00153746" w:rsidP="005539AC">
      <w:pPr>
        <w:spacing w:after="0" w:line="240" w:lineRule="auto"/>
        <w:jc w:val="both"/>
        <w:rPr>
          <w:rFonts w:ascii="Trebuchet MS" w:hAnsi="Trebuchet MS"/>
        </w:rPr>
      </w:pPr>
    </w:p>
    <w:p w14:paraId="16CA10C4" w14:textId="3E5FEDF8" w:rsidR="00713C9E" w:rsidRPr="005539AC" w:rsidRDefault="00713C9E" w:rsidP="005539AC">
      <w:pPr>
        <w:spacing w:after="0" w:line="240" w:lineRule="auto"/>
        <w:jc w:val="both"/>
        <w:rPr>
          <w:rFonts w:ascii="Trebuchet MS" w:hAnsi="Trebuchet MS"/>
        </w:rPr>
      </w:pPr>
      <w:r w:rsidRPr="005539AC">
        <w:rPr>
          <w:rFonts w:ascii="Trebuchet MS" w:hAnsi="Trebuchet MS"/>
        </w:rPr>
        <w:t>Ucenicul poate fi supus unei perioade de proba care nu va depasi 30 de zile lucratoare.</w:t>
      </w:r>
    </w:p>
    <w:p w14:paraId="07FC77DF" w14:textId="77777777" w:rsidR="0084759E" w:rsidRPr="005539AC" w:rsidRDefault="0084759E" w:rsidP="005539AC">
      <w:pPr>
        <w:spacing w:after="0" w:line="240" w:lineRule="auto"/>
        <w:jc w:val="both"/>
        <w:rPr>
          <w:rFonts w:ascii="Trebuchet MS" w:hAnsi="Trebuchet MS"/>
        </w:rPr>
      </w:pPr>
    </w:p>
    <w:p w14:paraId="1DABD070" w14:textId="192BC283" w:rsidR="0084759E" w:rsidRPr="005539AC" w:rsidRDefault="0084759E" w:rsidP="005539AC">
      <w:pPr>
        <w:spacing w:after="0" w:line="240" w:lineRule="auto"/>
        <w:jc w:val="both"/>
        <w:rPr>
          <w:rFonts w:ascii="Trebuchet MS" w:hAnsi="Trebuchet MS"/>
        </w:rPr>
      </w:pPr>
      <w:r w:rsidRPr="005539AC">
        <w:rPr>
          <w:rFonts w:ascii="Trebuchet MS" w:hAnsi="Trebuchet MS"/>
        </w:rPr>
        <w:t>Maternitatea nu constituie motiv de discriminare în executarea uceniciei la locul de muncă.</w:t>
      </w:r>
    </w:p>
    <w:p w14:paraId="24AE40EA" w14:textId="77777777" w:rsidR="00503705" w:rsidRPr="005539AC" w:rsidRDefault="00503705" w:rsidP="005539AC">
      <w:pPr>
        <w:spacing w:after="0" w:line="240" w:lineRule="auto"/>
        <w:jc w:val="both"/>
        <w:rPr>
          <w:rFonts w:ascii="Trebuchet MS" w:hAnsi="Trebuchet MS"/>
        </w:rPr>
      </w:pPr>
    </w:p>
    <w:p w14:paraId="7B8F5896" w14:textId="717EB337" w:rsidR="0084759E" w:rsidRPr="005539AC" w:rsidRDefault="0084759E" w:rsidP="005539AC">
      <w:pPr>
        <w:spacing w:after="0" w:line="240" w:lineRule="auto"/>
        <w:jc w:val="both"/>
        <w:rPr>
          <w:rFonts w:ascii="Trebuchet MS" w:hAnsi="Trebuchet MS"/>
        </w:rPr>
      </w:pPr>
      <w:r w:rsidRPr="005539AC">
        <w:rPr>
          <w:rFonts w:ascii="Trebuchet MS" w:hAnsi="Trebuchet MS"/>
        </w:rPr>
        <w:t>Ucenicii până la vârsta de 26 de ani au dreptul la întreţinere, acestora aplicându-li-se prevederile Codului civil, perioada de ucenicie fiind asimilată cu cea de continuare a studiilor.</w:t>
      </w:r>
    </w:p>
    <w:p w14:paraId="4BFD1544" w14:textId="77777777" w:rsidR="00503705" w:rsidRPr="005539AC" w:rsidRDefault="00503705" w:rsidP="005539AC">
      <w:pPr>
        <w:spacing w:after="0" w:line="240" w:lineRule="auto"/>
        <w:jc w:val="both"/>
        <w:rPr>
          <w:rFonts w:ascii="Trebuchet MS" w:hAnsi="Trebuchet MS"/>
        </w:rPr>
      </w:pPr>
    </w:p>
    <w:p w14:paraId="4725BDC0" w14:textId="28E510FB" w:rsidR="00503705" w:rsidRPr="005539AC" w:rsidRDefault="00503705" w:rsidP="005539AC">
      <w:pPr>
        <w:spacing w:after="0" w:line="240" w:lineRule="auto"/>
        <w:jc w:val="both"/>
        <w:rPr>
          <w:rFonts w:ascii="Trebuchet MS" w:hAnsi="Trebuchet MS"/>
        </w:rPr>
      </w:pPr>
      <w:r w:rsidRPr="005539AC">
        <w:rPr>
          <w:rFonts w:ascii="Trebuchet MS" w:hAnsi="Trebuchet MS"/>
        </w:rPr>
        <w:t>Durata timpului de muncă este de 8 ore pe zi şi 40 de ore pe săptămână, iar în cazul tinerilor cu vârsta de până la 18 ani, durata timpului de muncă este de 6 ore pe zi şi 30 de ore pe săptămână.</w:t>
      </w:r>
    </w:p>
    <w:p w14:paraId="46ECBBB7" w14:textId="77777777" w:rsidR="00153746" w:rsidRPr="005539AC" w:rsidRDefault="00153746" w:rsidP="005539AC">
      <w:pPr>
        <w:spacing w:after="0" w:line="240" w:lineRule="auto"/>
        <w:jc w:val="both"/>
        <w:rPr>
          <w:rFonts w:ascii="Trebuchet MS" w:hAnsi="Trebuchet MS"/>
        </w:rPr>
      </w:pPr>
    </w:p>
    <w:p w14:paraId="4B767B2E" w14:textId="56FE16B3" w:rsidR="00056BE4" w:rsidRPr="005539AC" w:rsidRDefault="003E5A3F" w:rsidP="005539AC">
      <w:pPr>
        <w:spacing w:after="0" w:line="240" w:lineRule="auto"/>
        <w:jc w:val="both"/>
        <w:rPr>
          <w:rFonts w:ascii="Trebuchet MS" w:hAnsi="Trebuchet MS"/>
        </w:rPr>
      </w:pPr>
      <w:r w:rsidRPr="005539AC">
        <w:rPr>
          <w:rFonts w:ascii="Trebuchet MS" w:hAnsi="Trebuchet MS"/>
        </w:rPr>
        <w:t>Angajatorul are obligatia de a organiza evaluarea pregatirii teoretice si practice a ucenicului, printr-un centru de evaluare si certificare a competentelor profesionale obtinute pe alte cai decat cele formale, si de a suporta costurile evaluarii si certificarii formarii profesionale pr</w:t>
      </w:r>
      <w:r w:rsidR="00953EE2" w:rsidRPr="005539AC">
        <w:rPr>
          <w:rFonts w:ascii="Trebuchet MS" w:hAnsi="Trebuchet MS"/>
        </w:rPr>
        <w:t xml:space="preserve">in ucenicie la locul de munca. </w:t>
      </w:r>
      <w:r w:rsidRPr="005539AC">
        <w:rPr>
          <w:rFonts w:ascii="Trebuchet MS" w:hAnsi="Trebuchet MS"/>
        </w:rPr>
        <w:t>Evaluarea si certificarea formarii profesionale prin ucenicie la locul de munca se realizeaza in conformitate cu prevederile legale in vigoare privind competentele obtinute in</w:t>
      </w:r>
      <w:r w:rsidR="00953EE2" w:rsidRPr="005539AC">
        <w:rPr>
          <w:rFonts w:ascii="Trebuchet MS" w:hAnsi="Trebuchet MS"/>
        </w:rPr>
        <w:t xml:space="preserve"> sistem nonformal si informal. </w:t>
      </w:r>
      <w:r w:rsidRPr="005539AC">
        <w:rPr>
          <w:rFonts w:ascii="Trebuchet MS" w:hAnsi="Trebuchet MS"/>
        </w:rPr>
        <w:t>In cazul in care ucenicul nu a obtinut competentele profesionale specifice programului de formare prin ucenicie, evaluarea acestuia se mai poate face o singura data, in termen de 60 de zile de la data comunicarii deciziei Comisiei de eval</w:t>
      </w:r>
      <w:r w:rsidR="00953EE2" w:rsidRPr="005539AC">
        <w:rPr>
          <w:rFonts w:ascii="Trebuchet MS" w:hAnsi="Trebuchet MS"/>
        </w:rPr>
        <w:t xml:space="preserve">uare, eliberata potrivit legii, situatie in care </w:t>
      </w:r>
      <w:r w:rsidRPr="005539AC">
        <w:rPr>
          <w:rFonts w:ascii="Trebuchet MS" w:hAnsi="Trebuchet MS"/>
        </w:rPr>
        <w:t>contractul de ucenicie la locul munca se poate prelungi, in mod corespunzator, cu cel mult 60 de zile.</w:t>
      </w:r>
      <w:r w:rsidR="00056BE4" w:rsidRPr="005539AC">
        <w:rPr>
          <w:rFonts w:ascii="Trebuchet MS" w:hAnsi="Trebuchet MS"/>
        </w:rPr>
        <w:t xml:space="preserve"> In situatia in care ucenicul nu obtine nici a doua oara Certificatul de competente profesionale, angajatorul este obligat sa restituie, in totalitate, AJOFM/AMOFM sumele incasate de la bugetul asigurarilor pentru somaj pentru respectivul ucenic, plus dobanda de referinta a BNR, in vigoare la data primirii celei de-a doua decizii a Comisiei de evaluare, eliberata potrivit legii. </w:t>
      </w:r>
    </w:p>
    <w:p w14:paraId="6D16A4A3" w14:textId="77777777" w:rsidR="00153746" w:rsidRPr="005539AC" w:rsidRDefault="00153746" w:rsidP="005539AC">
      <w:pPr>
        <w:spacing w:after="0" w:line="240" w:lineRule="auto"/>
        <w:jc w:val="both"/>
        <w:rPr>
          <w:rFonts w:ascii="Trebuchet MS" w:hAnsi="Trebuchet MS"/>
        </w:rPr>
      </w:pPr>
    </w:p>
    <w:p w14:paraId="569079F2" w14:textId="134FE24D" w:rsidR="00056BE4" w:rsidRPr="005539AC" w:rsidRDefault="00056BE4" w:rsidP="005539AC">
      <w:pPr>
        <w:spacing w:after="0" w:line="240" w:lineRule="auto"/>
        <w:jc w:val="both"/>
        <w:rPr>
          <w:rFonts w:ascii="Trebuchet MS" w:hAnsi="Trebuchet MS"/>
        </w:rPr>
      </w:pPr>
      <w:r w:rsidRPr="005539AC">
        <w:rPr>
          <w:rFonts w:ascii="Trebuchet MS" w:hAnsi="Trebuchet MS"/>
        </w:rPr>
        <w:t>In situatia in care contractul de ucenicie la locul de munca inceteaza anterior datei prevazute in contract, angajatorul este obligat sa restituie AJOFM/AMOFM sumele incasate pentru respectivul ucenic, plus dobanda de referinta a BNR, in vigoare la data incetarii contractului de ucenicie, daca incetarea acestuia a avut loc din motivele prevazute la art. 55 lit. b), art. 56 alin. (1) lit. d) si art. 65 alin. (1) din Legea nr. 53/2003 Codul muncii, republicata.</w:t>
      </w:r>
    </w:p>
    <w:p w14:paraId="18B6FF3F" w14:textId="77777777" w:rsidR="00153746" w:rsidRPr="005539AC" w:rsidRDefault="00153746" w:rsidP="005539AC">
      <w:pPr>
        <w:spacing w:after="0" w:line="240" w:lineRule="auto"/>
        <w:jc w:val="both"/>
        <w:rPr>
          <w:rFonts w:ascii="Trebuchet MS" w:hAnsi="Trebuchet MS"/>
        </w:rPr>
      </w:pPr>
    </w:p>
    <w:p w14:paraId="766928F5" w14:textId="7AA95606" w:rsidR="00C21EC7" w:rsidRPr="005539AC" w:rsidRDefault="00913916" w:rsidP="005539AC">
      <w:pPr>
        <w:spacing w:after="0" w:line="240" w:lineRule="auto"/>
        <w:jc w:val="both"/>
        <w:rPr>
          <w:rFonts w:ascii="Trebuchet MS" w:hAnsi="Trebuchet MS"/>
        </w:rPr>
      </w:pPr>
      <w:r w:rsidRPr="005539AC">
        <w:rPr>
          <w:rFonts w:ascii="Trebuchet MS" w:hAnsi="Trebuchet MS"/>
        </w:rPr>
        <w:t xml:space="preserve">Salariul de baza lunar, stabilit prin contractul de ucenicie la locul de munca, este cel putin egal cu salariul de baza minim brut pe tara, in vigoare pentru un program de 8 ore pe zi, respectiv de 40 de ore in medie pe </w:t>
      </w:r>
      <w:r w:rsidR="00153746" w:rsidRPr="005539AC">
        <w:rPr>
          <w:rFonts w:ascii="Trebuchet MS" w:hAnsi="Trebuchet MS"/>
        </w:rPr>
        <w:t>săptămâna.</w:t>
      </w:r>
    </w:p>
    <w:p w14:paraId="3F6ADB72" w14:textId="77777777" w:rsidR="00153746" w:rsidRPr="005539AC" w:rsidRDefault="00153746" w:rsidP="005539AC">
      <w:pPr>
        <w:spacing w:after="0" w:line="240" w:lineRule="auto"/>
        <w:jc w:val="both"/>
        <w:rPr>
          <w:rFonts w:ascii="Trebuchet MS" w:hAnsi="Trebuchet MS"/>
        </w:rPr>
      </w:pPr>
    </w:p>
    <w:p w14:paraId="23B5DEA3" w14:textId="3422644C" w:rsidR="00BF4840" w:rsidRPr="005539AC" w:rsidRDefault="00B458BD" w:rsidP="005539AC">
      <w:pPr>
        <w:spacing w:after="0" w:line="240" w:lineRule="auto"/>
        <w:jc w:val="both"/>
        <w:rPr>
          <w:rFonts w:ascii="Trebuchet MS" w:hAnsi="Trebuchet MS"/>
        </w:rPr>
      </w:pPr>
      <w:r w:rsidRPr="005539AC">
        <w:rPr>
          <w:rFonts w:ascii="Trebuchet MS" w:hAnsi="Trebuchet MS"/>
        </w:rPr>
        <w:t xml:space="preserve">Angajatorii care încheie contracte de ucenicie cu tinerii NEET, beneficiază la cerere pe întreaga perioada derulării contractului de ucenicie de o </w:t>
      </w:r>
      <w:r w:rsidRPr="005539AC">
        <w:rPr>
          <w:rFonts w:ascii="Trebuchet MS" w:hAnsi="Trebuchet MS"/>
          <w:b/>
        </w:rPr>
        <w:t xml:space="preserve">sumă în </w:t>
      </w:r>
      <w:r w:rsidRPr="005539AC">
        <w:rPr>
          <w:rFonts w:ascii="Trebuchet MS" w:hAnsi="Trebuchet MS"/>
          <w:b/>
          <w:u w:val="single"/>
        </w:rPr>
        <w:t xml:space="preserve">cuantum de </w:t>
      </w:r>
      <w:r w:rsidR="002F4689" w:rsidRPr="005539AC">
        <w:rPr>
          <w:rFonts w:ascii="Trebuchet MS" w:hAnsi="Trebuchet MS"/>
          <w:b/>
          <w:u w:val="single"/>
        </w:rPr>
        <w:t xml:space="preserve">pana la </w:t>
      </w:r>
      <w:r w:rsidRPr="005539AC">
        <w:rPr>
          <w:rFonts w:ascii="Trebuchet MS" w:hAnsi="Trebuchet MS"/>
          <w:b/>
          <w:u w:val="single"/>
        </w:rPr>
        <w:t>1125 lei/lună</w:t>
      </w:r>
      <w:r w:rsidRPr="005539AC">
        <w:rPr>
          <w:rFonts w:ascii="Trebuchet MS" w:hAnsi="Trebuchet MS"/>
        </w:rPr>
        <w:t xml:space="preserve"> din bugetul asigurărilor de șomaj, în limita fondurilor alocate cu această destinație.</w:t>
      </w:r>
      <w:r w:rsidR="00BF4840" w:rsidRPr="005539AC">
        <w:rPr>
          <w:rFonts w:ascii="Trebuchet MS" w:hAnsi="Trebuchet MS"/>
        </w:rPr>
        <w:t xml:space="preserve"> Aceasta suma nu se acorda pe perioada de proba prevazuta in cuprinsul contractului de ucenicie la locul de munca, pe perioada in care raporturile de munca sunt suspendate, pe perioada de prelungire a contractului de ucenicie, prevazuta la art. 13 alin. (4) din Legea nr.279/2005. </w:t>
      </w:r>
      <w:r w:rsidR="00BF4840" w:rsidRPr="005539AC">
        <w:rPr>
          <w:rFonts w:ascii="Trebuchet MS" w:hAnsi="Trebuchet MS"/>
          <w:b/>
        </w:rPr>
        <w:t xml:space="preserve">Suma lunara mentionata se acorda angajatorilor </w:t>
      </w:r>
      <w:r w:rsidR="00BF4840" w:rsidRPr="005539AC">
        <w:rPr>
          <w:rFonts w:ascii="Trebuchet MS" w:hAnsi="Trebuchet MS"/>
          <w:b/>
          <w:u w:val="single"/>
        </w:rPr>
        <w:t>proportional cu timpul efectiv lucrat de ucenic</w:t>
      </w:r>
      <w:r w:rsidR="00BF4840" w:rsidRPr="005539AC">
        <w:rPr>
          <w:rFonts w:ascii="Trebuchet MS" w:hAnsi="Trebuchet MS"/>
          <w:b/>
        </w:rPr>
        <w:t>, precum si pentru perioada concediului anual de odihna al ucenicului.</w:t>
      </w:r>
      <w:r w:rsidR="00BF4840" w:rsidRPr="005539AC">
        <w:rPr>
          <w:rFonts w:ascii="Trebuchet MS" w:hAnsi="Trebuchet MS"/>
        </w:rPr>
        <w:t xml:space="preserve"> </w:t>
      </w:r>
    </w:p>
    <w:p w14:paraId="3D5D10D9" w14:textId="77777777" w:rsidR="004E7E51" w:rsidRPr="005539AC" w:rsidRDefault="004E7E51" w:rsidP="005539AC">
      <w:pPr>
        <w:spacing w:after="0" w:line="240" w:lineRule="auto"/>
        <w:jc w:val="both"/>
        <w:rPr>
          <w:rFonts w:ascii="Trebuchet MS" w:hAnsi="Trebuchet MS"/>
        </w:rPr>
      </w:pPr>
    </w:p>
    <w:p w14:paraId="4849E386" w14:textId="02183259" w:rsidR="00BF4840" w:rsidRPr="005539AC" w:rsidRDefault="00BF4840" w:rsidP="005539AC">
      <w:pPr>
        <w:spacing w:after="0" w:line="240" w:lineRule="auto"/>
        <w:jc w:val="both"/>
        <w:rPr>
          <w:rFonts w:ascii="Trebuchet MS" w:hAnsi="Trebuchet MS"/>
        </w:rPr>
      </w:pPr>
      <w:r w:rsidRPr="005539AC">
        <w:rPr>
          <w:rFonts w:ascii="Trebuchet MS" w:hAnsi="Trebuchet MS"/>
        </w:rPr>
        <w:t>Nu beneficiaza de suma sus mentionata, angajatorii care, anterior incheierii contractului de ucenicie la locul de munca, au avut cu persoana in cauza incheiat un alt contract de ucenicie la locul de munca.</w:t>
      </w:r>
    </w:p>
    <w:p w14:paraId="02D736D1" w14:textId="77777777" w:rsidR="00913916" w:rsidRPr="005539AC" w:rsidRDefault="00913916" w:rsidP="005539AC">
      <w:pPr>
        <w:spacing w:after="0" w:line="240" w:lineRule="auto"/>
        <w:jc w:val="both"/>
        <w:rPr>
          <w:rFonts w:ascii="Trebuchet MS" w:hAnsi="Trebuchet MS"/>
        </w:rPr>
      </w:pPr>
    </w:p>
    <w:p w14:paraId="36A1913E" w14:textId="5B9D8D29" w:rsidR="00420EF0" w:rsidRPr="005539AC" w:rsidRDefault="00420EF0" w:rsidP="005539AC">
      <w:pPr>
        <w:spacing w:after="0" w:line="240" w:lineRule="auto"/>
        <w:jc w:val="both"/>
        <w:rPr>
          <w:rFonts w:ascii="Trebuchet MS" w:hAnsi="Trebuchet MS"/>
          <w:b/>
        </w:rPr>
      </w:pPr>
      <w:r w:rsidRPr="005539AC">
        <w:rPr>
          <w:rFonts w:ascii="Trebuchet MS" w:hAnsi="Trebuchet MS"/>
          <w:b/>
        </w:rPr>
        <w:t xml:space="preserve">Prin prezenta schemă națională pentru implementarea măsurilor de stimulare a forței de muncă este sprijinit </w:t>
      </w:r>
      <w:r w:rsidR="00C63770" w:rsidRPr="005539AC">
        <w:rPr>
          <w:rFonts w:ascii="Trebuchet MS" w:hAnsi="Trebuchet MS"/>
          <w:b/>
        </w:rPr>
        <w:t xml:space="preserve">pe o perioada de </w:t>
      </w:r>
      <w:r w:rsidR="00713C9E" w:rsidRPr="005539AC">
        <w:rPr>
          <w:rFonts w:ascii="Trebuchet MS" w:hAnsi="Trebuchet MS"/>
          <w:b/>
        </w:rPr>
        <w:t>12 luni</w:t>
      </w:r>
      <w:r w:rsidR="00C63770" w:rsidRPr="005539AC">
        <w:rPr>
          <w:rFonts w:ascii="Trebuchet MS" w:hAnsi="Trebuchet MS"/>
          <w:b/>
        </w:rPr>
        <w:t>, a</w:t>
      </w:r>
      <w:r w:rsidRPr="005539AC">
        <w:rPr>
          <w:rFonts w:ascii="Trebuchet MS" w:hAnsi="Trebuchet MS"/>
          <w:b/>
        </w:rPr>
        <w:t xml:space="preserve">ngajatorul </w:t>
      </w:r>
      <w:r w:rsidR="00903820" w:rsidRPr="005539AC">
        <w:rPr>
          <w:rFonts w:ascii="Trebuchet MS" w:hAnsi="Trebuchet MS"/>
          <w:b/>
        </w:rPr>
        <w:t xml:space="preserve">(asa cum este el mentionat in Legea nr. 279/2005 privind ucenicia la locul de muncă, cu modificarile si completarile ulterioare) </w:t>
      </w:r>
      <w:r w:rsidRPr="005539AC">
        <w:rPr>
          <w:rFonts w:ascii="Trebuchet MS" w:hAnsi="Trebuchet MS"/>
          <w:b/>
        </w:rPr>
        <w:t>care încheie un contract de ucenicie cu un tânăr NEET cu rezi</w:t>
      </w:r>
      <w:r w:rsidR="004E7E51" w:rsidRPr="005539AC">
        <w:rPr>
          <w:rFonts w:ascii="Trebuchet MS" w:hAnsi="Trebuchet MS"/>
          <w:b/>
        </w:rPr>
        <w:t xml:space="preserve">dența din regiunile eligibile </w:t>
      </w:r>
      <w:r w:rsidR="00CF48B2" w:rsidRPr="005539AC">
        <w:rPr>
          <w:rFonts w:ascii="Trebuchet MS" w:hAnsi="Trebuchet MS"/>
          <w:b/>
        </w:rPr>
        <w:t xml:space="preserve">si </w:t>
      </w:r>
      <w:r w:rsidR="00CF48B2" w:rsidRPr="005539AC">
        <w:rPr>
          <w:rFonts w:ascii="Trebuchet MS" w:hAnsi="Trebuchet MS"/>
          <w:b/>
        </w:rPr>
        <w:lastRenderedPageBreak/>
        <w:t>care anterior incheierii contractului de ucenicie la locul de munca, nu a avut cu persoana in cauza incheiat un alt contract de ucenicie la locul de munca</w:t>
      </w:r>
      <w:r w:rsidR="00BB70BE" w:rsidRPr="005539AC">
        <w:rPr>
          <w:rFonts w:ascii="Trebuchet MS" w:hAnsi="Trebuchet MS"/>
          <w:b/>
        </w:rPr>
        <w:t>.</w:t>
      </w:r>
    </w:p>
    <w:p w14:paraId="3E16ECB8" w14:textId="2C350D08" w:rsidR="004111A4" w:rsidRPr="005539AC" w:rsidRDefault="004111A4" w:rsidP="005539AC">
      <w:pPr>
        <w:spacing w:after="0" w:line="240" w:lineRule="auto"/>
        <w:jc w:val="both"/>
        <w:rPr>
          <w:rFonts w:ascii="Trebuchet MS" w:hAnsi="Trebuchet MS"/>
          <w:lang w:eastAsia="ar-SA"/>
        </w:rPr>
      </w:pPr>
    </w:p>
    <w:p w14:paraId="75491376" w14:textId="40EFB4DD" w:rsidR="00FD6017" w:rsidRPr="005539AC" w:rsidRDefault="00BB70BE" w:rsidP="005539AC">
      <w:pPr>
        <w:spacing w:after="0" w:line="240" w:lineRule="auto"/>
        <w:jc w:val="both"/>
        <w:rPr>
          <w:rFonts w:ascii="Trebuchet MS" w:hAnsi="Trebuchet MS"/>
          <w:b/>
        </w:rPr>
      </w:pPr>
      <w:r w:rsidRPr="005539AC">
        <w:rPr>
          <w:rFonts w:ascii="Trebuchet MS" w:hAnsi="Trebuchet MS"/>
          <w:b/>
        </w:rPr>
        <w:t>B</w:t>
      </w:r>
      <w:r w:rsidR="00FD6017" w:rsidRPr="005539AC">
        <w:rPr>
          <w:rFonts w:ascii="Trebuchet MS" w:hAnsi="Trebuchet MS"/>
          <w:b/>
        </w:rPr>
        <w:t xml:space="preserve">. Stagii pentru </w:t>
      </w:r>
      <w:r w:rsidR="00407A61" w:rsidRPr="005539AC">
        <w:rPr>
          <w:rFonts w:ascii="Trebuchet MS" w:hAnsi="Trebuchet MS"/>
          <w:b/>
        </w:rPr>
        <w:t xml:space="preserve">tinerii NEET </w:t>
      </w:r>
      <w:r w:rsidR="00FD6017" w:rsidRPr="005539AC">
        <w:rPr>
          <w:rFonts w:ascii="Trebuchet MS" w:hAnsi="Trebuchet MS"/>
          <w:b/>
        </w:rPr>
        <w:t>absolvenți de învățământ superior</w:t>
      </w:r>
    </w:p>
    <w:p w14:paraId="3C54AE9D" w14:textId="77777777" w:rsidR="006E1C36" w:rsidRPr="005539AC" w:rsidRDefault="006E1C36" w:rsidP="005539AC">
      <w:pPr>
        <w:autoSpaceDE w:val="0"/>
        <w:autoSpaceDN w:val="0"/>
        <w:adjustRightInd w:val="0"/>
        <w:spacing w:after="0" w:line="240" w:lineRule="auto"/>
        <w:jc w:val="both"/>
        <w:rPr>
          <w:rFonts w:ascii="Trebuchet MS" w:hAnsi="Trebuchet MS"/>
        </w:rPr>
      </w:pPr>
    </w:p>
    <w:p w14:paraId="34BA0327" w14:textId="77777777" w:rsidR="00354D8C" w:rsidRPr="005539AC" w:rsidRDefault="00FD6017" w:rsidP="005539AC">
      <w:pPr>
        <w:autoSpaceDE w:val="0"/>
        <w:autoSpaceDN w:val="0"/>
        <w:adjustRightInd w:val="0"/>
        <w:spacing w:after="0" w:line="240" w:lineRule="auto"/>
        <w:jc w:val="both"/>
        <w:rPr>
          <w:rFonts w:ascii="Trebuchet MS" w:hAnsi="Trebuchet MS"/>
        </w:rPr>
      </w:pPr>
      <w:r w:rsidRPr="005539AC">
        <w:rPr>
          <w:rFonts w:ascii="Trebuchet MS" w:hAnsi="Trebuchet MS"/>
        </w:rPr>
        <w:t xml:space="preserve">Organizarea stagiilor pentru </w:t>
      </w:r>
      <w:r w:rsidR="00AF2BA8" w:rsidRPr="005539AC">
        <w:rPr>
          <w:rFonts w:ascii="Trebuchet MS" w:hAnsi="Trebuchet MS"/>
        </w:rPr>
        <w:t>tinerii NEET, absolvenți</w:t>
      </w:r>
      <w:r w:rsidRPr="005539AC">
        <w:rPr>
          <w:rFonts w:ascii="Trebuchet MS" w:hAnsi="Trebuchet MS"/>
        </w:rPr>
        <w:t xml:space="preserve"> de învățământ superior</w:t>
      </w:r>
      <w:r w:rsidR="00AF2BA8" w:rsidRPr="005539AC">
        <w:rPr>
          <w:rFonts w:ascii="Trebuchet MS" w:hAnsi="Trebuchet MS"/>
        </w:rPr>
        <w:t>,</w:t>
      </w:r>
      <w:r w:rsidRPr="005539AC">
        <w:rPr>
          <w:rFonts w:ascii="Trebuchet MS" w:hAnsi="Trebuchet MS"/>
        </w:rPr>
        <w:t xml:space="preserve"> de către angajatori se realizează</w:t>
      </w:r>
      <w:r w:rsidR="006A0E7B" w:rsidRPr="005539AC">
        <w:rPr>
          <w:rFonts w:ascii="Trebuchet MS" w:hAnsi="Trebuchet MS"/>
        </w:rPr>
        <w:t xml:space="preserve"> în </w:t>
      </w:r>
      <w:r w:rsidRPr="005539AC">
        <w:rPr>
          <w:rFonts w:ascii="Trebuchet MS" w:hAnsi="Trebuchet MS"/>
        </w:rPr>
        <w:t xml:space="preserve">baza unui </w:t>
      </w:r>
      <w:r w:rsidRPr="005539AC">
        <w:rPr>
          <w:rFonts w:ascii="Trebuchet MS" w:hAnsi="Trebuchet MS"/>
          <w:b/>
        </w:rPr>
        <w:t>contract de stagiu încheiat între angajator şi stagiar, cu durată de 6 luni</w:t>
      </w:r>
      <w:r w:rsidRPr="005539AC">
        <w:rPr>
          <w:rFonts w:ascii="Trebuchet MS" w:hAnsi="Trebuchet MS"/>
        </w:rPr>
        <w:t>, anexă</w:t>
      </w:r>
      <w:r w:rsidR="006A0E7B" w:rsidRPr="005539AC">
        <w:rPr>
          <w:rFonts w:ascii="Trebuchet MS" w:hAnsi="Trebuchet MS"/>
        </w:rPr>
        <w:t xml:space="preserve"> la </w:t>
      </w:r>
      <w:r w:rsidRPr="005539AC">
        <w:rPr>
          <w:rFonts w:ascii="Trebuchet MS" w:hAnsi="Trebuchet MS"/>
        </w:rPr>
        <w:t>contractul individual de muncă, conform prevederilor Legii nr. 335/20</w:t>
      </w:r>
      <w:r w:rsidR="006A0E7B" w:rsidRPr="005539AC">
        <w:rPr>
          <w:rFonts w:ascii="Trebuchet MS" w:hAnsi="Trebuchet MS"/>
        </w:rPr>
        <w:t xml:space="preserve">13 privind efectuarea stagiului </w:t>
      </w:r>
      <w:r w:rsidRPr="005539AC">
        <w:rPr>
          <w:rFonts w:ascii="Trebuchet MS" w:hAnsi="Trebuchet MS"/>
        </w:rPr>
        <w:t xml:space="preserve">pentru absolvenţii de învăţământ superior, cu modificările și completările ulterioare. </w:t>
      </w:r>
    </w:p>
    <w:p w14:paraId="70808BBA" w14:textId="77777777" w:rsidR="00BB70BE" w:rsidRPr="005539AC" w:rsidRDefault="00BB70BE" w:rsidP="005539AC">
      <w:pPr>
        <w:autoSpaceDE w:val="0"/>
        <w:autoSpaceDN w:val="0"/>
        <w:adjustRightInd w:val="0"/>
        <w:spacing w:after="0" w:line="240" w:lineRule="auto"/>
        <w:jc w:val="both"/>
        <w:rPr>
          <w:rFonts w:ascii="Trebuchet MS" w:hAnsi="Trebuchet MS"/>
        </w:rPr>
      </w:pPr>
    </w:p>
    <w:p w14:paraId="2EE31F43" w14:textId="7684F378" w:rsidR="00354D8C" w:rsidRPr="005539AC" w:rsidRDefault="00354D8C" w:rsidP="005539AC">
      <w:pPr>
        <w:autoSpaceDE w:val="0"/>
        <w:autoSpaceDN w:val="0"/>
        <w:adjustRightInd w:val="0"/>
        <w:spacing w:after="0" w:line="240" w:lineRule="auto"/>
        <w:jc w:val="both"/>
        <w:rPr>
          <w:rFonts w:ascii="Trebuchet MS" w:hAnsi="Trebuchet MS"/>
        </w:rPr>
      </w:pPr>
      <w:r w:rsidRPr="005539AC">
        <w:rPr>
          <w:rFonts w:ascii="Trebuchet MS" w:hAnsi="Trebuchet MS"/>
        </w:rPr>
        <w:t>Scopul efectuării stagiului este de asigurare a tranziției tinerilor NEET, absolvenți de învățământ superior de la sistemul de educație la piața muncii, de a consolida competențele și abilitățile profesionale pentru adaptarea la cerințele practice și exigențele locului de muncă și pentru o mai rapidă integrare în muncă, precum și de dobândire de experiență și vechime în muncă și, după caz, în specialitate</w:t>
      </w:r>
      <w:r w:rsidR="00BB70BE" w:rsidRPr="005539AC">
        <w:rPr>
          <w:rFonts w:ascii="Trebuchet MS" w:hAnsi="Trebuchet MS"/>
        </w:rPr>
        <w:t>.</w:t>
      </w:r>
    </w:p>
    <w:p w14:paraId="0E7D4321" w14:textId="77777777" w:rsidR="00BB70BE" w:rsidRPr="005539AC" w:rsidRDefault="00BB70BE" w:rsidP="005539AC">
      <w:pPr>
        <w:autoSpaceDE w:val="0"/>
        <w:autoSpaceDN w:val="0"/>
        <w:adjustRightInd w:val="0"/>
        <w:spacing w:after="0" w:line="240" w:lineRule="auto"/>
        <w:jc w:val="both"/>
        <w:rPr>
          <w:rFonts w:ascii="Trebuchet MS" w:hAnsi="Trebuchet MS"/>
        </w:rPr>
      </w:pPr>
    </w:p>
    <w:p w14:paraId="5918207C" w14:textId="5F17CB67" w:rsidR="00FD6017" w:rsidRPr="005539AC" w:rsidRDefault="00FD6017" w:rsidP="005539AC">
      <w:pPr>
        <w:autoSpaceDE w:val="0"/>
        <w:autoSpaceDN w:val="0"/>
        <w:adjustRightInd w:val="0"/>
        <w:spacing w:after="0" w:line="240" w:lineRule="auto"/>
        <w:jc w:val="both"/>
        <w:rPr>
          <w:rFonts w:ascii="Trebuchet MS" w:hAnsi="Trebuchet MS"/>
        </w:rPr>
      </w:pPr>
      <w:r w:rsidRPr="005539AC">
        <w:rPr>
          <w:rFonts w:ascii="Trebuchet MS" w:hAnsi="Trebuchet MS"/>
        </w:rPr>
        <w:t>Perioada de</w:t>
      </w:r>
      <w:r w:rsidR="006A0E7B" w:rsidRPr="005539AC">
        <w:rPr>
          <w:rFonts w:ascii="Trebuchet MS" w:hAnsi="Trebuchet MS"/>
        </w:rPr>
        <w:t xml:space="preserve"> </w:t>
      </w:r>
      <w:r w:rsidRPr="005539AC">
        <w:rPr>
          <w:rFonts w:ascii="Trebuchet MS" w:hAnsi="Trebuchet MS"/>
        </w:rPr>
        <w:t>stagiu se desfăşoară conform unui program de activităţi apro</w:t>
      </w:r>
      <w:r w:rsidR="006A0E7B" w:rsidRPr="005539AC">
        <w:rPr>
          <w:rFonts w:ascii="Trebuchet MS" w:hAnsi="Trebuchet MS"/>
        </w:rPr>
        <w:t xml:space="preserve">bat de angajator, la propunerea </w:t>
      </w:r>
      <w:r w:rsidRPr="005539AC">
        <w:rPr>
          <w:rFonts w:ascii="Trebuchet MS" w:hAnsi="Trebuchet MS"/>
        </w:rPr>
        <w:t>conducătorului compartimentului în care îşi desfăşoară activitatea stagiarul.</w:t>
      </w:r>
    </w:p>
    <w:p w14:paraId="657D426B" w14:textId="77777777" w:rsidR="00BB70BE" w:rsidRPr="005539AC" w:rsidRDefault="00BB70BE" w:rsidP="005539AC">
      <w:pPr>
        <w:autoSpaceDE w:val="0"/>
        <w:autoSpaceDN w:val="0"/>
        <w:adjustRightInd w:val="0"/>
        <w:spacing w:after="0" w:line="240" w:lineRule="auto"/>
        <w:jc w:val="both"/>
        <w:rPr>
          <w:rFonts w:ascii="Trebuchet MS" w:hAnsi="Trebuchet MS"/>
        </w:rPr>
      </w:pPr>
    </w:p>
    <w:p w14:paraId="2CCC4D30" w14:textId="5947CA86" w:rsidR="00354D8C" w:rsidRPr="005539AC" w:rsidRDefault="00354D8C" w:rsidP="005539AC">
      <w:pPr>
        <w:autoSpaceDE w:val="0"/>
        <w:autoSpaceDN w:val="0"/>
        <w:adjustRightInd w:val="0"/>
        <w:spacing w:after="0" w:line="240" w:lineRule="auto"/>
        <w:jc w:val="both"/>
        <w:rPr>
          <w:rFonts w:ascii="Trebuchet MS" w:hAnsi="Trebuchet MS"/>
        </w:rPr>
      </w:pPr>
      <w:r w:rsidRPr="005539AC">
        <w:rPr>
          <w:rFonts w:ascii="Trebuchet MS" w:hAnsi="Trebuchet MS"/>
        </w:rPr>
        <w:t>Stagiarul, pe perioada stagiului, se obliga sa presteze munca pentru si sub autoritatea unui angajator, persoana fizica sau juridica, in schimbul unei remuneratii denumite salariu, in baza unui contract individual de munca si a contractului de stagiu.</w:t>
      </w:r>
    </w:p>
    <w:p w14:paraId="1169FE95" w14:textId="77777777" w:rsidR="00BB70BE" w:rsidRPr="005539AC" w:rsidRDefault="00BB70BE" w:rsidP="005539AC">
      <w:pPr>
        <w:autoSpaceDE w:val="0"/>
        <w:autoSpaceDN w:val="0"/>
        <w:adjustRightInd w:val="0"/>
        <w:spacing w:after="0" w:line="240" w:lineRule="auto"/>
        <w:jc w:val="both"/>
        <w:rPr>
          <w:rFonts w:ascii="Trebuchet MS" w:hAnsi="Trebuchet MS"/>
        </w:rPr>
      </w:pPr>
    </w:p>
    <w:p w14:paraId="307DC60B" w14:textId="77777777" w:rsidR="0070484F" w:rsidRPr="005539AC" w:rsidRDefault="00110C6B" w:rsidP="005539AC">
      <w:pPr>
        <w:spacing w:after="0" w:line="240" w:lineRule="auto"/>
        <w:jc w:val="both"/>
        <w:rPr>
          <w:rFonts w:ascii="Trebuchet MS" w:hAnsi="Trebuchet MS"/>
        </w:rPr>
      </w:pPr>
      <w:r w:rsidRPr="005539AC">
        <w:rPr>
          <w:rFonts w:ascii="Trebuchet MS" w:hAnsi="Trebuchet MS"/>
        </w:rPr>
        <w:t xml:space="preserve">La sfarsitul perioadei de stagiu, cand evaluarea s-a finalizat fara promovarea acesteia, contractul individual de munca poate inceta exclusiv printr-o notificare scrisa, fara preaviz, la initiativa oricareia dintre parti, fara a fi necesara motivarea acesteia. </w:t>
      </w:r>
    </w:p>
    <w:p w14:paraId="3C7ED055" w14:textId="20B94886" w:rsidR="0070484F" w:rsidRPr="005539AC" w:rsidRDefault="0070484F" w:rsidP="005539AC">
      <w:pPr>
        <w:spacing w:after="0" w:line="240" w:lineRule="auto"/>
        <w:jc w:val="both"/>
        <w:rPr>
          <w:rFonts w:ascii="Trebuchet MS" w:hAnsi="Trebuchet MS"/>
        </w:rPr>
      </w:pPr>
    </w:p>
    <w:p w14:paraId="462F48FC" w14:textId="05151F4C" w:rsidR="00320FC2" w:rsidRPr="005539AC" w:rsidRDefault="00110C6B" w:rsidP="005539AC">
      <w:pPr>
        <w:spacing w:after="0" w:line="240" w:lineRule="auto"/>
        <w:jc w:val="both"/>
        <w:rPr>
          <w:rFonts w:ascii="Trebuchet MS" w:hAnsi="Trebuchet MS"/>
        </w:rPr>
      </w:pPr>
      <w:r w:rsidRPr="005539AC">
        <w:rPr>
          <w:rFonts w:ascii="Trebuchet MS" w:hAnsi="Trebuchet MS"/>
        </w:rPr>
        <w:t>Un angajator mai poate incadra, o singura data pe acelasi post, un absolvent de invatamant superior care sa efectueze stagiu in baza unui contract de stagiu, anexa la contractul individual de munca</w:t>
      </w:r>
      <w:r w:rsidR="00320FC2" w:rsidRPr="005539AC">
        <w:rPr>
          <w:rFonts w:ascii="Trebuchet MS" w:hAnsi="Trebuchet MS"/>
        </w:rPr>
        <w:t>.</w:t>
      </w:r>
    </w:p>
    <w:p w14:paraId="2A584956" w14:textId="77777777" w:rsidR="00BB70BE" w:rsidRPr="005539AC" w:rsidRDefault="00BB70BE" w:rsidP="005539AC">
      <w:pPr>
        <w:spacing w:after="0" w:line="240" w:lineRule="auto"/>
        <w:jc w:val="both"/>
        <w:rPr>
          <w:rFonts w:ascii="Trebuchet MS" w:hAnsi="Trebuchet MS"/>
        </w:rPr>
      </w:pPr>
    </w:p>
    <w:p w14:paraId="625C3BFF" w14:textId="222FC66A" w:rsidR="00354D8C" w:rsidRPr="005539AC" w:rsidRDefault="00354D8C" w:rsidP="005539AC">
      <w:pPr>
        <w:autoSpaceDE w:val="0"/>
        <w:autoSpaceDN w:val="0"/>
        <w:adjustRightInd w:val="0"/>
        <w:spacing w:after="0" w:line="240" w:lineRule="auto"/>
        <w:jc w:val="both"/>
        <w:rPr>
          <w:rFonts w:ascii="Trebuchet MS" w:hAnsi="Trebuchet MS"/>
        </w:rPr>
      </w:pPr>
      <w:r w:rsidRPr="005539AC">
        <w:rPr>
          <w:rFonts w:ascii="Trebuchet MS" w:hAnsi="Trebuchet MS"/>
        </w:rPr>
        <w:t>Angajatorii care încheie contracte de stagiu cu tinerii NEET</w:t>
      </w:r>
      <w:r w:rsidR="0070484F" w:rsidRPr="005539AC">
        <w:rPr>
          <w:rFonts w:ascii="Trebuchet MS" w:hAnsi="Trebuchet MS"/>
        </w:rPr>
        <w:t>S</w:t>
      </w:r>
      <w:r w:rsidRPr="005539AC">
        <w:rPr>
          <w:rFonts w:ascii="Trebuchet MS" w:hAnsi="Trebuchet MS"/>
        </w:rPr>
        <w:t xml:space="preserve">, beneficiază la cerere pe perioada derulării contractului de stagiu de </w:t>
      </w:r>
      <w:r w:rsidRPr="005539AC">
        <w:rPr>
          <w:rFonts w:ascii="Trebuchet MS" w:hAnsi="Trebuchet MS"/>
          <w:b/>
        </w:rPr>
        <w:t xml:space="preserve">o sumă în </w:t>
      </w:r>
      <w:r w:rsidRPr="005539AC">
        <w:rPr>
          <w:rFonts w:ascii="Trebuchet MS" w:hAnsi="Trebuchet MS"/>
          <w:b/>
          <w:u w:val="single"/>
        </w:rPr>
        <w:t xml:space="preserve">cuantum de </w:t>
      </w:r>
      <w:r w:rsidR="003B78FC" w:rsidRPr="005539AC">
        <w:rPr>
          <w:rFonts w:ascii="Trebuchet MS" w:hAnsi="Trebuchet MS"/>
          <w:b/>
          <w:u w:val="single"/>
        </w:rPr>
        <w:t xml:space="preserve">pana la </w:t>
      </w:r>
      <w:r w:rsidRPr="005539AC">
        <w:rPr>
          <w:rFonts w:ascii="Trebuchet MS" w:hAnsi="Trebuchet MS"/>
          <w:b/>
          <w:u w:val="single"/>
        </w:rPr>
        <w:t>1350 lei/lună</w:t>
      </w:r>
      <w:r w:rsidRPr="005539AC">
        <w:rPr>
          <w:rFonts w:ascii="Trebuchet MS" w:hAnsi="Trebuchet MS"/>
        </w:rPr>
        <w:t xml:space="preserve"> din bugetul asigurărilor de șomaj, </w:t>
      </w:r>
      <w:r w:rsidR="00544D15" w:rsidRPr="005539AC">
        <w:rPr>
          <w:rFonts w:ascii="Trebuchet MS" w:hAnsi="Trebuchet MS"/>
          <w:b/>
          <w:u w:val="single"/>
        </w:rPr>
        <w:t>proportional cu timpul efectiv lucrat</w:t>
      </w:r>
      <w:r w:rsidR="00544D15" w:rsidRPr="005539AC">
        <w:rPr>
          <w:rFonts w:ascii="Trebuchet MS" w:hAnsi="Trebuchet MS"/>
          <w:b/>
        </w:rPr>
        <w:t>, cu exceptia perioadei in care raporturile de munca ale stagiarului sunt suspendate,</w:t>
      </w:r>
      <w:r w:rsidR="00544D15" w:rsidRPr="005539AC">
        <w:rPr>
          <w:rFonts w:ascii="Trebuchet MS" w:hAnsi="Trebuchet MS"/>
        </w:rPr>
        <w:t xml:space="preserve"> </w:t>
      </w:r>
      <w:r w:rsidRPr="005539AC">
        <w:rPr>
          <w:rFonts w:ascii="Trebuchet MS" w:hAnsi="Trebuchet MS"/>
        </w:rPr>
        <w:t>în limita fondurilor alocate cu această destinație.</w:t>
      </w:r>
    </w:p>
    <w:p w14:paraId="43F149E3" w14:textId="77777777" w:rsidR="0070484F" w:rsidRPr="005539AC" w:rsidRDefault="0070484F" w:rsidP="005539AC">
      <w:pPr>
        <w:autoSpaceDE w:val="0"/>
        <w:autoSpaceDN w:val="0"/>
        <w:adjustRightInd w:val="0"/>
        <w:spacing w:after="0" w:line="240" w:lineRule="auto"/>
        <w:jc w:val="both"/>
        <w:rPr>
          <w:rFonts w:ascii="Trebuchet MS" w:hAnsi="Trebuchet MS"/>
        </w:rPr>
      </w:pPr>
    </w:p>
    <w:p w14:paraId="076FFFD7" w14:textId="22FD6F53" w:rsidR="00A90978" w:rsidRPr="005539AC" w:rsidRDefault="00A90978" w:rsidP="005539AC">
      <w:pPr>
        <w:autoSpaceDE w:val="0"/>
        <w:autoSpaceDN w:val="0"/>
        <w:adjustRightInd w:val="0"/>
        <w:spacing w:after="0" w:line="240" w:lineRule="auto"/>
        <w:jc w:val="both"/>
        <w:rPr>
          <w:rFonts w:ascii="Trebuchet MS" w:hAnsi="Trebuchet MS"/>
        </w:rPr>
      </w:pPr>
      <w:r w:rsidRPr="005539AC">
        <w:rPr>
          <w:rFonts w:ascii="Trebuchet MS" w:hAnsi="Trebuchet MS"/>
        </w:rPr>
        <w:t>In situatia in care, dupa incetarea contractului de stagiu, la initiativa angajatorului, inceteaza si contractul individual de munca, angajatorul nu mai poate beneficia pentru acelasi post de o alta masura de stimulare a ocuparii fortei de munca prevazuta de lege</w:t>
      </w:r>
      <w:r w:rsidR="003B5136" w:rsidRPr="005539AC">
        <w:rPr>
          <w:rFonts w:ascii="Trebuchet MS" w:hAnsi="Trebuchet MS"/>
        </w:rPr>
        <w:t>.</w:t>
      </w:r>
    </w:p>
    <w:p w14:paraId="1AAC5C1D" w14:textId="77777777" w:rsidR="0070484F" w:rsidRPr="005539AC" w:rsidRDefault="0070484F" w:rsidP="005539AC">
      <w:pPr>
        <w:autoSpaceDE w:val="0"/>
        <w:autoSpaceDN w:val="0"/>
        <w:adjustRightInd w:val="0"/>
        <w:spacing w:after="0" w:line="240" w:lineRule="auto"/>
        <w:jc w:val="both"/>
        <w:rPr>
          <w:rFonts w:ascii="Trebuchet MS" w:hAnsi="Trebuchet MS"/>
        </w:rPr>
      </w:pPr>
    </w:p>
    <w:p w14:paraId="72B84A0B" w14:textId="447A0F84" w:rsidR="003B5136" w:rsidRPr="005539AC" w:rsidRDefault="003B5136" w:rsidP="005539AC">
      <w:pPr>
        <w:autoSpaceDE w:val="0"/>
        <w:autoSpaceDN w:val="0"/>
        <w:adjustRightInd w:val="0"/>
        <w:spacing w:after="0" w:line="240" w:lineRule="auto"/>
        <w:jc w:val="both"/>
        <w:rPr>
          <w:rFonts w:ascii="Trebuchet MS" w:hAnsi="Trebuchet MS"/>
        </w:rPr>
      </w:pPr>
      <w:r w:rsidRPr="005539AC">
        <w:rPr>
          <w:rFonts w:ascii="Trebuchet MS" w:hAnsi="Trebuchet MS"/>
        </w:rPr>
        <w:t>In situatia in care contractul individual de munca inceteaza la initiativa angajatorului, anterior datei prevazute in contractul de stagiu, acesta este obligat sa restituie AJOFM, sumele incasate pentru respectivul stagiar, plus dobanda de referinta a BNR, in vigoare la data incetarii raportului de munca.</w:t>
      </w:r>
    </w:p>
    <w:p w14:paraId="269ADDA3" w14:textId="77777777" w:rsidR="005668A4" w:rsidRPr="005539AC" w:rsidRDefault="005668A4" w:rsidP="005539AC">
      <w:pPr>
        <w:spacing w:after="0" w:line="240" w:lineRule="auto"/>
        <w:jc w:val="both"/>
        <w:rPr>
          <w:rFonts w:ascii="Trebuchet MS" w:hAnsi="Trebuchet MS"/>
          <w:b/>
          <w:bCs/>
          <w:shd w:val="clear" w:color="auto" w:fill="FFFFFF"/>
        </w:rPr>
      </w:pPr>
    </w:p>
    <w:p w14:paraId="0287E7EA" w14:textId="5AD4D58F" w:rsidR="00A90978" w:rsidRPr="005539AC" w:rsidRDefault="00A90978" w:rsidP="005539AC">
      <w:pPr>
        <w:spacing w:after="0" w:line="240" w:lineRule="auto"/>
        <w:jc w:val="both"/>
        <w:rPr>
          <w:rFonts w:ascii="Trebuchet MS" w:hAnsi="Trebuchet MS"/>
          <w:b/>
        </w:rPr>
      </w:pPr>
      <w:r w:rsidRPr="005539AC">
        <w:rPr>
          <w:rFonts w:ascii="Trebuchet MS" w:hAnsi="Trebuchet MS"/>
          <w:b/>
        </w:rPr>
        <w:t xml:space="preserve">Prin prezenta schemă națională pentru implementarea măsurilor de stimulare a forței de muncă este sprijinit pe o perioada de </w:t>
      </w:r>
      <w:r w:rsidR="0070484F" w:rsidRPr="005539AC">
        <w:rPr>
          <w:rFonts w:ascii="Trebuchet MS" w:hAnsi="Trebuchet MS"/>
          <w:b/>
        </w:rPr>
        <w:t>6</w:t>
      </w:r>
      <w:r w:rsidRPr="005539AC">
        <w:rPr>
          <w:rFonts w:ascii="Trebuchet MS" w:hAnsi="Trebuchet MS"/>
          <w:b/>
        </w:rPr>
        <w:t xml:space="preserve"> luni, angajatorul care încheie un contract de stagiu cu un tânăr NEET cu rezidenț</w:t>
      </w:r>
      <w:r w:rsidR="004E7E51" w:rsidRPr="005539AC">
        <w:rPr>
          <w:rFonts w:ascii="Trebuchet MS" w:hAnsi="Trebuchet MS"/>
          <w:b/>
        </w:rPr>
        <w:t>a din regiunile eligibile</w:t>
      </w:r>
      <w:r w:rsidRPr="005539AC">
        <w:rPr>
          <w:rFonts w:ascii="Trebuchet MS" w:hAnsi="Trebuchet MS"/>
          <w:b/>
        </w:rPr>
        <w:t xml:space="preserve"> si care anterior incheierii contractului de </w:t>
      </w:r>
      <w:r w:rsidRPr="005539AC">
        <w:rPr>
          <w:rFonts w:ascii="Trebuchet MS" w:hAnsi="Trebuchet MS"/>
          <w:b/>
        </w:rPr>
        <w:lastRenderedPageBreak/>
        <w:t>stagiu, nu a avut alt stagiar pe acel post caruia sa-i fi incetat contractul de stagiu la initiativa angajatorului.</w:t>
      </w:r>
    </w:p>
    <w:p w14:paraId="502A1DAF" w14:textId="77777777" w:rsidR="00D35985" w:rsidRPr="005539AC" w:rsidRDefault="00D35985" w:rsidP="005539AC">
      <w:pPr>
        <w:spacing w:after="0" w:line="240" w:lineRule="auto"/>
        <w:jc w:val="both"/>
        <w:rPr>
          <w:rFonts w:ascii="Trebuchet MS" w:hAnsi="Trebuchet MS"/>
          <w:b/>
        </w:rPr>
      </w:pPr>
    </w:p>
    <w:p w14:paraId="34678988" w14:textId="15BF29F7" w:rsidR="00281092" w:rsidRPr="005539AC" w:rsidRDefault="00281092" w:rsidP="005539AC">
      <w:pPr>
        <w:spacing w:after="0" w:line="240" w:lineRule="auto"/>
        <w:jc w:val="both"/>
        <w:rPr>
          <w:rFonts w:ascii="Trebuchet MS" w:hAnsi="Trebuchet MS"/>
          <w:b/>
        </w:rPr>
      </w:pPr>
      <w:r w:rsidRPr="005539AC">
        <w:rPr>
          <w:rFonts w:ascii="Trebuchet MS" w:hAnsi="Trebuchet MS"/>
        </w:rPr>
        <w:t>Acțiunile finanțate și operațiunile se subscriu Planului de Implementare a Garanției pentru Tiner</w:t>
      </w:r>
      <w:r w:rsidR="00396AE9" w:rsidRPr="005539AC">
        <w:rPr>
          <w:rFonts w:ascii="Trebuchet MS" w:hAnsi="Trebuchet MS"/>
        </w:rPr>
        <w:t xml:space="preserve">et </w:t>
      </w:r>
      <w:r w:rsidRPr="005539AC">
        <w:rPr>
          <w:rFonts w:ascii="Trebuchet MS" w:hAnsi="Trebuchet MS"/>
        </w:rPr>
        <w:t xml:space="preserve">(PIGT) </w:t>
      </w:r>
      <w:r w:rsidR="00A86A91" w:rsidRPr="005539AC">
        <w:rPr>
          <w:rFonts w:ascii="Trebuchet MS" w:hAnsi="Trebuchet MS"/>
        </w:rPr>
        <w:t xml:space="preserve">2017-2020 </w:t>
      </w:r>
      <w:r w:rsidRPr="005539AC">
        <w:rPr>
          <w:rFonts w:ascii="Trebuchet MS" w:hAnsi="Trebuchet MS"/>
        </w:rPr>
        <w:t>și contribuie la realizarea acestuia.</w:t>
      </w:r>
    </w:p>
    <w:p w14:paraId="32D8AC30" w14:textId="77777777" w:rsidR="00A90978" w:rsidRPr="005539AC" w:rsidRDefault="00A90978" w:rsidP="005539AC">
      <w:pPr>
        <w:spacing w:after="0" w:line="240" w:lineRule="auto"/>
        <w:jc w:val="both"/>
        <w:rPr>
          <w:rFonts w:ascii="Trebuchet MS" w:hAnsi="Trebuchet MS"/>
        </w:rPr>
      </w:pPr>
    </w:p>
    <w:p w14:paraId="4CC4D94E" w14:textId="04790C94" w:rsidR="00FB6488" w:rsidRPr="005539AC" w:rsidRDefault="00FB6488" w:rsidP="005539AC">
      <w:pPr>
        <w:spacing w:after="0" w:line="240" w:lineRule="auto"/>
        <w:jc w:val="both"/>
        <w:rPr>
          <w:rFonts w:ascii="Trebuchet MS" w:hAnsi="Trebuchet MS" w:cs="font202"/>
          <w:b/>
          <w:lang w:eastAsia="ar-SA"/>
        </w:rPr>
      </w:pPr>
      <w:r w:rsidRPr="005539AC">
        <w:rPr>
          <w:rFonts w:ascii="Trebuchet MS" w:hAnsi="Trebuchet MS" w:cs="font202"/>
          <w:b/>
          <w:lang w:eastAsia="ar-SA"/>
        </w:rPr>
        <w:t>1.</w:t>
      </w:r>
      <w:r w:rsidR="00F73302" w:rsidRPr="005539AC">
        <w:rPr>
          <w:rFonts w:ascii="Trebuchet MS" w:hAnsi="Trebuchet MS" w:cs="font202"/>
          <w:b/>
          <w:lang w:eastAsia="ar-SA"/>
        </w:rPr>
        <w:t>4</w:t>
      </w:r>
      <w:r w:rsidRPr="005539AC">
        <w:rPr>
          <w:rFonts w:ascii="Trebuchet MS" w:hAnsi="Trebuchet MS" w:cs="font202"/>
          <w:b/>
          <w:lang w:eastAsia="ar-SA"/>
        </w:rPr>
        <w:t>. Teme secundare FSE</w:t>
      </w:r>
    </w:p>
    <w:p w14:paraId="34FA115C" w14:textId="77777777" w:rsidR="000E11C6" w:rsidRPr="005539AC" w:rsidRDefault="000E11C6" w:rsidP="005539AC">
      <w:pPr>
        <w:spacing w:after="0" w:line="240" w:lineRule="auto"/>
        <w:rPr>
          <w:rFonts w:ascii="Trebuchet MS" w:hAnsi="Trebuchet MS"/>
          <w:b/>
        </w:rPr>
      </w:pPr>
    </w:p>
    <w:p w14:paraId="67BDBD89" w14:textId="495F33BA" w:rsidR="00E8423A" w:rsidRPr="005539AC" w:rsidRDefault="00E8423A" w:rsidP="005539AC">
      <w:pPr>
        <w:spacing w:after="0" w:line="240" w:lineRule="auto"/>
        <w:jc w:val="both"/>
        <w:rPr>
          <w:rFonts w:ascii="Trebuchet MS" w:hAnsi="Trebuchet MS"/>
        </w:rPr>
      </w:pPr>
      <w:r w:rsidRPr="005539AC">
        <w:rPr>
          <w:rFonts w:ascii="Trebuchet MS" w:hAnsi="Trebuchet MS"/>
        </w:rPr>
        <w:t xml:space="preserve">În cadrul AP </w:t>
      </w:r>
      <w:r w:rsidR="00B47351" w:rsidRPr="005539AC">
        <w:rPr>
          <w:rFonts w:ascii="Trebuchet MS" w:hAnsi="Trebuchet MS"/>
        </w:rPr>
        <w:t>2</w:t>
      </w:r>
      <w:r w:rsidR="00C414DB" w:rsidRPr="005539AC">
        <w:rPr>
          <w:rFonts w:ascii="Trebuchet MS" w:hAnsi="Trebuchet MS"/>
        </w:rPr>
        <w:t>/ PI 8.ii/ OS 2</w:t>
      </w:r>
      <w:r w:rsidRPr="005539AC">
        <w:rPr>
          <w:rFonts w:ascii="Trebuchet MS" w:hAnsi="Trebuchet MS"/>
        </w:rPr>
        <w:t>.1</w:t>
      </w:r>
      <w:r w:rsidR="00C414DB" w:rsidRPr="005539AC">
        <w:rPr>
          <w:rFonts w:ascii="Trebuchet MS" w:hAnsi="Trebuchet MS"/>
        </w:rPr>
        <w:t>&amp; 2</w:t>
      </w:r>
      <w:r w:rsidR="00F3207B" w:rsidRPr="005539AC">
        <w:rPr>
          <w:rFonts w:ascii="Trebuchet MS" w:hAnsi="Trebuchet MS"/>
        </w:rPr>
        <w:t>.2</w:t>
      </w:r>
      <w:r w:rsidRPr="005539AC">
        <w:rPr>
          <w:rFonts w:ascii="Trebuchet MS" w:hAnsi="Trebuchet MS"/>
        </w:rPr>
        <w:t xml:space="preserve"> sunt vizate temele secundare prezentate în tabelul de mai jos. </w:t>
      </w:r>
    </w:p>
    <w:p w14:paraId="751D153F" w14:textId="77777777" w:rsidR="00E8423A" w:rsidRPr="005539AC" w:rsidRDefault="00E8423A" w:rsidP="005539AC">
      <w:pPr>
        <w:spacing w:after="0" w:line="240" w:lineRule="auto"/>
        <w:rPr>
          <w:rFonts w:ascii="Trebuchet MS" w:hAnsi="Trebuchet MS"/>
          <w:b/>
        </w:rPr>
      </w:pPr>
    </w:p>
    <w:p w14:paraId="77C501FA" w14:textId="77777777" w:rsidR="00E8423A" w:rsidRPr="005539AC" w:rsidRDefault="00E8423A" w:rsidP="005539AC">
      <w:pPr>
        <w:spacing w:after="0" w:line="240" w:lineRule="auto"/>
        <w:jc w:val="both"/>
        <w:rPr>
          <w:rFonts w:ascii="Trebuchet MS" w:hAnsi="Trebuchet MS"/>
          <w:b/>
        </w:rPr>
      </w:pPr>
      <w:r w:rsidRPr="005539AC">
        <w:rPr>
          <w:rFonts w:ascii="Trebuchet MS" w:hAnsi="Trebuchet MS"/>
          <w:b/>
        </w:rPr>
        <w:t>În proiectul dumneavoastră va trebui să evidențiați în secțiunea relevantă (tema secundară vizată) în ce constă contribuția proiectului la o anumită temă secundară, precum și costul estimat al respectivelor măsuri.</w:t>
      </w:r>
    </w:p>
    <w:p w14:paraId="5BE9C9D5" w14:textId="77777777" w:rsidR="00E8423A" w:rsidRPr="005539AC" w:rsidRDefault="00E8423A" w:rsidP="005539AC">
      <w:pPr>
        <w:spacing w:after="0" w:line="240" w:lineRule="auto"/>
        <w:rPr>
          <w:rFonts w:ascii="Trebuchet MS" w:hAnsi="Trebuchet MS"/>
        </w:rPr>
      </w:pPr>
    </w:p>
    <w:p w14:paraId="32F0CD84" w14:textId="78788EA5" w:rsidR="00E8423A" w:rsidRPr="005539AC" w:rsidRDefault="00E8423A" w:rsidP="005539AC">
      <w:pPr>
        <w:spacing w:after="0" w:line="240" w:lineRule="auto"/>
        <w:jc w:val="both"/>
        <w:rPr>
          <w:rFonts w:ascii="Trebuchet MS" w:hAnsi="Trebuchet MS"/>
        </w:rPr>
      </w:pPr>
      <w:r w:rsidRPr="005539AC">
        <w:rPr>
          <w:rFonts w:ascii="Trebuchet MS" w:hAnsi="Trebuchet MS"/>
        </w:rPr>
        <w:t>Alocările din tabelul de mai jos reprezintă al</w:t>
      </w:r>
      <w:r w:rsidR="00C414DB" w:rsidRPr="005539AC">
        <w:rPr>
          <w:rFonts w:ascii="Trebuchet MS" w:hAnsi="Trebuchet MS"/>
        </w:rPr>
        <w:t>ocări indicative la nivelul AP 2</w:t>
      </w:r>
      <w:r w:rsidRPr="005539AC">
        <w:rPr>
          <w:rFonts w:ascii="Trebuchet MS" w:hAnsi="Trebuchet MS"/>
        </w:rPr>
        <w:t>. Prin urmare, în cadrul proiectului vor trebui evidențiate sumele calculate pentru măsurile care vizează teme secundare relevante pentru proiect.</w:t>
      </w:r>
    </w:p>
    <w:p w14:paraId="3BB6515E" w14:textId="77777777" w:rsidR="00947232" w:rsidRPr="005539AC" w:rsidRDefault="00947232" w:rsidP="005539AC">
      <w:pPr>
        <w:spacing w:after="0" w:line="240" w:lineRule="auto"/>
        <w:jc w:val="both"/>
        <w:rPr>
          <w:rFonts w:ascii="Trebuchet MS" w:hAnsi="Trebuchet MS"/>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7"/>
        <w:gridCol w:w="2520"/>
        <w:gridCol w:w="5040"/>
        <w:gridCol w:w="1530"/>
      </w:tblGrid>
      <w:tr w:rsidR="00261CFD" w:rsidRPr="005539AC" w14:paraId="21D2A2AA" w14:textId="77777777" w:rsidTr="00740CDF">
        <w:trPr>
          <w:trHeight w:val="288"/>
          <w:tblHeader/>
        </w:trPr>
        <w:tc>
          <w:tcPr>
            <w:tcW w:w="9877" w:type="dxa"/>
            <w:gridSpan w:val="4"/>
            <w:shd w:val="clear" w:color="auto" w:fill="auto"/>
          </w:tcPr>
          <w:p w14:paraId="6519976A" w14:textId="77777777" w:rsidR="00947232" w:rsidRPr="005539AC" w:rsidRDefault="00947232" w:rsidP="005539AC">
            <w:pPr>
              <w:suppressAutoHyphens/>
              <w:spacing w:after="0" w:line="240" w:lineRule="auto"/>
              <w:jc w:val="both"/>
              <w:rPr>
                <w:rFonts w:ascii="Trebuchet MS" w:hAnsi="Trebuchet MS"/>
                <w:b/>
              </w:rPr>
            </w:pPr>
            <w:r w:rsidRPr="005539AC">
              <w:rPr>
                <w:rFonts w:ascii="Trebuchet MS" w:hAnsi="Trebuchet MS"/>
                <w:b/>
              </w:rPr>
              <w:t>AP 2 - Îmbunătăţirea situaţiei tinerilor din categoria NEETs</w:t>
            </w:r>
          </w:p>
        </w:tc>
      </w:tr>
      <w:tr w:rsidR="00261CFD" w:rsidRPr="005539AC" w14:paraId="0046E547" w14:textId="77777777" w:rsidTr="0004110B">
        <w:trPr>
          <w:trHeight w:val="655"/>
          <w:tblHeader/>
        </w:trPr>
        <w:tc>
          <w:tcPr>
            <w:tcW w:w="787" w:type="dxa"/>
            <w:shd w:val="clear" w:color="auto" w:fill="auto"/>
          </w:tcPr>
          <w:p w14:paraId="28B70F7A" w14:textId="77777777" w:rsidR="00947232" w:rsidRPr="005539AC" w:rsidRDefault="00947232" w:rsidP="005539AC">
            <w:pPr>
              <w:suppressAutoHyphens/>
              <w:spacing w:after="0" w:line="240" w:lineRule="auto"/>
              <w:jc w:val="center"/>
              <w:rPr>
                <w:rFonts w:ascii="Trebuchet MS" w:hAnsi="Trebuchet MS"/>
                <w:b/>
              </w:rPr>
            </w:pPr>
            <w:r w:rsidRPr="005539AC">
              <w:rPr>
                <w:rFonts w:ascii="Trebuchet MS" w:hAnsi="Trebuchet MS"/>
                <w:b/>
                <w:bCs/>
                <w:lang w:eastAsia="en-GB"/>
              </w:rPr>
              <w:t>Fond</w:t>
            </w:r>
          </w:p>
        </w:tc>
        <w:tc>
          <w:tcPr>
            <w:tcW w:w="2520" w:type="dxa"/>
            <w:shd w:val="clear" w:color="auto" w:fill="auto"/>
          </w:tcPr>
          <w:p w14:paraId="11D98C3F" w14:textId="77777777" w:rsidR="00947232" w:rsidRPr="005539AC" w:rsidRDefault="00947232" w:rsidP="005539AC">
            <w:pPr>
              <w:suppressAutoHyphens/>
              <w:spacing w:after="0" w:line="240" w:lineRule="auto"/>
              <w:jc w:val="center"/>
              <w:rPr>
                <w:rFonts w:ascii="Trebuchet MS" w:hAnsi="Trebuchet MS"/>
                <w:b/>
              </w:rPr>
            </w:pPr>
            <w:r w:rsidRPr="005539AC">
              <w:rPr>
                <w:rFonts w:ascii="Trebuchet MS" w:hAnsi="Trebuchet MS"/>
                <w:b/>
                <w:bCs/>
                <w:lang w:eastAsia="en-GB"/>
              </w:rPr>
              <w:t>Categoria de regiune</w:t>
            </w:r>
          </w:p>
        </w:tc>
        <w:tc>
          <w:tcPr>
            <w:tcW w:w="5040" w:type="dxa"/>
            <w:shd w:val="clear" w:color="auto" w:fill="auto"/>
          </w:tcPr>
          <w:p w14:paraId="61E606F4" w14:textId="77777777" w:rsidR="00947232" w:rsidRPr="005539AC" w:rsidRDefault="00947232" w:rsidP="005539AC">
            <w:pPr>
              <w:spacing w:after="0" w:line="240" w:lineRule="auto"/>
              <w:jc w:val="center"/>
              <w:rPr>
                <w:rFonts w:ascii="Trebuchet MS" w:hAnsi="Trebuchet MS"/>
                <w:b/>
              </w:rPr>
            </w:pPr>
            <w:r w:rsidRPr="005539AC">
              <w:rPr>
                <w:rFonts w:ascii="Trebuchet MS" w:hAnsi="Trebuchet MS"/>
                <w:b/>
              </w:rPr>
              <w:t>Codul</w:t>
            </w:r>
          </w:p>
        </w:tc>
        <w:tc>
          <w:tcPr>
            <w:tcW w:w="1530" w:type="dxa"/>
            <w:shd w:val="clear" w:color="auto" w:fill="auto"/>
          </w:tcPr>
          <w:p w14:paraId="50A5B613" w14:textId="37347819" w:rsidR="00947232" w:rsidRPr="005539AC" w:rsidRDefault="00E3791B" w:rsidP="005539AC">
            <w:pPr>
              <w:suppressAutoHyphens/>
              <w:spacing w:after="0" w:line="240" w:lineRule="auto"/>
              <w:jc w:val="center"/>
              <w:rPr>
                <w:rFonts w:ascii="Trebuchet MS" w:hAnsi="Trebuchet MS"/>
                <w:b/>
              </w:rPr>
            </w:pPr>
            <w:r w:rsidRPr="005539AC">
              <w:rPr>
                <w:rFonts w:ascii="Trebuchet MS" w:hAnsi="Trebuchet MS"/>
                <w:b/>
              </w:rPr>
              <w:t>Pondere din alocare</w:t>
            </w:r>
          </w:p>
        </w:tc>
      </w:tr>
      <w:tr w:rsidR="00261CFD" w:rsidRPr="005539AC" w14:paraId="719DC446" w14:textId="77777777" w:rsidTr="0004110B">
        <w:trPr>
          <w:trHeight w:val="288"/>
        </w:trPr>
        <w:tc>
          <w:tcPr>
            <w:tcW w:w="787" w:type="dxa"/>
            <w:shd w:val="clear" w:color="auto" w:fill="auto"/>
          </w:tcPr>
          <w:p w14:paraId="3AD67743"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50AA0E19"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puțin dezvoltate</w:t>
            </w:r>
          </w:p>
        </w:tc>
        <w:tc>
          <w:tcPr>
            <w:tcW w:w="5040" w:type="dxa"/>
            <w:shd w:val="clear" w:color="auto" w:fill="auto"/>
          </w:tcPr>
          <w:p w14:paraId="26EBA542"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01. Sprijinirea tranziției către o economie cu emisii scăzute de dioxid de carbon și eficientă din punctul de vedere al utilizării resurselor</w:t>
            </w:r>
          </w:p>
        </w:tc>
        <w:tc>
          <w:tcPr>
            <w:tcW w:w="1530" w:type="dxa"/>
            <w:shd w:val="clear" w:color="auto" w:fill="auto"/>
          </w:tcPr>
          <w:p w14:paraId="392F9617" w14:textId="761252B9"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38A687E3" w14:textId="77777777" w:rsidTr="0004110B">
        <w:trPr>
          <w:trHeight w:val="288"/>
        </w:trPr>
        <w:tc>
          <w:tcPr>
            <w:tcW w:w="787" w:type="dxa"/>
            <w:shd w:val="clear" w:color="auto" w:fill="auto"/>
          </w:tcPr>
          <w:p w14:paraId="4C7F9C0D"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56928AD8"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dezvoltate</w:t>
            </w:r>
          </w:p>
        </w:tc>
        <w:tc>
          <w:tcPr>
            <w:tcW w:w="5040" w:type="dxa"/>
            <w:shd w:val="clear" w:color="auto" w:fill="auto"/>
          </w:tcPr>
          <w:p w14:paraId="4EE55E6E"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01. Sprijinirea tranziției către o economie cu emisii scăzute de dioxid de carbon și eficientă din punctul de vedere al utilizării resurselor</w:t>
            </w:r>
          </w:p>
        </w:tc>
        <w:tc>
          <w:tcPr>
            <w:tcW w:w="1530" w:type="dxa"/>
            <w:shd w:val="clear" w:color="auto" w:fill="auto"/>
          </w:tcPr>
          <w:p w14:paraId="50647342" w14:textId="37FC6823"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087D1DA9" w14:textId="77777777" w:rsidTr="0004110B">
        <w:trPr>
          <w:trHeight w:val="288"/>
        </w:trPr>
        <w:tc>
          <w:tcPr>
            <w:tcW w:w="787" w:type="dxa"/>
            <w:shd w:val="clear" w:color="auto" w:fill="auto"/>
          </w:tcPr>
          <w:p w14:paraId="67B7F24B"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16D7177E"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puțin dezvoltate</w:t>
            </w:r>
          </w:p>
        </w:tc>
        <w:tc>
          <w:tcPr>
            <w:tcW w:w="5040" w:type="dxa"/>
            <w:shd w:val="clear" w:color="auto" w:fill="auto"/>
          </w:tcPr>
          <w:p w14:paraId="54ACF3FF"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02. Inovare socială</w:t>
            </w:r>
          </w:p>
        </w:tc>
        <w:tc>
          <w:tcPr>
            <w:tcW w:w="1530" w:type="dxa"/>
            <w:shd w:val="clear" w:color="auto" w:fill="auto"/>
          </w:tcPr>
          <w:p w14:paraId="0A195276" w14:textId="6933D3F7"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335368E3" w14:textId="77777777" w:rsidTr="0004110B">
        <w:trPr>
          <w:trHeight w:val="288"/>
        </w:trPr>
        <w:tc>
          <w:tcPr>
            <w:tcW w:w="787" w:type="dxa"/>
            <w:shd w:val="clear" w:color="auto" w:fill="auto"/>
          </w:tcPr>
          <w:p w14:paraId="42E796FD"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49984366"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dezvoltate</w:t>
            </w:r>
          </w:p>
        </w:tc>
        <w:tc>
          <w:tcPr>
            <w:tcW w:w="5040" w:type="dxa"/>
            <w:shd w:val="clear" w:color="auto" w:fill="auto"/>
          </w:tcPr>
          <w:p w14:paraId="715E7193"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02. Inovare socială</w:t>
            </w:r>
          </w:p>
        </w:tc>
        <w:tc>
          <w:tcPr>
            <w:tcW w:w="1530" w:type="dxa"/>
            <w:shd w:val="clear" w:color="auto" w:fill="auto"/>
          </w:tcPr>
          <w:p w14:paraId="4F380638" w14:textId="04578EFD"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2A6820A2" w14:textId="77777777" w:rsidTr="0004110B">
        <w:trPr>
          <w:trHeight w:val="288"/>
        </w:trPr>
        <w:tc>
          <w:tcPr>
            <w:tcW w:w="787" w:type="dxa"/>
            <w:shd w:val="clear" w:color="auto" w:fill="auto"/>
          </w:tcPr>
          <w:p w14:paraId="21EB9E70"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6729FD96"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puțin dezvoltate</w:t>
            </w:r>
          </w:p>
        </w:tc>
        <w:tc>
          <w:tcPr>
            <w:tcW w:w="5040" w:type="dxa"/>
            <w:shd w:val="clear" w:color="auto" w:fill="auto"/>
          </w:tcPr>
          <w:p w14:paraId="50F24798"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05. Îmbunătățirea accesibilității, a utilizării și a calității tehnologiilor informației și comunicațiilor</w:t>
            </w:r>
          </w:p>
        </w:tc>
        <w:tc>
          <w:tcPr>
            <w:tcW w:w="1530" w:type="dxa"/>
            <w:shd w:val="clear" w:color="auto" w:fill="auto"/>
          </w:tcPr>
          <w:p w14:paraId="79B185D4" w14:textId="2E1534BC"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1B6E7D5E" w14:textId="77777777" w:rsidTr="0004110B">
        <w:trPr>
          <w:trHeight w:val="288"/>
        </w:trPr>
        <w:tc>
          <w:tcPr>
            <w:tcW w:w="787" w:type="dxa"/>
            <w:shd w:val="clear" w:color="auto" w:fill="auto"/>
          </w:tcPr>
          <w:p w14:paraId="77B8C230"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05FE9564"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dezvoltate</w:t>
            </w:r>
          </w:p>
        </w:tc>
        <w:tc>
          <w:tcPr>
            <w:tcW w:w="5040" w:type="dxa"/>
            <w:shd w:val="clear" w:color="auto" w:fill="auto"/>
          </w:tcPr>
          <w:p w14:paraId="12B5CAD0"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05. Îmbunătățirea accesibilității, a utilizării și a calității tehnologiilor informației și comunicațiilor</w:t>
            </w:r>
          </w:p>
        </w:tc>
        <w:tc>
          <w:tcPr>
            <w:tcW w:w="1530" w:type="dxa"/>
            <w:shd w:val="clear" w:color="auto" w:fill="auto"/>
          </w:tcPr>
          <w:p w14:paraId="63324ADA" w14:textId="7E94EC4E"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5CAA4058" w14:textId="77777777" w:rsidTr="0004110B">
        <w:trPr>
          <w:trHeight w:val="288"/>
        </w:trPr>
        <w:tc>
          <w:tcPr>
            <w:tcW w:w="787" w:type="dxa"/>
            <w:shd w:val="clear" w:color="auto" w:fill="auto"/>
          </w:tcPr>
          <w:p w14:paraId="78CC2F66"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4C435B5C"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puțin dezvoltate</w:t>
            </w:r>
          </w:p>
        </w:tc>
        <w:tc>
          <w:tcPr>
            <w:tcW w:w="5040" w:type="dxa"/>
            <w:shd w:val="clear" w:color="auto" w:fill="auto"/>
          </w:tcPr>
          <w:p w14:paraId="4F14A346"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06. Nediscriminare</w:t>
            </w:r>
          </w:p>
        </w:tc>
        <w:tc>
          <w:tcPr>
            <w:tcW w:w="1530" w:type="dxa"/>
            <w:shd w:val="clear" w:color="auto" w:fill="auto"/>
          </w:tcPr>
          <w:p w14:paraId="65C89FE0" w14:textId="323A6EA3"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r w:rsidR="00261CFD" w:rsidRPr="005539AC" w14:paraId="71E66147" w14:textId="77777777" w:rsidTr="0004110B">
        <w:trPr>
          <w:trHeight w:val="288"/>
        </w:trPr>
        <w:tc>
          <w:tcPr>
            <w:tcW w:w="787" w:type="dxa"/>
            <w:shd w:val="clear" w:color="auto" w:fill="auto"/>
          </w:tcPr>
          <w:p w14:paraId="0A73665C"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ESF</w:t>
            </w:r>
          </w:p>
        </w:tc>
        <w:tc>
          <w:tcPr>
            <w:tcW w:w="2520" w:type="dxa"/>
            <w:shd w:val="clear" w:color="auto" w:fill="auto"/>
          </w:tcPr>
          <w:p w14:paraId="082A8A9A"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Mai dezvoltate</w:t>
            </w:r>
          </w:p>
        </w:tc>
        <w:tc>
          <w:tcPr>
            <w:tcW w:w="5040" w:type="dxa"/>
            <w:shd w:val="clear" w:color="auto" w:fill="auto"/>
          </w:tcPr>
          <w:p w14:paraId="6313EBBE" w14:textId="77777777" w:rsidR="00947232" w:rsidRPr="005539AC" w:rsidRDefault="00947232" w:rsidP="005539AC">
            <w:pPr>
              <w:suppressAutoHyphens/>
              <w:spacing w:after="0" w:line="240" w:lineRule="auto"/>
              <w:jc w:val="both"/>
              <w:rPr>
                <w:rFonts w:ascii="Trebuchet MS" w:hAnsi="Trebuchet MS"/>
              </w:rPr>
            </w:pPr>
            <w:r w:rsidRPr="005539AC">
              <w:rPr>
                <w:rFonts w:ascii="Trebuchet MS" w:hAnsi="Trebuchet MS"/>
              </w:rPr>
              <w:t>06. Nediscriminare</w:t>
            </w:r>
          </w:p>
        </w:tc>
        <w:tc>
          <w:tcPr>
            <w:tcW w:w="1530" w:type="dxa"/>
            <w:shd w:val="clear" w:color="auto" w:fill="auto"/>
          </w:tcPr>
          <w:p w14:paraId="0E47C1E7" w14:textId="5474FE82" w:rsidR="00947232" w:rsidRPr="005539AC" w:rsidRDefault="005E3DDE" w:rsidP="005539AC">
            <w:pPr>
              <w:pStyle w:val="Text2"/>
              <w:spacing w:before="0" w:after="0"/>
              <w:ind w:left="0"/>
              <w:jc w:val="center"/>
              <w:rPr>
                <w:rFonts w:ascii="Trebuchet MS" w:hAnsi="Trebuchet MS"/>
                <w:sz w:val="22"/>
                <w:szCs w:val="22"/>
                <w:lang w:val="ro-RO"/>
              </w:rPr>
            </w:pPr>
            <w:r w:rsidRPr="005539AC">
              <w:rPr>
                <w:rFonts w:ascii="Trebuchet MS" w:hAnsi="Trebuchet MS"/>
                <w:sz w:val="22"/>
                <w:szCs w:val="22"/>
                <w:lang w:val="ro-RO"/>
              </w:rPr>
              <w:t>%</w:t>
            </w:r>
          </w:p>
        </w:tc>
      </w:tr>
    </w:tbl>
    <w:p w14:paraId="5C5C4A8E" w14:textId="77777777" w:rsidR="00947232" w:rsidRPr="005539AC" w:rsidRDefault="00947232" w:rsidP="005539AC">
      <w:pPr>
        <w:spacing w:after="0" w:line="240" w:lineRule="auto"/>
        <w:jc w:val="both"/>
        <w:rPr>
          <w:rFonts w:ascii="Trebuchet MS" w:hAnsi="Trebuchet MS"/>
        </w:rPr>
      </w:pPr>
    </w:p>
    <w:p w14:paraId="7BDD6A65" w14:textId="6B1683CC" w:rsidR="00DB7C99" w:rsidRPr="005539AC" w:rsidRDefault="00DB7C99" w:rsidP="005539AC">
      <w:pPr>
        <w:spacing w:after="0" w:line="240" w:lineRule="auto"/>
        <w:jc w:val="both"/>
        <w:rPr>
          <w:rFonts w:ascii="Trebuchet MS" w:hAnsi="Trebuchet MS"/>
        </w:rPr>
      </w:pPr>
      <w:r w:rsidRPr="005539AC">
        <w:rPr>
          <w:rFonts w:ascii="Trebuchet MS" w:hAnsi="Trebuchet MS"/>
        </w:rPr>
        <w:t>Procentele din tabelul de mai sus reprezintă ponderi din totalul alocărilor aferente temelor secundare la nivel în cazul AP2/PI.8ii/OS 2.1 și 2.2.</w:t>
      </w:r>
    </w:p>
    <w:p w14:paraId="78479109" w14:textId="77777777" w:rsidR="00DB7C99" w:rsidRPr="005539AC" w:rsidRDefault="00DB7C99" w:rsidP="005539AC">
      <w:pPr>
        <w:spacing w:after="0" w:line="240" w:lineRule="auto"/>
        <w:jc w:val="both"/>
        <w:rPr>
          <w:rFonts w:ascii="Trebuchet MS" w:hAnsi="Trebuchet MS"/>
        </w:rPr>
      </w:pPr>
    </w:p>
    <w:p w14:paraId="6C93F948" w14:textId="77777777" w:rsidR="00DB7C99" w:rsidRPr="005539AC" w:rsidRDefault="00DB7C99" w:rsidP="005539AC">
      <w:pPr>
        <w:spacing w:after="0" w:line="240" w:lineRule="auto"/>
        <w:jc w:val="both"/>
        <w:rPr>
          <w:rFonts w:ascii="Trebuchet MS" w:hAnsi="Trebuchet MS"/>
        </w:rPr>
      </w:pPr>
      <w:r w:rsidRPr="005539AC">
        <w:rPr>
          <w:rFonts w:ascii="Trebuchet MS" w:hAnsi="Trebuchet MS"/>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4E8608D6" w14:textId="77777777" w:rsidR="00DB7C99" w:rsidRPr="005539AC" w:rsidRDefault="00DB7C99" w:rsidP="005539AC">
      <w:pPr>
        <w:spacing w:after="0" w:line="240" w:lineRule="auto"/>
        <w:jc w:val="both"/>
        <w:rPr>
          <w:rFonts w:ascii="Trebuchet MS" w:hAnsi="Trebuchet MS"/>
        </w:rPr>
      </w:pPr>
    </w:p>
    <w:p w14:paraId="7CD8394B" w14:textId="77777777" w:rsidR="006F54F1" w:rsidRPr="005539AC" w:rsidRDefault="006F54F1" w:rsidP="005539AC">
      <w:pPr>
        <w:spacing w:after="0" w:line="240" w:lineRule="auto"/>
        <w:jc w:val="both"/>
        <w:rPr>
          <w:rFonts w:ascii="Trebuchet MS" w:hAnsi="Trebuchet MS"/>
        </w:rPr>
      </w:pPr>
      <w:r w:rsidRPr="005539AC">
        <w:rPr>
          <w:rFonts w:ascii="Trebuchet MS" w:hAnsi="Trebuchet MS"/>
          <w:b/>
        </w:rPr>
        <w:t>Inovarea socială</w:t>
      </w:r>
      <w:r w:rsidRPr="005539AC">
        <w:rPr>
          <w:rFonts w:ascii="Trebuchet MS" w:hAnsi="Trebuchet MS"/>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76489EF7" w14:textId="77777777" w:rsidR="00A53F48" w:rsidRPr="005539AC" w:rsidRDefault="00A53F48" w:rsidP="005539AC">
      <w:pPr>
        <w:spacing w:after="0" w:line="240" w:lineRule="auto"/>
        <w:jc w:val="both"/>
        <w:rPr>
          <w:rFonts w:ascii="Trebuchet MS" w:hAnsi="Trebuchet MS"/>
        </w:rPr>
      </w:pPr>
    </w:p>
    <w:p w14:paraId="0E1AE0D8" w14:textId="77777777" w:rsidR="006F54F1" w:rsidRPr="005539AC" w:rsidRDefault="006F54F1" w:rsidP="005539AC">
      <w:pPr>
        <w:spacing w:after="0" w:line="240" w:lineRule="auto"/>
        <w:jc w:val="both"/>
        <w:rPr>
          <w:rFonts w:ascii="Trebuchet MS" w:hAnsi="Trebuchet MS"/>
        </w:rPr>
      </w:pPr>
      <w:r w:rsidRPr="005539AC">
        <w:rPr>
          <w:rFonts w:ascii="Trebuchet MS" w:hAnsi="Trebuchet MS"/>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1013D0EA" w14:textId="77777777" w:rsidR="006F54F1" w:rsidRPr="005539AC" w:rsidRDefault="006F54F1" w:rsidP="005539AC">
      <w:pPr>
        <w:spacing w:after="0" w:line="240" w:lineRule="auto"/>
        <w:jc w:val="both"/>
        <w:rPr>
          <w:rFonts w:ascii="Trebuchet MS" w:hAnsi="Trebuchet MS"/>
        </w:rPr>
      </w:pPr>
    </w:p>
    <w:p w14:paraId="383075D7" w14:textId="2A6CB264" w:rsidR="006F54F1" w:rsidRPr="005539AC" w:rsidRDefault="006F54F1" w:rsidP="005539AC">
      <w:pPr>
        <w:spacing w:after="0" w:line="240" w:lineRule="auto"/>
        <w:jc w:val="both"/>
        <w:rPr>
          <w:rFonts w:ascii="Trebuchet MS" w:hAnsi="Trebuchet MS"/>
        </w:rPr>
      </w:pPr>
      <w:r w:rsidRPr="005539AC">
        <w:rPr>
          <w:rFonts w:ascii="Trebuchet MS" w:hAnsi="Trebuchet MS"/>
        </w:rPr>
        <w:t>Î</w:t>
      </w:r>
      <w:r w:rsidR="00DF031E" w:rsidRPr="005539AC">
        <w:rPr>
          <w:rFonts w:ascii="Trebuchet MS" w:hAnsi="Trebuchet MS"/>
          <w:b/>
        </w:rPr>
        <w:t>n contextul obiectivelor</w:t>
      </w:r>
      <w:r w:rsidRPr="005539AC">
        <w:rPr>
          <w:rFonts w:ascii="Trebuchet MS" w:hAnsi="Trebuchet MS"/>
          <w:b/>
        </w:rPr>
        <w:t xml:space="preserve"> specific</w:t>
      </w:r>
      <w:r w:rsidR="00DF031E" w:rsidRPr="005539AC">
        <w:rPr>
          <w:rFonts w:ascii="Trebuchet MS" w:hAnsi="Trebuchet MS"/>
          <w:b/>
        </w:rPr>
        <w:t>e</w:t>
      </w:r>
      <w:r w:rsidR="00947232" w:rsidRPr="005539AC">
        <w:rPr>
          <w:rFonts w:ascii="Trebuchet MS" w:hAnsi="Trebuchet MS"/>
          <w:b/>
        </w:rPr>
        <w:t xml:space="preserve"> 2</w:t>
      </w:r>
      <w:r w:rsidR="000C7997" w:rsidRPr="005539AC">
        <w:rPr>
          <w:rFonts w:ascii="Trebuchet MS" w:hAnsi="Trebuchet MS"/>
          <w:b/>
        </w:rPr>
        <w:t>.1</w:t>
      </w:r>
      <w:r w:rsidR="00947232" w:rsidRPr="005539AC">
        <w:rPr>
          <w:rFonts w:ascii="Trebuchet MS" w:hAnsi="Trebuchet MS"/>
          <w:b/>
        </w:rPr>
        <w:t xml:space="preserve"> &amp;2</w:t>
      </w:r>
      <w:r w:rsidR="00DF031E" w:rsidRPr="005539AC">
        <w:rPr>
          <w:rFonts w:ascii="Trebuchet MS" w:hAnsi="Trebuchet MS"/>
          <w:b/>
        </w:rPr>
        <w:t>.2</w:t>
      </w:r>
      <w:r w:rsidRPr="005539AC">
        <w:rPr>
          <w:rFonts w:ascii="Trebuchet MS" w:hAnsi="Trebuchet MS"/>
          <w:b/>
        </w:rPr>
        <w:t>, temele de inovare socială ar putea implica</w:t>
      </w:r>
      <w:r w:rsidRPr="005539AC">
        <w:rPr>
          <w:rFonts w:ascii="Trebuchet MS" w:hAnsi="Trebuchet MS"/>
        </w:rPr>
        <w:t>:</w:t>
      </w:r>
    </w:p>
    <w:p w14:paraId="578EE1E8" w14:textId="77777777" w:rsidR="00DF031E" w:rsidRPr="005539AC" w:rsidRDefault="00DF031E" w:rsidP="005539AC">
      <w:pPr>
        <w:spacing w:after="0" w:line="240" w:lineRule="auto"/>
        <w:jc w:val="both"/>
        <w:rPr>
          <w:rFonts w:ascii="Trebuchet MS" w:hAnsi="Trebuchet MS"/>
        </w:rPr>
      </w:pPr>
    </w:p>
    <w:p w14:paraId="6BFFD09E" w14:textId="671C4E40" w:rsidR="00AF66E7" w:rsidRPr="005539AC" w:rsidRDefault="006F54F1"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00AF66E7" w:rsidRPr="005539AC">
        <w:rPr>
          <w:rFonts w:ascii="Trebuchet MS" w:hAnsi="Trebuchet MS"/>
          <w:b/>
        </w:rPr>
        <w:t>dezvoltarea de parteneriate</w:t>
      </w:r>
      <w:r w:rsidR="00AF66E7" w:rsidRPr="005539AC">
        <w:rPr>
          <w:rFonts w:ascii="Trebuchet MS" w:hAnsi="Trebuchet MS"/>
        </w:rPr>
        <w:t xml:space="preserve"> (ex. cu reprezentanți relevanți ai mediului de afaceri/ academic/ de formare etc.) pentru dezvoltarea de abordări inovative pentru integrarea pe piața forței de muncă a tinerilor NEETs șomeri cu precădere a celor cu nivel redus de educație, persoane de etnie romă etc./ atragerea de investitori pentru valorificarea oportunităților create în contextul sprijinului disponibil pentru tinerii NEETs</w:t>
      </w:r>
    </w:p>
    <w:p w14:paraId="489BD5DE" w14:textId="328477D1" w:rsidR="00AF66E7" w:rsidRPr="005539AC" w:rsidRDefault="00AF66E7" w:rsidP="005539AC">
      <w:pPr>
        <w:numPr>
          <w:ilvl w:val="0"/>
          <w:numId w:val="17"/>
        </w:numPr>
        <w:spacing w:after="0" w:line="240" w:lineRule="auto"/>
        <w:ind w:left="0" w:firstLine="0"/>
        <w:jc w:val="both"/>
        <w:rPr>
          <w:rFonts w:ascii="Trebuchet MS" w:hAnsi="Trebuchet MS"/>
        </w:rPr>
      </w:pPr>
      <w:r w:rsidRPr="005539AC">
        <w:rPr>
          <w:rFonts w:ascii="Trebuchet MS" w:hAnsi="Trebuchet MS"/>
          <w:b/>
        </w:rPr>
        <w:t xml:space="preserve">orientarea acțiunilor de formare/ consiliere și sprijinul </w:t>
      </w:r>
      <w:r w:rsidRPr="005539AC">
        <w:rPr>
          <w:rFonts w:ascii="Trebuchet MS" w:hAnsi="Trebuchet MS"/>
        </w:rPr>
        <w:t>pentru angajare către acele domenii relevante pentru asigurarea creșterii la nivel local și regional în funcție de potențialul identificat</w:t>
      </w:r>
    </w:p>
    <w:p w14:paraId="1D688E8D" w14:textId="4F317616" w:rsidR="00AF66E7" w:rsidRPr="005539AC" w:rsidRDefault="00AF66E7"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Pr="005539AC">
        <w:rPr>
          <w:rFonts w:ascii="Trebuchet MS" w:hAnsi="Trebuchet MS"/>
          <w:b/>
        </w:rPr>
        <w:t>dezvoltarea de noi abordări pentru furnizarea de competențe de bază</w:t>
      </w:r>
      <w:r w:rsidRPr="005539AC">
        <w:rPr>
          <w:rFonts w:ascii="Trebuchet MS" w:hAnsi="Trebuchet MS"/>
        </w:rPr>
        <w:t xml:space="preserve"> într-un mod care să răspundă nevoilor individuale și de afaceri</w:t>
      </w:r>
    </w:p>
    <w:p w14:paraId="13C359CD" w14:textId="4858C7EB" w:rsidR="00AF66E7" w:rsidRPr="005539AC" w:rsidRDefault="00AF66E7" w:rsidP="005539AC">
      <w:pPr>
        <w:spacing w:after="0" w:line="240" w:lineRule="auto"/>
        <w:jc w:val="both"/>
        <w:rPr>
          <w:rFonts w:ascii="Trebuchet MS" w:hAnsi="Trebuchet MS"/>
          <w:b/>
        </w:rPr>
      </w:pPr>
      <w:r w:rsidRPr="005539AC">
        <w:rPr>
          <w:rFonts w:ascii="Trebuchet MS" w:hAnsi="Trebuchet MS"/>
        </w:rPr>
        <w:t>•</w:t>
      </w:r>
      <w:r w:rsidRPr="005539AC">
        <w:rPr>
          <w:rFonts w:ascii="Trebuchet MS" w:hAnsi="Trebuchet MS"/>
        </w:rPr>
        <w:tab/>
      </w:r>
      <w:r w:rsidRPr="005539AC">
        <w:rPr>
          <w:rFonts w:ascii="Trebuchet MS" w:hAnsi="Trebuchet MS"/>
          <w:b/>
        </w:rPr>
        <w:t>activități și inițiative care vizează promovarea egalității de șanse/ dezvoltarea durabilă</w:t>
      </w:r>
    </w:p>
    <w:p w14:paraId="355A7F5C" w14:textId="77777777" w:rsidR="00AF66E7" w:rsidRPr="005539AC" w:rsidRDefault="00AF66E7"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Pr="005539AC">
        <w:rPr>
          <w:rFonts w:ascii="Trebuchet MS" w:hAnsi="Trebuchet MS"/>
          <w:b/>
        </w:rPr>
        <w:t>crearea de modele de afaceri pentru a spori participarea pe piața muncii</w:t>
      </w:r>
      <w:r w:rsidRPr="005539AC">
        <w:rPr>
          <w:rFonts w:ascii="Trebuchet MS" w:hAnsi="Trebuchet MS"/>
        </w:rPr>
        <w:t xml:space="preserve"> etc.</w:t>
      </w:r>
    </w:p>
    <w:p w14:paraId="29888CA6" w14:textId="10035C7D" w:rsidR="00CF0B50" w:rsidRPr="005539AC" w:rsidRDefault="00CF0B50" w:rsidP="005539AC">
      <w:pPr>
        <w:spacing w:after="0" w:line="240" w:lineRule="auto"/>
        <w:jc w:val="both"/>
        <w:rPr>
          <w:rFonts w:ascii="Trebuchet MS" w:hAnsi="Trebuchet MS"/>
        </w:rPr>
      </w:pPr>
    </w:p>
    <w:p w14:paraId="36174745" w14:textId="0F24C12F" w:rsidR="006F54F1" w:rsidRPr="005539AC" w:rsidRDefault="006F54F1" w:rsidP="005539AC">
      <w:pPr>
        <w:spacing w:after="0" w:line="240" w:lineRule="auto"/>
        <w:jc w:val="both"/>
        <w:rPr>
          <w:rFonts w:ascii="Trebuchet MS" w:hAnsi="Trebuchet MS"/>
        </w:rPr>
      </w:pPr>
      <w:r w:rsidRPr="005539AC">
        <w:rPr>
          <w:rFonts w:ascii="Trebuchet MS" w:hAnsi="Trebuchet MS"/>
        </w:rPr>
        <w:t>Alte teme de inovare socială pot apărea în perioada de implementare a POCU (conform art. 9 alin 2 din Regulamentul FSE).</w:t>
      </w:r>
    </w:p>
    <w:p w14:paraId="759A28AC" w14:textId="77777777" w:rsidR="006F54F1" w:rsidRPr="005539AC" w:rsidRDefault="006F54F1" w:rsidP="005539AC">
      <w:pPr>
        <w:spacing w:after="0" w:line="240" w:lineRule="auto"/>
        <w:jc w:val="both"/>
        <w:rPr>
          <w:rFonts w:ascii="Trebuchet MS" w:hAnsi="Trebuchet MS"/>
        </w:rPr>
      </w:pPr>
    </w:p>
    <w:p w14:paraId="7037E0D3" w14:textId="6A323CAB" w:rsidR="00E8423A" w:rsidRPr="005539AC" w:rsidRDefault="00E8423A" w:rsidP="005539AC">
      <w:pPr>
        <w:spacing w:after="0" w:line="240" w:lineRule="auto"/>
        <w:jc w:val="both"/>
        <w:rPr>
          <w:rFonts w:ascii="Trebuchet MS" w:hAnsi="Trebuchet MS"/>
        </w:rPr>
      </w:pPr>
      <w:r w:rsidRPr="005539AC">
        <w:rPr>
          <w:rFonts w:ascii="Trebuchet MS" w:hAnsi="Trebuchet MS"/>
        </w:rPr>
        <w:t>Procentele din tabelul de mai sus reprezintă ponderi din totalul alocărilor aferente temelor secundare</w:t>
      </w:r>
      <w:r w:rsidR="00BC312B" w:rsidRPr="005539AC">
        <w:rPr>
          <w:rFonts w:ascii="Trebuchet MS" w:hAnsi="Trebuchet MS"/>
        </w:rPr>
        <w:t xml:space="preserve"> la nivel în cazul AP2</w:t>
      </w:r>
      <w:r w:rsidR="006F54F1" w:rsidRPr="005539AC">
        <w:rPr>
          <w:rFonts w:ascii="Trebuchet MS" w:hAnsi="Trebuchet MS"/>
        </w:rPr>
        <w:t>/ PI.8ii.</w:t>
      </w:r>
    </w:p>
    <w:p w14:paraId="32049A24" w14:textId="77777777" w:rsidR="006F54F1" w:rsidRPr="005539AC" w:rsidRDefault="006F54F1" w:rsidP="005539AC">
      <w:pPr>
        <w:spacing w:after="0" w:line="240" w:lineRule="auto"/>
        <w:jc w:val="both"/>
        <w:rPr>
          <w:rFonts w:ascii="Trebuchet MS" w:hAnsi="Trebuchet MS"/>
        </w:rPr>
      </w:pPr>
    </w:p>
    <w:p w14:paraId="2AB90048" w14:textId="77777777" w:rsidR="00E8423A" w:rsidRPr="005539AC" w:rsidRDefault="00E8423A" w:rsidP="005539AC">
      <w:pPr>
        <w:spacing w:after="0" w:line="240" w:lineRule="auto"/>
        <w:jc w:val="both"/>
        <w:rPr>
          <w:rFonts w:ascii="Trebuchet MS" w:hAnsi="Trebuchet MS"/>
          <w:b/>
        </w:rPr>
      </w:pPr>
      <w:r w:rsidRPr="005539AC">
        <w:rPr>
          <w:rFonts w:ascii="Trebuchet MS" w:hAnsi="Trebuchet MS"/>
          <w:b/>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164C86ED" w14:textId="77777777" w:rsidR="00E8423A" w:rsidRPr="005539AC" w:rsidRDefault="00E8423A" w:rsidP="005539AC">
      <w:pPr>
        <w:spacing w:after="0" w:line="240" w:lineRule="auto"/>
        <w:rPr>
          <w:rFonts w:ascii="Trebuchet MS" w:hAnsi="Trebuchet MS"/>
        </w:rPr>
      </w:pPr>
    </w:p>
    <w:p w14:paraId="10E0F17D" w14:textId="7558AB73" w:rsidR="00E8423A" w:rsidRPr="005539AC" w:rsidRDefault="00E8423A" w:rsidP="005539AC">
      <w:pPr>
        <w:spacing w:after="0" w:line="240" w:lineRule="auto"/>
        <w:rPr>
          <w:rFonts w:ascii="Trebuchet MS" w:hAnsi="Trebuchet MS"/>
          <w:b/>
        </w:rPr>
      </w:pPr>
      <w:r w:rsidRPr="005539AC">
        <w:rPr>
          <w:rFonts w:ascii="Trebuchet MS" w:hAnsi="Trebuchet MS"/>
          <w:b/>
        </w:rPr>
        <w:t>1.</w:t>
      </w:r>
      <w:r w:rsidR="00EC2E9C" w:rsidRPr="005539AC">
        <w:rPr>
          <w:rFonts w:ascii="Trebuchet MS" w:hAnsi="Trebuchet MS"/>
          <w:b/>
        </w:rPr>
        <w:t>5</w:t>
      </w:r>
      <w:r w:rsidRPr="005539AC">
        <w:rPr>
          <w:rFonts w:ascii="Trebuchet MS" w:hAnsi="Trebuchet MS"/>
          <w:b/>
        </w:rPr>
        <w:t xml:space="preserve"> Teme orizontale </w:t>
      </w:r>
    </w:p>
    <w:p w14:paraId="76AC4299" w14:textId="77777777" w:rsidR="00437D2D" w:rsidRPr="005539AC" w:rsidRDefault="00437D2D" w:rsidP="005539AC">
      <w:pPr>
        <w:spacing w:after="0" w:line="240" w:lineRule="auto"/>
        <w:rPr>
          <w:rFonts w:ascii="Trebuchet MS" w:hAnsi="Trebuchet MS"/>
          <w:b/>
        </w:rPr>
      </w:pPr>
    </w:p>
    <w:p w14:paraId="209D1583" w14:textId="77777777" w:rsidR="00E8423A" w:rsidRPr="005539AC" w:rsidRDefault="00E8423A" w:rsidP="005539AC">
      <w:pPr>
        <w:spacing w:after="0" w:line="240" w:lineRule="auto"/>
        <w:jc w:val="both"/>
        <w:rPr>
          <w:rFonts w:ascii="Trebuchet MS" w:hAnsi="Trebuchet MS"/>
        </w:rPr>
      </w:pPr>
      <w:r w:rsidRPr="005539AC">
        <w:rPr>
          <w:rFonts w:ascii="Trebuchet MS" w:hAnsi="Trebuchet MS"/>
        </w:rPr>
        <w:t xml:space="preserve">În cadrul proiectului dumneavoastră va trebui să evidențiați, în secțiunea relevantă din cadrul cererii de finanțare, contribuția la temele orizontale stabilite prin POCU 2014-2020. </w:t>
      </w:r>
    </w:p>
    <w:p w14:paraId="4983E516" w14:textId="77777777" w:rsidR="00437D2D" w:rsidRPr="005539AC" w:rsidRDefault="00437D2D" w:rsidP="005539AC">
      <w:pPr>
        <w:spacing w:after="0" w:line="240" w:lineRule="auto"/>
        <w:jc w:val="both"/>
        <w:rPr>
          <w:rFonts w:ascii="Trebuchet MS" w:hAnsi="Trebuchet MS"/>
        </w:rPr>
      </w:pPr>
    </w:p>
    <w:p w14:paraId="454F18E8" w14:textId="77777777" w:rsidR="00E8423A" w:rsidRPr="005539AC" w:rsidRDefault="00E8423A" w:rsidP="005539AC">
      <w:pPr>
        <w:spacing w:after="0" w:line="240" w:lineRule="auto"/>
        <w:jc w:val="both"/>
        <w:rPr>
          <w:rFonts w:ascii="Trebuchet MS" w:hAnsi="Trebuchet MS"/>
          <w:u w:val="single"/>
        </w:rPr>
      </w:pPr>
      <w:r w:rsidRPr="005539AC">
        <w:rPr>
          <w:rFonts w:ascii="Trebuchet MS" w:hAnsi="Trebuchet MS"/>
          <w:u w:val="single"/>
        </w:rPr>
        <w:t xml:space="preserve">Prin activitățile propuse în cadrul proiectului trebuie asigurată contribuția la cel puțin una din temele orizontale de mai jos. </w:t>
      </w:r>
    </w:p>
    <w:p w14:paraId="2CEE1454" w14:textId="77777777" w:rsidR="00A934D9" w:rsidRPr="005539AC" w:rsidRDefault="00A934D9" w:rsidP="005539AC">
      <w:pPr>
        <w:spacing w:after="0" w:line="240" w:lineRule="auto"/>
        <w:jc w:val="both"/>
        <w:rPr>
          <w:rFonts w:ascii="Trebuchet MS" w:hAnsi="Trebuchet MS"/>
        </w:rPr>
      </w:pPr>
    </w:p>
    <w:p w14:paraId="067B5FB7" w14:textId="77777777" w:rsidR="00E8423A" w:rsidRPr="005539AC" w:rsidRDefault="00E8423A"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Pr="005539AC">
        <w:rPr>
          <w:rFonts w:ascii="Trebuchet MS" w:hAnsi="Trebuchet MS"/>
          <w:b/>
        </w:rPr>
        <w:t>Dezvoltare durabilă</w:t>
      </w:r>
      <w:r w:rsidRPr="005539AC">
        <w:rPr>
          <w:rFonts w:ascii="Trebuchet MS" w:hAnsi="Trebuchet MS"/>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socio-economică care se axează în primul rând pe asigurarea unui echilibru între aspectele sociale, economice și ecologice și elementele capitalului natural.</w:t>
      </w:r>
    </w:p>
    <w:p w14:paraId="448E9795" w14:textId="77777777" w:rsidR="00A934D9" w:rsidRPr="005539AC" w:rsidRDefault="00A934D9" w:rsidP="005539AC">
      <w:pPr>
        <w:spacing w:after="0" w:line="240" w:lineRule="auto"/>
        <w:jc w:val="both"/>
        <w:rPr>
          <w:rFonts w:ascii="Trebuchet MS" w:hAnsi="Trebuchet MS"/>
        </w:rPr>
      </w:pPr>
    </w:p>
    <w:p w14:paraId="4613A461" w14:textId="77777777" w:rsidR="00E8423A" w:rsidRPr="005539AC" w:rsidRDefault="00E8423A"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Pr="005539AC">
        <w:rPr>
          <w:rFonts w:ascii="Trebuchet MS" w:hAnsi="Trebuchet MS"/>
          <w:b/>
        </w:rPr>
        <w:t>Egalitatea de șanse, non-discriminarea</w:t>
      </w:r>
      <w:r w:rsidRPr="005539AC">
        <w:rPr>
          <w:rFonts w:ascii="Trebuchet MS" w:hAnsi="Trebuchet MS"/>
        </w:rPr>
        <w:t>. Egalitatea între femei și bărbați.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2D5A0A65" w14:textId="77777777" w:rsidR="00A934D9" w:rsidRPr="005539AC" w:rsidRDefault="00A934D9" w:rsidP="005539AC">
      <w:pPr>
        <w:spacing w:after="0" w:line="240" w:lineRule="auto"/>
        <w:jc w:val="both"/>
        <w:rPr>
          <w:rFonts w:ascii="Trebuchet MS" w:hAnsi="Trebuchet MS"/>
        </w:rPr>
      </w:pPr>
    </w:p>
    <w:p w14:paraId="7A960037" w14:textId="77777777" w:rsidR="00E8423A" w:rsidRPr="005539AC" w:rsidRDefault="00E8423A" w:rsidP="005539AC">
      <w:pPr>
        <w:spacing w:after="0" w:line="240" w:lineRule="auto"/>
        <w:jc w:val="both"/>
        <w:rPr>
          <w:rFonts w:ascii="Trebuchet MS" w:hAnsi="Trebuchet MS"/>
        </w:rPr>
      </w:pPr>
      <w:r w:rsidRPr="005539AC">
        <w:rPr>
          <w:rFonts w:ascii="Trebuchet MS" w:hAnsi="Trebuchet MS"/>
        </w:rPr>
        <w:t>•</w:t>
      </w:r>
      <w:r w:rsidRPr="005539AC">
        <w:rPr>
          <w:rFonts w:ascii="Trebuchet MS" w:hAnsi="Trebuchet MS"/>
        </w:rPr>
        <w:tab/>
      </w:r>
      <w:r w:rsidRPr="005539AC">
        <w:rPr>
          <w:rFonts w:ascii="Trebuchet MS" w:hAnsi="Trebuchet MS"/>
          <w:b/>
        </w:rPr>
        <w:t>Utilizarea TIC și contribuția la dezvoltarea de competențe digitale</w:t>
      </w:r>
      <w:r w:rsidRPr="005539AC">
        <w:rPr>
          <w:rFonts w:ascii="Trebuchet MS" w:hAnsi="Trebuchet MS"/>
        </w:rPr>
        <w:t>.</w:t>
      </w:r>
    </w:p>
    <w:p w14:paraId="724D814E" w14:textId="77777777" w:rsidR="00A934D9" w:rsidRPr="005539AC" w:rsidRDefault="00A934D9" w:rsidP="005539AC">
      <w:pPr>
        <w:spacing w:after="0" w:line="240" w:lineRule="auto"/>
        <w:jc w:val="both"/>
        <w:rPr>
          <w:rFonts w:ascii="Trebuchet MS" w:hAnsi="Trebuchet MS"/>
        </w:rPr>
      </w:pPr>
    </w:p>
    <w:p w14:paraId="08C7F47E" w14:textId="24395CD5" w:rsidR="00E8423A" w:rsidRPr="005539AC" w:rsidRDefault="00E8423A" w:rsidP="005539AC">
      <w:pPr>
        <w:spacing w:after="0" w:line="240" w:lineRule="auto"/>
        <w:jc w:val="both"/>
        <w:rPr>
          <w:rFonts w:ascii="Trebuchet MS" w:hAnsi="Trebuchet MS"/>
        </w:rPr>
      </w:pPr>
      <w:r w:rsidRPr="005539AC">
        <w:rPr>
          <w:rFonts w:ascii="Trebuchet MS" w:hAnsi="Trebuchet MS"/>
        </w:rPr>
        <w:t xml:space="preserve">Pentru informații privind temele orizontale se va consulta: Ghid – integrare teme orizontale în cadrul proiectelor finanţate din FESI 2014-2020 disponibil la </w:t>
      </w:r>
      <w:hyperlink r:id="rId14" w:history="1">
        <w:r w:rsidR="00437D2D" w:rsidRPr="005539AC">
          <w:rPr>
            <w:rStyle w:val="Hyperlink"/>
            <w:rFonts w:ascii="Trebuchet MS" w:hAnsi="Trebuchet MS"/>
            <w:color w:val="auto"/>
          </w:rPr>
          <w:t>http://www.fonduri-ue.ro/orientari-beneficiari</w:t>
        </w:r>
      </w:hyperlink>
    </w:p>
    <w:p w14:paraId="63F8606C" w14:textId="77777777" w:rsidR="00437D2D" w:rsidRPr="005539AC" w:rsidRDefault="00437D2D" w:rsidP="005539AC">
      <w:pPr>
        <w:spacing w:after="0" w:line="240" w:lineRule="auto"/>
        <w:rPr>
          <w:rFonts w:ascii="Trebuchet MS" w:hAnsi="Trebuchet MS"/>
        </w:rPr>
      </w:pPr>
    </w:p>
    <w:p w14:paraId="48A2B4CA" w14:textId="77777777" w:rsidR="00FA2332" w:rsidRPr="005539AC" w:rsidRDefault="00FA2332" w:rsidP="005539AC">
      <w:pPr>
        <w:pStyle w:val="Titlu3"/>
        <w:spacing w:before="0" w:line="240" w:lineRule="auto"/>
        <w:jc w:val="both"/>
        <w:rPr>
          <w:rFonts w:ascii="Trebuchet MS" w:hAnsi="Trebuchet MS" w:cs="font202"/>
          <w:b/>
          <w:color w:val="auto"/>
          <w:sz w:val="22"/>
          <w:szCs w:val="22"/>
          <w:lang w:eastAsia="ar-SA"/>
        </w:rPr>
      </w:pPr>
      <w:bookmarkStart w:id="16" w:name="_Toc487029785"/>
      <w:bookmarkStart w:id="17" w:name="_Toc487105468"/>
      <w:r w:rsidRPr="005539AC">
        <w:rPr>
          <w:rFonts w:ascii="Trebuchet MS" w:hAnsi="Trebuchet MS" w:cs="font202"/>
          <w:b/>
          <w:color w:val="auto"/>
          <w:sz w:val="22"/>
          <w:szCs w:val="22"/>
          <w:lang w:eastAsia="ar-SA"/>
        </w:rPr>
        <w:t>1.6. Informare și publicitate proiect</w:t>
      </w:r>
      <w:bookmarkEnd w:id="16"/>
      <w:bookmarkEnd w:id="17"/>
    </w:p>
    <w:p w14:paraId="24FE8FD0" w14:textId="77777777" w:rsidR="00FA2332" w:rsidRPr="005539AC" w:rsidRDefault="00FA2332" w:rsidP="005539AC">
      <w:pPr>
        <w:suppressAutoHyphens/>
        <w:spacing w:after="0" w:line="240" w:lineRule="auto"/>
        <w:jc w:val="both"/>
        <w:rPr>
          <w:rFonts w:ascii="Trebuchet MS" w:hAnsi="Trebuchet MS"/>
          <w:lang w:eastAsia="ro-RO"/>
        </w:rPr>
      </w:pPr>
    </w:p>
    <w:p w14:paraId="54DFDDA7" w14:textId="77777777" w:rsidR="00FA2332" w:rsidRPr="005539AC" w:rsidRDefault="00FA2332" w:rsidP="005539AC">
      <w:pPr>
        <w:suppressAutoHyphens/>
        <w:spacing w:after="0" w:line="240" w:lineRule="auto"/>
        <w:jc w:val="both"/>
        <w:rPr>
          <w:rFonts w:ascii="Trebuchet MS" w:eastAsia="Times New Roman" w:hAnsi="Trebuchet MS" w:cs="PF Square Sans Pro Medium"/>
          <w:lang w:eastAsia="ar-SA"/>
        </w:rPr>
      </w:pPr>
      <w:r w:rsidRPr="005539AC">
        <w:rPr>
          <w:rFonts w:ascii="Trebuchet MS" w:hAnsi="Trebuchet MS"/>
          <w:lang w:eastAsia="ro-RO"/>
        </w:rPr>
        <w:t>Conform</w:t>
      </w:r>
      <w:r w:rsidRPr="005539AC">
        <w:rPr>
          <w:rFonts w:ascii="Trebuchet MS" w:hAnsi="Trebuchet MS"/>
          <w:i/>
          <w:lang w:eastAsia="ro-RO"/>
        </w:rPr>
        <w:t xml:space="preserve"> </w:t>
      </w:r>
      <w:r w:rsidRPr="005539AC">
        <w:rPr>
          <w:rFonts w:ascii="Trebuchet MS" w:eastAsia="Times New Roman" w:hAnsi="Trebuchet MS" w:cs="PF Square Sans Pro Medium"/>
          <w:i/>
          <w:lang w:eastAsia="ar-SA"/>
        </w:rPr>
        <w:t xml:space="preserve">Metodologiei de verificare, evaluare şi selecție a proiectelor, </w:t>
      </w:r>
      <w:r w:rsidRPr="005539AC">
        <w:rPr>
          <w:rFonts w:ascii="Trebuchet MS" w:eastAsia="Times New Roman" w:hAnsi="Trebuchet MS" w:cs="PF Square Sans Pro Medium"/>
          <w:lang w:eastAsia="ar-SA"/>
        </w:rPr>
        <w:t xml:space="preserve">beneficiarul este obligat să descrie în cererea de finanțare activitățile obligatorii de informare și publicitate </w:t>
      </w:r>
      <w:r w:rsidRPr="005539AC">
        <w:rPr>
          <w:rFonts w:ascii="Trebuchet MS" w:eastAsia="Times New Roman" w:hAnsi="Trebuchet MS" w:cs="PF Square Sans Pro Medium"/>
          <w:u w:val="single"/>
          <w:lang w:eastAsia="ar-SA"/>
        </w:rPr>
        <w:t>proiect</w:t>
      </w:r>
      <w:r w:rsidRPr="005539AC">
        <w:rPr>
          <w:rFonts w:ascii="Trebuchet MS" w:eastAsia="Times New Roman" w:hAnsi="Trebuchet MS" w:cs="PF Square Sans Pro Medium"/>
          <w:lang w:eastAsia="ar-SA"/>
        </w:rPr>
        <w:t xml:space="preserve"> (criteriu de eligibilitate proiect) prevăzute în </w:t>
      </w:r>
      <w:r w:rsidRPr="005539AC">
        <w:rPr>
          <w:rFonts w:ascii="Trebuchet MS" w:eastAsia="Times New Roman" w:hAnsi="Trebuchet MS" w:cs="PF Square Sans Pro Medium"/>
          <w:i/>
          <w:lang w:eastAsia="ar-SA"/>
        </w:rPr>
        <w:t>Orientări privind accesarea finanțărilor în cadrul Programului Operațional Capital Uman 2014-2020</w:t>
      </w:r>
      <w:r w:rsidRPr="005539AC">
        <w:rPr>
          <w:rFonts w:ascii="Trebuchet MS" w:eastAsia="Times New Roman" w:hAnsi="Trebuchet MS" w:cs="PF Square Sans Pro Medium"/>
          <w:lang w:eastAsia="ar-SA"/>
        </w:rPr>
        <w:t>, CAPITOLUL 9 „Informare și publicitate”, pagina 54</w:t>
      </w:r>
      <w:r w:rsidRPr="005539AC">
        <w:rPr>
          <w:rFonts w:ascii="Trebuchet MS" w:eastAsia="Times New Roman" w:hAnsi="Trebuchet MS" w:cs="PF Square Sans Pro Medium"/>
          <w:i/>
          <w:lang w:eastAsia="ar-SA"/>
        </w:rPr>
        <w:t>.</w:t>
      </w:r>
      <w:r w:rsidRPr="005539AC">
        <w:rPr>
          <w:rFonts w:ascii="Trebuchet MS" w:eastAsia="Times New Roman" w:hAnsi="Trebuchet MS" w:cs="PF Square Sans Pro Medium"/>
          <w:lang w:eastAsia="ar-SA"/>
        </w:rPr>
        <w:t xml:space="preserve"> </w:t>
      </w:r>
    </w:p>
    <w:p w14:paraId="2B472743" w14:textId="77777777" w:rsidR="00FA2332" w:rsidRPr="005539AC" w:rsidRDefault="00FA2332" w:rsidP="005539AC">
      <w:pPr>
        <w:suppressAutoHyphens/>
        <w:spacing w:after="0" w:line="240" w:lineRule="auto"/>
        <w:jc w:val="both"/>
        <w:rPr>
          <w:rFonts w:ascii="Trebuchet MS" w:eastAsia="Times New Roman" w:hAnsi="Trebuchet MS" w:cs="PF Square Sans Pro Medium"/>
          <w:b/>
          <w:lang w:eastAsia="ar-SA"/>
        </w:rPr>
      </w:pPr>
      <w:r w:rsidRPr="005539AC">
        <w:rPr>
          <w:rFonts w:ascii="Trebuchet MS" w:eastAsia="Times New Roman" w:hAnsi="Trebuchet MS" w:cs="PF Square Sans Pro Medium"/>
          <w:b/>
          <w:lang w:eastAsia="ar-SA"/>
        </w:rPr>
        <w:t xml:space="preserve">NB Cheltuielile aferente activității de informare și publicitate </w:t>
      </w:r>
      <w:r w:rsidRPr="005539AC">
        <w:rPr>
          <w:rFonts w:ascii="Trebuchet MS" w:eastAsia="Times New Roman" w:hAnsi="Trebuchet MS" w:cs="PF Square Sans Pro Medium"/>
          <w:b/>
          <w:u w:val="single"/>
          <w:lang w:eastAsia="ar-SA"/>
        </w:rPr>
        <w:t>proiect</w:t>
      </w:r>
      <w:r w:rsidRPr="005539AC">
        <w:rPr>
          <w:rFonts w:ascii="Trebuchet MS" w:eastAsia="Times New Roman" w:hAnsi="Trebuchet MS" w:cs="PF Square Sans Pro Medium"/>
          <w:b/>
          <w:lang w:eastAsia="ar-SA"/>
        </w:rPr>
        <w:t xml:space="preserve"> vor fi incluse la capitolul </w:t>
      </w:r>
      <w:r w:rsidRPr="005539AC">
        <w:rPr>
          <w:rFonts w:ascii="Trebuchet MS" w:eastAsia="Times New Roman" w:hAnsi="Trebuchet MS" w:cs="PF Square Sans Pro Medium"/>
          <w:b/>
          <w:u w:val="single"/>
          <w:lang w:eastAsia="ar-SA"/>
        </w:rPr>
        <w:t>cheltuieli indirecte</w:t>
      </w:r>
      <w:r w:rsidRPr="005539AC">
        <w:rPr>
          <w:rFonts w:ascii="Trebuchet MS" w:eastAsia="Times New Roman" w:hAnsi="Trebuchet MS" w:cs="PF Square Sans Pro Medium"/>
          <w:b/>
          <w:lang w:eastAsia="ar-SA"/>
        </w:rPr>
        <w:t xml:space="preserve">. </w:t>
      </w:r>
    </w:p>
    <w:p w14:paraId="018C0A8E" w14:textId="77777777" w:rsidR="00FA2332" w:rsidRPr="005539AC" w:rsidRDefault="00FA2332" w:rsidP="005539AC">
      <w:pPr>
        <w:spacing w:after="0" w:line="240" w:lineRule="auto"/>
        <w:rPr>
          <w:rFonts w:ascii="Trebuchet MS" w:hAnsi="Trebuchet MS"/>
          <w:b/>
        </w:rPr>
      </w:pPr>
    </w:p>
    <w:p w14:paraId="1B5FE446" w14:textId="6743AA39" w:rsidR="00FB6488" w:rsidRPr="005539AC" w:rsidRDefault="00F73302" w:rsidP="005539AC">
      <w:pPr>
        <w:spacing w:after="0" w:line="240" w:lineRule="auto"/>
        <w:rPr>
          <w:rFonts w:ascii="Trebuchet MS" w:hAnsi="Trebuchet MS"/>
          <w:b/>
        </w:rPr>
      </w:pPr>
      <w:r w:rsidRPr="005539AC">
        <w:rPr>
          <w:rFonts w:ascii="Trebuchet MS" w:hAnsi="Trebuchet MS"/>
          <w:b/>
        </w:rPr>
        <w:t>1.</w:t>
      </w:r>
      <w:r w:rsidR="00FA2332" w:rsidRPr="005539AC">
        <w:rPr>
          <w:rFonts w:ascii="Trebuchet MS" w:hAnsi="Trebuchet MS"/>
          <w:b/>
        </w:rPr>
        <w:t>7</w:t>
      </w:r>
      <w:r w:rsidR="00FB6488" w:rsidRPr="005539AC">
        <w:rPr>
          <w:rFonts w:ascii="Trebuchet MS" w:hAnsi="Trebuchet MS"/>
          <w:b/>
        </w:rPr>
        <w:t xml:space="preserve"> Tipuri de solicitanți/parteneri eligibili </w:t>
      </w:r>
    </w:p>
    <w:p w14:paraId="7D4D41A5" w14:textId="77777777" w:rsidR="00F92960" w:rsidRPr="005539AC" w:rsidRDefault="00F92960" w:rsidP="005539AC">
      <w:pPr>
        <w:spacing w:after="0" w:line="240" w:lineRule="auto"/>
        <w:rPr>
          <w:rFonts w:ascii="Trebuchet MS" w:hAnsi="Trebuchet MS"/>
          <w:b/>
        </w:rPr>
      </w:pPr>
    </w:p>
    <w:p w14:paraId="71A7BAAC" w14:textId="77777777" w:rsidR="00F92960" w:rsidRPr="005539AC" w:rsidRDefault="00F92960" w:rsidP="005539AC">
      <w:pPr>
        <w:pStyle w:val="Listparagraf"/>
        <w:spacing w:after="0" w:line="240" w:lineRule="auto"/>
        <w:rPr>
          <w:rFonts w:ascii="Trebuchet MS" w:hAnsi="Trebuchet MS"/>
        </w:rPr>
      </w:pPr>
      <w:r w:rsidRPr="005539AC">
        <w:rPr>
          <w:rFonts w:ascii="Trebuchet MS" w:hAnsi="Trebuchet MS"/>
        </w:rPr>
        <w:t>Solicitant eligibil:</w:t>
      </w:r>
    </w:p>
    <w:p w14:paraId="4AB147E7" w14:textId="77777777" w:rsidR="00F92960" w:rsidRPr="005539AC" w:rsidRDefault="00F92960" w:rsidP="005539AC">
      <w:pPr>
        <w:pStyle w:val="Listparagraf"/>
        <w:numPr>
          <w:ilvl w:val="0"/>
          <w:numId w:val="9"/>
        </w:numPr>
        <w:spacing w:after="0" w:line="240" w:lineRule="auto"/>
        <w:rPr>
          <w:rFonts w:ascii="Trebuchet MS" w:hAnsi="Trebuchet MS"/>
        </w:rPr>
      </w:pPr>
      <w:r w:rsidRPr="005539AC">
        <w:rPr>
          <w:rFonts w:ascii="Trebuchet MS" w:hAnsi="Trebuchet MS"/>
        </w:rPr>
        <w:t>ANOFM, în calitate de SPO.</w:t>
      </w:r>
    </w:p>
    <w:p w14:paraId="0743576D" w14:textId="77777777" w:rsidR="00F92960" w:rsidRPr="005539AC" w:rsidRDefault="00F92960" w:rsidP="005539AC">
      <w:pPr>
        <w:pStyle w:val="Listparagraf"/>
        <w:spacing w:after="0" w:line="240" w:lineRule="auto"/>
        <w:rPr>
          <w:rFonts w:ascii="Trebuchet MS" w:hAnsi="Trebuchet MS"/>
          <w:b/>
        </w:rPr>
      </w:pPr>
      <w:r w:rsidRPr="005539AC">
        <w:rPr>
          <w:rFonts w:ascii="Trebuchet MS" w:hAnsi="Trebuchet MS"/>
          <w:b/>
        </w:rPr>
        <w:t>În cadrul prezentului Apel de proiecte nu este eligibil parteneriatul.</w:t>
      </w:r>
    </w:p>
    <w:p w14:paraId="7F3E24AE" w14:textId="7016B539" w:rsidR="00FB6488" w:rsidRPr="005539AC" w:rsidRDefault="00FA2332" w:rsidP="005539AC">
      <w:pPr>
        <w:pStyle w:val="Titlu2"/>
        <w:numPr>
          <w:ilvl w:val="0"/>
          <w:numId w:val="0"/>
        </w:numPr>
        <w:spacing w:before="0" w:line="240" w:lineRule="auto"/>
        <w:jc w:val="both"/>
        <w:rPr>
          <w:rFonts w:ascii="Trebuchet MS" w:hAnsi="Trebuchet MS" w:cs="Times New Roman"/>
          <w:b/>
          <w:color w:val="auto"/>
          <w:sz w:val="22"/>
          <w:szCs w:val="22"/>
        </w:rPr>
      </w:pPr>
      <w:bookmarkStart w:id="18" w:name="_Toc486249616"/>
      <w:bookmarkStart w:id="19" w:name="_Toc487107924"/>
      <w:r w:rsidRPr="005539AC">
        <w:rPr>
          <w:rFonts w:ascii="Trebuchet MS" w:hAnsi="Trebuchet MS" w:cs="Times New Roman"/>
          <w:b/>
          <w:color w:val="auto"/>
          <w:sz w:val="22"/>
          <w:szCs w:val="22"/>
        </w:rPr>
        <w:t>1.8</w:t>
      </w:r>
      <w:r w:rsidR="00FB6488" w:rsidRPr="005539AC">
        <w:rPr>
          <w:rFonts w:ascii="Trebuchet MS" w:hAnsi="Trebuchet MS" w:cs="Times New Roman"/>
          <w:b/>
          <w:color w:val="auto"/>
          <w:sz w:val="22"/>
          <w:szCs w:val="22"/>
        </w:rPr>
        <w:t xml:space="preserve"> Durata proiectului</w:t>
      </w:r>
      <w:bookmarkEnd w:id="18"/>
      <w:bookmarkEnd w:id="19"/>
      <w:r w:rsidR="00FB6488" w:rsidRPr="005539AC">
        <w:rPr>
          <w:rFonts w:ascii="Trebuchet MS" w:hAnsi="Trebuchet MS" w:cs="Times New Roman"/>
          <w:b/>
          <w:color w:val="auto"/>
          <w:sz w:val="22"/>
          <w:szCs w:val="22"/>
        </w:rPr>
        <w:t xml:space="preserve"> </w:t>
      </w:r>
    </w:p>
    <w:p w14:paraId="66C32895" w14:textId="59073DD7" w:rsidR="00C94189" w:rsidRPr="005539AC" w:rsidRDefault="00C94189" w:rsidP="005539AC">
      <w:pPr>
        <w:spacing w:after="0" w:line="240" w:lineRule="auto"/>
        <w:jc w:val="both"/>
        <w:rPr>
          <w:rFonts w:ascii="Trebuchet MS" w:hAnsi="Trebuchet MS" w:cstheme="minorHAnsi"/>
        </w:rPr>
      </w:pPr>
      <w:r w:rsidRPr="005539AC">
        <w:rPr>
          <w:rFonts w:ascii="Trebuchet MS" w:hAnsi="Trebuchet MS" w:cstheme="minorHAnsi"/>
        </w:rPr>
        <w:t>Durata de implementare a proiect</w:t>
      </w:r>
      <w:r w:rsidR="00A246A3" w:rsidRPr="005539AC">
        <w:rPr>
          <w:rFonts w:ascii="Trebuchet MS" w:hAnsi="Trebuchet MS" w:cstheme="minorHAnsi"/>
        </w:rPr>
        <w:t xml:space="preserve">ului </w:t>
      </w:r>
      <w:r w:rsidRPr="005539AC">
        <w:rPr>
          <w:rFonts w:ascii="Trebuchet MS" w:hAnsi="Trebuchet MS" w:cstheme="minorHAnsi"/>
        </w:rPr>
        <w:t xml:space="preserve">este de </w:t>
      </w:r>
      <w:r w:rsidR="000B711B" w:rsidRPr="005539AC">
        <w:rPr>
          <w:rFonts w:ascii="Trebuchet MS" w:hAnsi="Trebuchet MS" w:cstheme="minorHAnsi"/>
        </w:rPr>
        <w:t>24</w:t>
      </w:r>
      <w:r w:rsidR="00FD04BA" w:rsidRPr="005539AC">
        <w:rPr>
          <w:rFonts w:ascii="Trebuchet MS" w:hAnsi="Trebuchet MS" w:cstheme="minorHAnsi"/>
        </w:rPr>
        <w:t xml:space="preserve"> </w:t>
      </w:r>
      <w:r w:rsidRPr="005539AC">
        <w:rPr>
          <w:rFonts w:ascii="Trebuchet MS" w:hAnsi="Trebuchet MS" w:cstheme="minorHAnsi"/>
        </w:rPr>
        <w:t>luni</w:t>
      </w:r>
      <w:r w:rsidR="00DB7105" w:rsidRPr="005539AC">
        <w:rPr>
          <w:rFonts w:ascii="Trebuchet MS" w:hAnsi="Trebuchet MS" w:cstheme="minorHAnsi"/>
        </w:rPr>
        <w:t xml:space="preserve"> (din care ultimele </w:t>
      </w:r>
      <w:r w:rsidR="002413C2" w:rsidRPr="005539AC">
        <w:rPr>
          <w:rFonts w:ascii="Trebuchet MS" w:hAnsi="Trebuchet MS" w:cstheme="minorHAnsi"/>
        </w:rPr>
        <w:t xml:space="preserve">6 luni </w:t>
      </w:r>
      <w:r w:rsidR="00DB7105" w:rsidRPr="005539AC">
        <w:rPr>
          <w:rFonts w:ascii="Trebuchet MS" w:hAnsi="Trebuchet MS" w:cstheme="minorHAnsi"/>
        </w:rPr>
        <w:t xml:space="preserve">sunt dedicate </w:t>
      </w:r>
      <w:r w:rsidR="002413C2" w:rsidRPr="005539AC">
        <w:rPr>
          <w:rFonts w:ascii="Trebuchet MS" w:hAnsi="Trebuchet MS" w:cstheme="minorHAnsi"/>
        </w:rPr>
        <w:t xml:space="preserve">monitorizarea </w:t>
      </w:r>
      <w:r w:rsidR="0004110B" w:rsidRPr="005539AC">
        <w:rPr>
          <w:rFonts w:ascii="Trebuchet MS" w:hAnsi="Trebuchet MS" w:cstheme="minorHAnsi"/>
        </w:rPr>
        <w:t>intervenției</w:t>
      </w:r>
      <w:r w:rsidR="002413C2" w:rsidRPr="005539AC">
        <w:rPr>
          <w:rFonts w:ascii="Trebuchet MS" w:hAnsi="Trebuchet MS" w:cstheme="minorHAnsi"/>
        </w:rPr>
        <w:t xml:space="preserve">, in vederea </w:t>
      </w:r>
      <w:r w:rsidR="0004110B" w:rsidRPr="005539AC">
        <w:rPr>
          <w:rFonts w:ascii="Trebuchet MS" w:hAnsi="Trebuchet MS" w:cstheme="minorHAnsi"/>
        </w:rPr>
        <w:t>asigurării</w:t>
      </w:r>
      <w:r w:rsidR="002413C2" w:rsidRPr="005539AC">
        <w:rPr>
          <w:rFonts w:ascii="Trebuchet MS" w:hAnsi="Trebuchet MS" w:cstheme="minorHAnsi"/>
        </w:rPr>
        <w:t xml:space="preserve"> </w:t>
      </w:r>
      <w:r w:rsidR="0004110B" w:rsidRPr="005539AC">
        <w:rPr>
          <w:rFonts w:ascii="Trebuchet MS" w:hAnsi="Trebuchet MS" w:cstheme="minorHAnsi"/>
        </w:rPr>
        <w:t>sustenabilității</w:t>
      </w:r>
      <w:r w:rsidR="002413C2" w:rsidRPr="005539AC">
        <w:rPr>
          <w:rFonts w:ascii="Trebuchet MS" w:hAnsi="Trebuchet MS" w:cstheme="minorHAnsi"/>
        </w:rPr>
        <w:t xml:space="preserve"> sale</w:t>
      </w:r>
      <w:r w:rsidR="00B76E8A" w:rsidRPr="005539AC">
        <w:rPr>
          <w:rFonts w:ascii="Trebuchet MS" w:hAnsi="Trebuchet MS" w:cstheme="minorHAnsi"/>
        </w:rPr>
        <w:t>)</w:t>
      </w:r>
      <w:r w:rsidRPr="005539AC">
        <w:rPr>
          <w:rFonts w:ascii="Trebuchet MS" w:hAnsi="Trebuchet MS" w:cstheme="minorHAnsi"/>
        </w:rPr>
        <w:t>.</w:t>
      </w:r>
    </w:p>
    <w:p w14:paraId="626206CB" w14:textId="77777777" w:rsidR="00D612EB" w:rsidRPr="005539AC" w:rsidRDefault="00D612EB" w:rsidP="005539AC">
      <w:pPr>
        <w:autoSpaceDE w:val="0"/>
        <w:autoSpaceDN w:val="0"/>
        <w:adjustRightInd w:val="0"/>
        <w:spacing w:after="0" w:line="240" w:lineRule="auto"/>
        <w:rPr>
          <w:rFonts w:ascii="Trebuchet MS" w:hAnsi="Trebuchet MS" w:cstheme="minorHAnsi"/>
        </w:rPr>
      </w:pPr>
      <w:r w:rsidRPr="005539AC">
        <w:rPr>
          <w:rFonts w:ascii="Trebuchet MS" w:hAnsi="Trebuchet MS" w:cstheme="minorHAnsi"/>
        </w:rPr>
        <w:t xml:space="preserve">Perioada de implementare a proiectului </w:t>
      </w:r>
      <w:r w:rsidRPr="005539AC">
        <w:rPr>
          <w:rFonts w:ascii="Trebuchet MS" w:hAnsi="Trebuchet MS" w:cs="Calibri"/>
        </w:rPr>
        <w:t xml:space="preserve"> nu poate depăși durata de implementare a programului</w:t>
      </w:r>
      <w:r w:rsidRPr="005539AC">
        <w:rPr>
          <w:rFonts w:ascii="Trebuchet MS" w:hAnsi="Trebuchet MS" w:cstheme="minorHAnsi"/>
        </w:rPr>
        <w:t xml:space="preserve">. </w:t>
      </w:r>
    </w:p>
    <w:p w14:paraId="65AB7FA6" w14:textId="77777777" w:rsidR="00D612EB" w:rsidRPr="005539AC" w:rsidRDefault="00D612EB" w:rsidP="005539AC">
      <w:pPr>
        <w:spacing w:after="0" w:line="240" w:lineRule="auto"/>
        <w:jc w:val="both"/>
        <w:rPr>
          <w:rFonts w:ascii="Trebuchet MS" w:hAnsi="Trebuchet MS" w:cstheme="minorHAnsi"/>
        </w:rPr>
      </w:pPr>
      <w:r w:rsidRPr="005539AC">
        <w:rPr>
          <w:rFonts w:ascii="Trebuchet MS" w:hAnsi="Trebuchet MS" w:cstheme="minorHAnsi"/>
        </w:rPr>
        <w:t>La completarea cererii de finanțare în sistemul electronic va trebui evidențiată durata fiecărei activități și sub-activități incluse în proiect.</w:t>
      </w:r>
    </w:p>
    <w:p w14:paraId="3D871522" w14:textId="77777777" w:rsidR="00513FB5" w:rsidRPr="005539AC" w:rsidRDefault="00513FB5" w:rsidP="005539AC">
      <w:pPr>
        <w:spacing w:after="0" w:line="240" w:lineRule="auto"/>
        <w:jc w:val="both"/>
        <w:rPr>
          <w:rFonts w:ascii="Trebuchet MS" w:hAnsi="Trebuchet MS"/>
          <w:b/>
        </w:rPr>
      </w:pPr>
    </w:p>
    <w:p w14:paraId="5D44239D" w14:textId="69E1A839" w:rsidR="00FB6488" w:rsidRPr="005539AC" w:rsidRDefault="00FB6488" w:rsidP="005539AC">
      <w:pPr>
        <w:spacing w:after="0" w:line="240" w:lineRule="auto"/>
        <w:jc w:val="both"/>
        <w:rPr>
          <w:rFonts w:ascii="Trebuchet MS" w:hAnsi="Trebuchet MS"/>
          <w:b/>
        </w:rPr>
      </w:pPr>
      <w:r w:rsidRPr="005539AC">
        <w:rPr>
          <w:rFonts w:ascii="Trebuchet MS" w:hAnsi="Trebuchet MS"/>
          <w:b/>
        </w:rPr>
        <w:t>1.</w:t>
      </w:r>
      <w:r w:rsidR="008A290C" w:rsidRPr="005539AC">
        <w:rPr>
          <w:rFonts w:ascii="Trebuchet MS" w:hAnsi="Trebuchet MS"/>
          <w:b/>
        </w:rPr>
        <w:t>9</w:t>
      </w:r>
      <w:r w:rsidRPr="005539AC">
        <w:rPr>
          <w:rFonts w:ascii="Trebuchet MS" w:hAnsi="Trebuchet MS"/>
          <w:b/>
        </w:rPr>
        <w:t xml:space="preserve"> Grup țintă </w:t>
      </w:r>
    </w:p>
    <w:p w14:paraId="045AAB12" w14:textId="77777777" w:rsidR="005D7883" w:rsidRPr="005539AC" w:rsidRDefault="005D7883" w:rsidP="005539AC">
      <w:pPr>
        <w:spacing w:after="0" w:line="240" w:lineRule="auto"/>
        <w:jc w:val="both"/>
        <w:rPr>
          <w:rFonts w:ascii="Trebuchet MS" w:hAnsi="Trebuchet MS"/>
        </w:rPr>
      </w:pPr>
    </w:p>
    <w:p w14:paraId="0FFAA032" w14:textId="77777777" w:rsidR="00513FB5" w:rsidRPr="005539AC" w:rsidRDefault="00513FB5" w:rsidP="005539AC">
      <w:pPr>
        <w:spacing w:after="0" w:line="240" w:lineRule="auto"/>
        <w:jc w:val="both"/>
        <w:rPr>
          <w:rFonts w:ascii="Trebuchet MS" w:hAnsi="Trebuchet MS" w:cs="Calibri"/>
        </w:rPr>
      </w:pPr>
      <w:r w:rsidRPr="005539AC">
        <w:rPr>
          <w:rFonts w:ascii="Trebuchet MS" w:hAnsi="Trebuchet MS"/>
        </w:rPr>
        <w:t>În cadrul prezentului apel de proiecte, grupul țintă este format din:</w:t>
      </w:r>
    </w:p>
    <w:p w14:paraId="29FD1F04" w14:textId="77777777" w:rsidR="00D30D55" w:rsidRPr="005539AC" w:rsidRDefault="00D30D55" w:rsidP="005539AC">
      <w:pPr>
        <w:pStyle w:val="Listparagraf"/>
        <w:numPr>
          <w:ilvl w:val="0"/>
          <w:numId w:val="9"/>
        </w:numPr>
        <w:spacing w:after="0" w:line="240" w:lineRule="auto"/>
        <w:jc w:val="both"/>
        <w:rPr>
          <w:rFonts w:ascii="Trebuchet MS" w:hAnsi="Trebuchet MS"/>
          <w:b/>
        </w:rPr>
      </w:pPr>
      <w:r w:rsidRPr="005539AC">
        <w:rPr>
          <w:rFonts w:ascii="Trebuchet MS" w:hAnsi="Trebuchet MS"/>
          <w:b/>
        </w:rPr>
        <w:t xml:space="preserve">tineri NEETs șomeri </w:t>
      </w:r>
      <w:r w:rsidRPr="005539AC">
        <w:rPr>
          <w:rFonts w:ascii="Trebuchet MS" w:hAnsi="Trebuchet MS"/>
        </w:rPr>
        <w:t xml:space="preserve">cu vârsta între 16-24 ani, cu domiciliul sau reședința în regiunile </w:t>
      </w:r>
      <w:r w:rsidRPr="005539AC">
        <w:rPr>
          <w:rFonts w:ascii="Trebuchet MS" w:hAnsi="Trebuchet MS"/>
          <w:kern w:val="1"/>
        </w:rPr>
        <w:t xml:space="preserve">București-Ilfov, Nord-Est, Nord-Vest, Vest, Sud-Vest Oltenia, </w:t>
      </w:r>
      <w:r w:rsidRPr="005539AC">
        <w:rPr>
          <w:rFonts w:ascii="Trebuchet MS" w:hAnsi="Trebuchet MS"/>
          <w:b/>
          <w:kern w:val="1"/>
        </w:rPr>
        <w:t>înregistrați și profilați</w:t>
      </w:r>
      <w:r w:rsidRPr="005539AC">
        <w:rPr>
          <w:rFonts w:ascii="Trebuchet MS" w:hAnsi="Trebuchet MS"/>
          <w:kern w:val="1"/>
        </w:rPr>
        <w:t xml:space="preserve"> de către SPO, cu accent pe tinerii NEET din mediul rural și cei aparținând minorității roma</w:t>
      </w:r>
      <w:r w:rsidRPr="005539AC">
        <w:rPr>
          <w:rFonts w:ascii="Trebuchet MS" w:hAnsi="Trebuchet MS"/>
          <w:b/>
        </w:rPr>
        <w:t>.</w:t>
      </w:r>
    </w:p>
    <w:p w14:paraId="53DBA8E7" w14:textId="5C4EEFE0" w:rsidR="005A4894" w:rsidRPr="005539AC" w:rsidRDefault="00027B94" w:rsidP="005539AC">
      <w:pPr>
        <w:spacing w:after="0" w:line="240" w:lineRule="auto"/>
        <w:jc w:val="both"/>
        <w:rPr>
          <w:rFonts w:ascii="Trebuchet MS" w:hAnsi="Trebuchet MS"/>
          <w:b/>
          <w:kern w:val="1"/>
        </w:rPr>
      </w:pPr>
      <w:r w:rsidRPr="005539AC">
        <w:rPr>
          <w:rFonts w:ascii="Trebuchet MS" w:hAnsi="Trebuchet MS"/>
          <w:kern w:val="1"/>
        </w:rPr>
        <w:t>Suplimentar, p</w:t>
      </w:r>
      <w:r w:rsidR="005A4894" w:rsidRPr="005539AC">
        <w:rPr>
          <w:rFonts w:ascii="Trebuchet MS" w:hAnsi="Trebuchet MS"/>
          <w:kern w:val="1"/>
        </w:rPr>
        <w:t xml:space="preserve">entru </w:t>
      </w:r>
      <w:r w:rsidR="00513FB5" w:rsidRPr="005539AC">
        <w:rPr>
          <w:rFonts w:ascii="Trebuchet MS" w:hAnsi="Trebuchet MS"/>
          <w:b/>
          <w:kern w:val="1"/>
        </w:rPr>
        <w:t>acțiunea</w:t>
      </w:r>
      <w:r w:rsidR="005A4894" w:rsidRPr="005539AC">
        <w:rPr>
          <w:rFonts w:ascii="Trebuchet MS" w:hAnsi="Trebuchet MS"/>
          <w:b/>
          <w:kern w:val="1"/>
        </w:rPr>
        <w:t xml:space="preserve"> </w:t>
      </w:r>
      <w:r w:rsidR="00513FB5" w:rsidRPr="005539AC">
        <w:rPr>
          <w:rFonts w:ascii="Trebuchet MS" w:hAnsi="Trebuchet MS"/>
          <w:b/>
          <w:kern w:val="1"/>
        </w:rPr>
        <w:t>A.</w:t>
      </w:r>
      <w:r w:rsidR="005A4894" w:rsidRPr="005539AC">
        <w:rPr>
          <w:rFonts w:ascii="Trebuchet MS" w:hAnsi="Trebuchet MS"/>
          <w:b/>
          <w:kern w:val="1"/>
        </w:rPr>
        <w:t xml:space="preserve"> Ucenicia la locul de munca</w:t>
      </w:r>
      <w:r w:rsidR="005A4894" w:rsidRPr="005539AC">
        <w:rPr>
          <w:rFonts w:ascii="Trebuchet MS" w:hAnsi="Trebuchet MS"/>
          <w:kern w:val="1"/>
        </w:rPr>
        <w:t xml:space="preserve">, </w:t>
      </w:r>
      <w:r w:rsidR="00926336" w:rsidRPr="005539AC">
        <w:rPr>
          <w:rFonts w:ascii="Trebuchet MS" w:hAnsi="Trebuchet MS"/>
          <w:b/>
          <w:kern w:val="1"/>
        </w:rPr>
        <w:t>trebuie indeplinita conditia</w:t>
      </w:r>
      <w:r w:rsidR="00926336" w:rsidRPr="005539AC">
        <w:rPr>
          <w:rFonts w:ascii="Trebuchet MS" w:hAnsi="Trebuchet MS"/>
          <w:kern w:val="1"/>
        </w:rPr>
        <w:t xml:space="preserve"> mentionata la art.5 alin 1 din Legea nr.279/2005 privind ucenicia la locul de munca, cu modificarile si completarile ulterioare, respectiv aceea </w:t>
      </w:r>
      <w:r w:rsidR="00926336" w:rsidRPr="005539AC">
        <w:rPr>
          <w:rFonts w:ascii="Trebuchet MS" w:hAnsi="Trebuchet MS"/>
          <w:b/>
          <w:kern w:val="1"/>
        </w:rPr>
        <w:t>ca persoana din grupul tinta sa nu detina</w:t>
      </w:r>
      <w:r w:rsidR="005A4894" w:rsidRPr="005539AC">
        <w:rPr>
          <w:rFonts w:ascii="Trebuchet MS" w:hAnsi="Trebuchet MS"/>
          <w:b/>
          <w:kern w:val="1"/>
        </w:rPr>
        <w:t xml:space="preserve"> o calificare pentru ocupatia in care se organizeaza ucenicia la locul de munca</w:t>
      </w:r>
      <w:r w:rsidRPr="005539AC">
        <w:rPr>
          <w:rFonts w:ascii="Trebuchet MS" w:hAnsi="Trebuchet MS"/>
          <w:b/>
          <w:kern w:val="1"/>
        </w:rPr>
        <w:t>.</w:t>
      </w:r>
    </w:p>
    <w:p w14:paraId="525A176B" w14:textId="5B554F99" w:rsidR="00027B94" w:rsidRPr="005539AC" w:rsidRDefault="00027B94" w:rsidP="005539AC">
      <w:pPr>
        <w:spacing w:after="0" w:line="240" w:lineRule="auto"/>
        <w:jc w:val="both"/>
        <w:rPr>
          <w:rFonts w:ascii="Trebuchet MS" w:hAnsi="Trebuchet MS"/>
          <w:kern w:val="1"/>
        </w:rPr>
      </w:pPr>
      <w:r w:rsidRPr="005539AC">
        <w:rPr>
          <w:rFonts w:ascii="Trebuchet MS" w:hAnsi="Trebuchet MS"/>
          <w:kern w:val="1"/>
        </w:rPr>
        <w:t xml:space="preserve">Suplimentar, pentru </w:t>
      </w:r>
      <w:r w:rsidRPr="005539AC">
        <w:rPr>
          <w:rFonts w:ascii="Trebuchet MS" w:hAnsi="Trebuchet MS"/>
          <w:b/>
          <w:kern w:val="1"/>
        </w:rPr>
        <w:t xml:space="preserve">actiunea </w:t>
      </w:r>
      <w:r w:rsidR="00513FB5" w:rsidRPr="005539AC">
        <w:rPr>
          <w:rFonts w:ascii="Trebuchet MS" w:hAnsi="Trebuchet MS"/>
          <w:b/>
          <w:kern w:val="1"/>
        </w:rPr>
        <w:t xml:space="preserve">B. </w:t>
      </w:r>
      <w:r w:rsidRPr="005539AC">
        <w:rPr>
          <w:rFonts w:ascii="Trebuchet MS" w:hAnsi="Trebuchet MS"/>
          <w:b/>
          <w:kern w:val="1"/>
        </w:rPr>
        <w:t>Stagii pentru tinerii NEET absolventi de invatamant superior</w:t>
      </w:r>
      <w:r w:rsidRPr="005539AC">
        <w:rPr>
          <w:rFonts w:ascii="Trebuchet MS" w:hAnsi="Trebuchet MS"/>
          <w:kern w:val="1"/>
        </w:rPr>
        <w:t xml:space="preserve">, </w:t>
      </w:r>
      <w:r w:rsidRPr="005539AC">
        <w:rPr>
          <w:rFonts w:ascii="Trebuchet MS" w:hAnsi="Trebuchet MS"/>
          <w:b/>
          <w:kern w:val="1"/>
        </w:rPr>
        <w:t>trebuie indeplinita conditia ca persoana din grupul tinta sa nu fi desfasurat, potrivit legii, activitate profesionala in acelasi domeniu, anterior absolvirii</w:t>
      </w:r>
      <w:r w:rsidRPr="005539AC">
        <w:rPr>
          <w:rFonts w:ascii="Trebuchet MS" w:hAnsi="Trebuchet MS"/>
          <w:kern w:val="1"/>
        </w:rPr>
        <w:t>.</w:t>
      </w:r>
    </w:p>
    <w:p w14:paraId="14886165" w14:textId="77777777" w:rsidR="00513FB5" w:rsidRPr="005539AC" w:rsidRDefault="00513FB5" w:rsidP="005539AC">
      <w:pPr>
        <w:keepNext/>
        <w:spacing w:after="0" w:line="240" w:lineRule="auto"/>
        <w:jc w:val="both"/>
        <w:rPr>
          <w:rFonts w:ascii="Trebuchet MS" w:hAnsi="Trebuchet MS"/>
          <w:b/>
          <w:i/>
        </w:rPr>
      </w:pPr>
      <w:r w:rsidRPr="005539AC">
        <w:rPr>
          <w:rFonts w:ascii="Trebuchet MS" w:hAnsi="Trebuchet MS"/>
          <w:b/>
          <w:i/>
        </w:rPr>
        <w:t>Identificarea grupului țintă</w:t>
      </w:r>
    </w:p>
    <w:p w14:paraId="4F0D102B" w14:textId="77777777" w:rsidR="00513FB5" w:rsidRPr="005539AC" w:rsidRDefault="00513FB5" w:rsidP="005539AC">
      <w:pPr>
        <w:spacing w:after="0" w:line="240" w:lineRule="auto"/>
        <w:jc w:val="both"/>
        <w:rPr>
          <w:rFonts w:ascii="Trebuchet MS" w:hAnsi="Trebuchet MS"/>
          <w:i/>
          <w:kern w:val="1"/>
        </w:rPr>
      </w:pPr>
      <w:r w:rsidRPr="005539AC">
        <w:rPr>
          <w:rFonts w:ascii="Trebuchet MS" w:hAnsi="Trebuchet MS"/>
          <w:kern w:val="1"/>
        </w:rPr>
        <w:t>Identificarea, atragerea și menținerea grupului țintă în proiect reprezintă responsabilitatea beneficiarului. Procesul de identificare a tinerilor NEET este realizat de Serviciul Public de Ocupare</w:t>
      </w:r>
      <w:r w:rsidRPr="005539AC">
        <w:rPr>
          <w:rFonts w:ascii="Trebuchet MS" w:hAnsi="Trebuchet MS"/>
          <w:i/>
          <w:kern w:val="1"/>
        </w:rPr>
        <w:t xml:space="preserve">. </w:t>
      </w:r>
    </w:p>
    <w:p w14:paraId="24367599" w14:textId="77777777" w:rsidR="00EA55FF" w:rsidRPr="005539AC" w:rsidRDefault="00EA55FF" w:rsidP="005539AC">
      <w:pPr>
        <w:spacing w:after="0" w:line="240" w:lineRule="auto"/>
        <w:jc w:val="both"/>
        <w:rPr>
          <w:rFonts w:ascii="Trebuchet MS" w:hAnsi="Trebuchet MS"/>
          <w:i/>
          <w:kern w:val="1"/>
        </w:rPr>
      </w:pPr>
    </w:p>
    <w:p w14:paraId="4D85C671" w14:textId="0F8E2C86" w:rsidR="00FB6488" w:rsidRPr="005539AC" w:rsidRDefault="00FB6488" w:rsidP="005539AC">
      <w:pPr>
        <w:spacing w:after="0" w:line="240" w:lineRule="auto"/>
        <w:rPr>
          <w:rFonts w:ascii="Trebuchet MS" w:hAnsi="Trebuchet MS"/>
          <w:b/>
        </w:rPr>
      </w:pPr>
      <w:r w:rsidRPr="005539AC">
        <w:rPr>
          <w:rFonts w:ascii="Trebuchet MS" w:hAnsi="Trebuchet MS"/>
          <w:b/>
        </w:rPr>
        <w:t>1.</w:t>
      </w:r>
      <w:r w:rsidR="0054348C" w:rsidRPr="005539AC">
        <w:rPr>
          <w:rFonts w:ascii="Trebuchet MS" w:hAnsi="Trebuchet MS"/>
          <w:b/>
        </w:rPr>
        <w:t>10</w:t>
      </w:r>
      <w:r w:rsidRPr="005539AC">
        <w:rPr>
          <w:rFonts w:ascii="Trebuchet MS" w:hAnsi="Trebuchet MS"/>
          <w:b/>
        </w:rPr>
        <w:t xml:space="preserve"> Indicatori </w:t>
      </w:r>
      <w:r w:rsidR="00960B88" w:rsidRPr="005539AC">
        <w:rPr>
          <w:rFonts w:ascii="Trebuchet MS" w:hAnsi="Trebuchet MS"/>
          <w:b/>
        </w:rPr>
        <w:t>specifici de program</w:t>
      </w:r>
      <w:r w:rsidR="00E15173" w:rsidRPr="005539AC">
        <w:rPr>
          <w:rFonts w:ascii="Trebuchet MS" w:hAnsi="Trebuchet MS"/>
          <w:b/>
        </w:rPr>
        <w:t xml:space="preserve"> </w:t>
      </w:r>
    </w:p>
    <w:p w14:paraId="2D2BA1A2" w14:textId="77777777" w:rsidR="0072573E" w:rsidRPr="005539AC" w:rsidRDefault="0072573E" w:rsidP="005539AC">
      <w:pPr>
        <w:spacing w:after="0" w:line="240" w:lineRule="auto"/>
        <w:jc w:val="both"/>
        <w:rPr>
          <w:rFonts w:ascii="Trebuchet MS" w:hAnsi="Trebuchet MS"/>
        </w:rPr>
      </w:pPr>
    </w:p>
    <w:p w14:paraId="6E562DB4" w14:textId="00C6226E" w:rsidR="00CC77F8" w:rsidRPr="005539AC" w:rsidRDefault="00CC77F8" w:rsidP="005539AC">
      <w:pPr>
        <w:spacing w:after="0" w:line="240" w:lineRule="auto"/>
        <w:jc w:val="both"/>
        <w:rPr>
          <w:rFonts w:ascii="Trebuchet MS" w:hAnsi="Trebuchet MS"/>
        </w:rPr>
      </w:pPr>
      <w:r w:rsidRPr="005539AC">
        <w:rPr>
          <w:rFonts w:ascii="Trebuchet MS" w:hAnsi="Trebuchet MS"/>
        </w:rPr>
        <w:lastRenderedPageBreak/>
        <w:t xml:space="preserve">Cererea de finanțare va include </w:t>
      </w:r>
      <w:r w:rsidRPr="005539AC">
        <w:rPr>
          <w:rFonts w:ascii="Trebuchet MS" w:hAnsi="Trebuchet MS"/>
          <w:b/>
          <w:u w:val="single"/>
        </w:rPr>
        <w:t>atât</w:t>
      </w:r>
      <w:r w:rsidR="00D16511" w:rsidRPr="005539AC">
        <w:rPr>
          <w:rFonts w:ascii="Trebuchet MS" w:hAnsi="Trebuchet MS"/>
        </w:rPr>
        <w:t xml:space="preserve"> indicatori de realizare, </w:t>
      </w:r>
      <w:r w:rsidRPr="005539AC">
        <w:rPr>
          <w:rFonts w:ascii="Trebuchet MS" w:hAnsi="Trebuchet MS"/>
        </w:rPr>
        <w:t>cât și indicatori de rezultat imediat prezentați în continuare.</w:t>
      </w:r>
    </w:p>
    <w:p w14:paraId="7B244DDF" w14:textId="77777777" w:rsidR="00CC77F8" w:rsidRPr="005539AC" w:rsidRDefault="00CC77F8" w:rsidP="005539AC">
      <w:pPr>
        <w:spacing w:after="0" w:line="240" w:lineRule="auto"/>
        <w:jc w:val="both"/>
        <w:rPr>
          <w:rFonts w:ascii="Trebuchet MS" w:hAnsi="Trebuchet MS"/>
        </w:rPr>
      </w:pPr>
      <w:r w:rsidRPr="005539AC">
        <w:rPr>
          <w:rFonts w:ascii="Trebuchet MS" w:hAnsi="Trebuchet MS"/>
        </w:rPr>
        <w:t>Cererea de finanțare va avea în vedere următoarele ținte minime obligatorii pentru indicatorii de realizare/ rezultat imediat (elemente de eligibilitate proiect):</w:t>
      </w:r>
    </w:p>
    <w:p w14:paraId="5C4EDB02" w14:textId="77777777" w:rsidR="0054348C" w:rsidRPr="005539AC" w:rsidRDefault="0054348C" w:rsidP="005539AC">
      <w:pPr>
        <w:spacing w:after="0" w:line="240" w:lineRule="auto"/>
        <w:jc w:val="both"/>
        <w:rPr>
          <w:rFonts w:ascii="Trebuchet MS" w:hAnsi="Trebuchet MS"/>
        </w:rPr>
      </w:pPr>
    </w:p>
    <w:p w14:paraId="097D94D6" w14:textId="77777777" w:rsidR="005F531A" w:rsidRPr="005539AC" w:rsidRDefault="005F531A" w:rsidP="005539AC">
      <w:pPr>
        <w:spacing w:after="0" w:line="240" w:lineRule="auto"/>
        <w:jc w:val="both"/>
        <w:rPr>
          <w:rFonts w:ascii="Trebuchet MS" w:hAnsi="Trebuchet MS" w:cs="Calibri"/>
          <w:b/>
        </w:rPr>
        <w:sectPr w:rsidR="005F531A" w:rsidRPr="005539AC" w:rsidSect="00853E73">
          <w:pgSz w:w="11906" w:h="16838"/>
          <w:pgMar w:top="289" w:right="992" w:bottom="567" w:left="1276"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19"/>
        <w:gridCol w:w="1349"/>
        <w:gridCol w:w="3507"/>
        <w:gridCol w:w="3355"/>
        <w:gridCol w:w="749"/>
        <w:gridCol w:w="1618"/>
        <w:gridCol w:w="2338"/>
        <w:gridCol w:w="2161"/>
      </w:tblGrid>
      <w:tr w:rsidR="005F531A" w:rsidRPr="005539AC" w14:paraId="6F75D143" w14:textId="77777777" w:rsidTr="005F531A">
        <w:trPr>
          <w:tblHeader/>
        </w:trPr>
        <w:tc>
          <w:tcPr>
            <w:tcW w:w="2827" w:type="pct"/>
            <w:gridSpan w:val="4"/>
            <w:shd w:val="clear" w:color="auto" w:fill="EEECE1"/>
          </w:tcPr>
          <w:p w14:paraId="5DDF5B1A" w14:textId="3A7083D0"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lastRenderedPageBreak/>
              <w:t>Indicatori de rezultat imediat</w:t>
            </w:r>
          </w:p>
        </w:tc>
        <w:tc>
          <w:tcPr>
            <w:tcW w:w="2173" w:type="pct"/>
            <w:gridSpan w:val="4"/>
            <w:shd w:val="clear" w:color="auto" w:fill="EEECE1"/>
          </w:tcPr>
          <w:p w14:paraId="5CB6E4D6"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Indicatori de realizare</w:t>
            </w:r>
          </w:p>
        </w:tc>
      </w:tr>
      <w:tr w:rsidR="005F531A" w:rsidRPr="005539AC" w14:paraId="47E520D8" w14:textId="77777777" w:rsidTr="0004110B">
        <w:trPr>
          <w:tblHeader/>
        </w:trPr>
        <w:tc>
          <w:tcPr>
            <w:tcW w:w="228" w:type="pct"/>
            <w:shd w:val="clear" w:color="auto" w:fill="EEECE1"/>
          </w:tcPr>
          <w:p w14:paraId="15E9EA48"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Cod</w:t>
            </w:r>
          </w:p>
        </w:tc>
        <w:tc>
          <w:tcPr>
            <w:tcW w:w="427" w:type="pct"/>
            <w:shd w:val="clear" w:color="auto" w:fill="EEECE1"/>
          </w:tcPr>
          <w:p w14:paraId="49CD9835"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Regiune de dezvoltare</w:t>
            </w:r>
          </w:p>
        </w:tc>
        <w:tc>
          <w:tcPr>
            <w:tcW w:w="1110" w:type="pct"/>
            <w:shd w:val="clear" w:color="auto" w:fill="EEECE1"/>
          </w:tcPr>
          <w:p w14:paraId="6F55111A"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Denumire indicator</w:t>
            </w:r>
          </w:p>
        </w:tc>
        <w:tc>
          <w:tcPr>
            <w:tcW w:w="1062" w:type="pct"/>
            <w:shd w:val="clear" w:color="auto" w:fill="EEECE1"/>
          </w:tcPr>
          <w:p w14:paraId="2D7E0935"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Ţinta minimă solicitată</w:t>
            </w:r>
          </w:p>
        </w:tc>
        <w:tc>
          <w:tcPr>
            <w:tcW w:w="237" w:type="pct"/>
            <w:shd w:val="clear" w:color="auto" w:fill="EEECE1"/>
          </w:tcPr>
          <w:p w14:paraId="57340C58"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Cod</w:t>
            </w:r>
          </w:p>
        </w:tc>
        <w:tc>
          <w:tcPr>
            <w:tcW w:w="512" w:type="pct"/>
            <w:shd w:val="clear" w:color="auto" w:fill="EEECE1"/>
          </w:tcPr>
          <w:p w14:paraId="02CA80DC"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Regiune de dezvoltare</w:t>
            </w:r>
          </w:p>
        </w:tc>
        <w:tc>
          <w:tcPr>
            <w:tcW w:w="740" w:type="pct"/>
            <w:shd w:val="clear" w:color="auto" w:fill="EEECE1"/>
          </w:tcPr>
          <w:p w14:paraId="2DBE3930"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Denumire indicator</w:t>
            </w:r>
          </w:p>
        </w:tc>
        <w:tc>
          <w:tcPr>
            <w:tcW w:w="684" w:type="pct"/>
            <w:shd w:val="clear" w:color="auto" w:fill="EEECE1"/>
          </w:tcPr>
          <w:p w14:paraId="75A4A1EE" w14:textId="77777777" w:rsidR="005F531A" w:rsidRPr="005539AC" w:rsidRDefault="005F531A" w:rsidP="005539AC">
            <w:pPr>
              <w:spacing w:after="0" w:line="240" w:lineRule="auto"/>
              <w:jc w:val="both"/>
              <w:rPr>
                <w:rFonts w:ascii="Trebuchet MS" w:hAnsi="Trebuchet MS" w:cs="Calibri"/>
                <w:b/>
              </w:rPr>
            </w:pPr>
            <w:r w:rsidRPr="005539AC">
              <w:rPr>
                <w:rFonts w:ascii="Trebuchet MS" w:hAnsi="Trebuchet MS" w:cs="Calibri"/>
                <w:b/>
              </w:rPr>
              <w:t>Ţinta minimă solicitată</w:t>
            </w:r>
          </w:p>
        </w:tc>
      </w:tr>
      <w:tr w:rsidR="00FC58E1" w:rsidRPr="005539AC" w14:paraId="38246A8D" w14:textId="77777777" w:rsidTr="005F531A">
        <w:trPr>
          <w:tblHeader/>
        </w:trPr>
        <w:tc>
          <w:tcPr>
            <w:tcW w:w="228" w:type="pct"/>
            <w:shd w:val="clear" w:color="auto" w:fill="FFFFFF" w:themeFill="background1"/>
          </w:tcPr>
          <w:p w14:paraId="3DB28E06" w14:textId="7BD06769" w:rsidR="00FC58E1" w:rsidRPr="005539AC" w:rsidRDefault="00FC58E1" w:rsidP="005539AC">
            <w:pPr>
              <w:spacing w:after="0" w:line="240" w:lineRule="auto"/>
              <w:jc w:val="both"/>
              <w:rPr>
                <w:rFonts w:ascii="Trebuchet MS" w:hAnsi="Trebuchet MS" w:cs="Calibri"/>
                <w:b/>
              </w:rPr>
            </w:pPr>
            <w:r w:rsidRPr="005539AC">
              <w:rPr>
                <w:rFonts w:ascii="Trebuchet MS" w:hAnsi="Trebuchet MS"/>
              </w:rPr>
              <w:t>4S2</w:t>
            </w:r>
          </w:p>
        </w:tc>
        <w:tc>
          <w:tcPr>
            <w:tcW w:w="427" w:type="pct"/>
            <w:shd w:val="clear" w:color="auto" w:fill="FFFFFF" w:themeFill="background1"/>
          </w:tcPr>
          <w:p w14:paraId="05FF5247" w14:textId="32BD0A95" w:rsidR="00FC58E1" w:rsidRPr="005539AC" w:rsidRDefault="00FC58E1" w:rsidP="005539AC">
            <w:pPr>
              <w:spacing w:after="0" w:line="240" w:lineRule="auto"/>
              <w:jc w:val="both"/>
              <w:rPr>
                <w:rFonts w:ascii="Trebuchet MS" w:hAnsi="Trebuchet MS" w:cs="Calibri"/>
                <w:b/>
              </w:rPr>
            </w:pPr>
            <w:r w:rsidRPr="005539AC">
              <w:rPr>
                <w:rFonts w:ascii="Trebuchet MS" w:hAnsi="Trebuchet MS"/>
                <w:kern w:val="28"/>
                <w:lang w:eastAsia="en-GB"/>
              </w:rPr>
              <w:t>Regiuni mai puțin dezvoltate, eligibile</w:t>
            </w:r>
          </w:p>
        </w:tc>
        <w:tc>
          <w:tcPr>
            <w:tcW w:w="1110" w:type="pct"/>
            <w:shd w:val="clear" w:color="auto" w:fill="FFFFFF" w:themeFill="background1"/>
          </w:tcPr>
          <w:p w14:paraId="1CA6AF1E" w14:textId="77777777" w:rsidR="00FC58E1" w:rsidRPr="005539AC" w:rsidRDefault="00FC58E1" w:rsidP="005539AC">
            <w:pPr>
              <w:spacing w:after="0" w:line="240" w:lineRule="auto"/>
              <w:jc w:val="both"/>
              <w:rPr>
                <w:rFonts w:ascii="Trebuchet MS" w:hAnsi="Trebuchet MS"/>
              </w:rPr>
            </w:pPr>
            <w:r w:rsidRPr="005539AC">
              <w:rPr>
                <w:rFonts w:ascii="Trebuchet MS" w:hAnsi="Trebuchet MS"/>
              </w:rPr>
              <w:t xml:space="preserve">Tineri NEETs șomeri care,  la încetarea calității de participant au un loc de muncă, inclusiv cei care desfășoară o activitate independentă,  din care: </w:t>
            </w:r>
          </w:p>
          <w:p w14:paraId="01AF7ECB" w14:textId="77777777" w:rsidR="00FC58E1" w:rsidRPr="005539AC" w:rsidRDefault="00FC58E1" w:rsidP="005539AC">
            <w:pPr>
              <w:pStyle w:val="Listparagraf"/>
              <w:numPr>
                <w:ilvl w:val="0"/>
                <w:numId w:val="29"/>
              </w:numPr>
              <w:spacing w:after="0" w:line="240" w:lineRule="auto"/>
              <w:jc w:val="both"/>
              <w:rPr>
                <w:rFonts w:ascii="Trebuchet MS" w:hAnsi="Trebuchet MS"/>
                <w:i/>
              </w:rPr>
            </w:pPr>
            <w:r w:rsidRPr="005539AC">
              <w:rPr>
                <w:rFonts w:ascii="Trebuchet MS" w:hAnsi="Trebuchet MS"/>
                <w:i/>
              </w:rPr>
              <w:t xml:space="preserve">romi </w:t>
            </w:r>
          </w:p>
          <w:p w14:paraId="2F0415F5" w14:textId="1F906641" w:rsidR="00FC58E1" w:rsidRPr="005539AC" w:rsidRDefault="00FC58E1" w:rsidP="005539AC">
            <w:pPr>
              <w:pStyle w:val="Listparagraf"/>
              <w:numPr>
                <w:ilvl w:val="0"/>
                <w:numId w:val="29"/>
              </w:numPr>
              <w:spacing w:after="0" w:line="240" w:lineRule="auto"/>
              <w:jc w:val="both"/>
              <w:rPr>
                <w:rFonts w:ascii="Trebuchet MS" w:hAnsi="Trebuchet MS" w:cs="Calibri"/>
                <w:b/>
              </w:rPr>
            </w:pPr>
            <w:r w:rsidRPr="005539AC">
              <w:rPr>
                <w:rFonts w:ascii="Trebuchet MS" w:hAnsi="Trebuchet MS"/>
                <w:i/>
              </w:rPr>
              <w:t>din zona rurală</w:t>
            </w:r>
          </w:p>
        </w:tc>
        <w:tc>
          <w:tcPr>
            <w:tcW w:w="1062" w:type="pct"/>
            <w:shd w:val="clear" w:color="auto" w:fill="FFFFFF" w:themeFill="background1"/>
          </w:tcPr>
          <w:p w14:paraId="5B387533" w14:textId="02CF335D" w:rsidR="00FC58E1" w:rsidRPr="005539AC" w:rsidRDefault="00FC58E1" w:rsidP="005539AC">
            <w:pPr>
              <w:spacing w:after="0" w:line="240" w:lineRule="auto"/>
              <w:ind w:right="34"/>
              <w:jc w:val="both"/>
              <w:rPr>
                <w:rFonts w:ascii="Trebuchet MS" w:hAnsi="Trebuchet MS"/>
                <w:lang w:eastAsia="en-GB"/>
              </w:rPr>
            </w:pPr>
            <w:r w:rsidRPr="005539AC">
              <w:rPr>
                <w:rFonts w:ascii="Trebuchet MS" w:hAnsi="Trebuchet MS" w:cs="Calibri"/>
              </w:rPr>
              <w:t xml:space="preserve">Ținta minimă pentru indicatorul </w:t>
            </w:r>
            <w:r w:rsidRPr="005539AC">
              <w:rPr>
                <w:rFonts w:ascii="Trebuchet MS" w:hAnsi="Trebuchet MS" w:cs="Calibri"/>
                <w:b/>
              </w:rPr>
              <w:t xml:space="preserve">4S1 </w:t>
            </w:r>
            <w:r w:rsidRPr="005539AC">
              <w:rPr>
                <w:rFonts w:ascii="Trebuchet MS" w:hAnsi="Trebuchet MS" w:cs="Calibri"/>
              </w:rPr>
              <w:t xml:space="preserve">este de </w:t>
            </w:r>
            <w:r w:rsidRPr="005539AC">
              <w:rPr>
                <w:rFonts w:ascii="Trebuchet MS" w:hAnsi="Trebuchet MS" w:cs="Calibri"/>
                <w:b/>
              </w:rPr>
              <w:t>80%</w:t>
            </w:r>
            <w:r w:rsidRPr="005539AC">
              <w:rPr>
                <w:rFonts w:ascii="Trebuchet MS" w:hAnsi="Trebuchet MS" w:cs="Calibri"/>
              </w:rPr>
              <w:t xml:space="preserve"> din indicatorul de realizare 4S1 „</w:t>
            </w:r>
            <w:r w:rsidRPr="005539AC">
              <w:rPr>
                <w:rFonts w:ascii="Trebuchet MS" w:hAnsi="Trebuchet MS"/>
                <w:lang w:eastAsia="en-GB"/>
              </w:rPr>
              <w:t>Tineri NEETs șomeri cu vârsta cuprinsă între 16-24 ani,care beneficiază de sprijin, DIN REGIUNI MAI PUTIN DEZVOLTATE din care:</w:t>
            </w:r>
          </w:p>
          <w:p w14:paraId="416CFAB7" w14:textId="77777777" w:rsidR="00FC58E1" w:rsidRPr="005539AC" w:rsidRDefault="00FC58E1" w:rsidP="005539AC">
            <w:pPr>
              <w:numPr>
                <w:ilvl w:val="0"/>
                <w:numId w:val="26"/>
              </w:numPr>
              <w:spacing w:after="0" w:line="240" w:lineRule="auto"/>
              <w:ind w:left="317" w:right="34" w:hanging="180"/>
              <w:contextualSpacing/>
              <w:jc w:val="both"/>
              <w:rPr>
                <w:rFonts w:ascii="Trebuchet MS" w:hAnsi="Trebuchet MS"/>
                <w:lang w:eastAsia="en-GB"/>
              </w:rPr>
            </w:pPr>
            <w:r w:rsidRPr="005539AC">
              <w:rPr>
                <w:rFonts w:ascii="Trebuchet MS" w:hAnsi="Trebuchet MS"/>
                <w:lang w:eastAsia="en-GB"/>
              </w:rPr>
              <w:t>roma</w:t>
            </w:r>
          </w:p>
          <w:p w14:paraId="4ACB1944" w14:textId="0CDB11BB" w:rsidR="00FC58E1" w:rsidRPr="005539AC" w:rsidRDefault="00FC58E1" w:rsidP="005539AC">
            <w:pPr>
              <w:numPr>
                <w:ilvl w:val="0"/>
                <w:numId w:val="26"/>
              </w:numPr>
              <w:spacing w:after="0" w:line="240" w:lineRule="auto"/>
              <w:ind w:left="317" w:right="34" w:hanging="180"/>
              <w:contextualSpacing/>
              <w:jc w:val="both"/>
              <w:rPr>
                <w:rFonts w:ascii="Trebuchet MS" w:hAnsi="Trebuchet MS"/>
                <w:lang w:eastAsia="en-GB"/>
              </w:rPr>
            </w:pPr>
            <w:r w:rsidRPr="005539AC">
              <w:rPr>
                <w:rFonts w:ascii="Trebuchet MS" w:hAnsi="Trebuchet MS"/>
                <w:lang w:eastAsia="en-GB"/>
              </w:rPr>
              <w:t>din zona rurală</w:t>
            </w:r>
          </w:p>
        </w:tc>
        <w:tc>
          <w:tcPr>
            <w:tcW w:w="237" w:type="pct"/>
            <w:shd w:val="clear" w:color="auto" w:fill="FFFFFF" w:themeFill="background1"/>
          </w:tcPr>
          <w:p w14:paraId="6C95278F" w14:textId="64A6F334" w:rsidR="00FC58E1" w:rsidRPr="005539AC" w:rsidRDefault="00FC58E1" w:rsidP="005539AC">
            <w:pPr>
              <w:spacing w:after="0" w:line="240" w:lineRule="auto"/>
              <w:jc w:val="both"/>
              <w:rPr>
                <w:rFonts w:ascii="Trebuchet MS" w:hAnsi="Trebuchet MS" w:cs="Calibri"/>
                <w:b/>
              </w:rPr>
            </w:pPr>
            <w:r w:rsidRPr="005539AC">
              <w:rPr>
                <w:rFonts w:ascii="Trebuchet MS" w:hAnsi="Trebuchet MS" w:cs="Calibri"/>
              </w:rPr>
              <w:t>4S1</w:t>
            </w:r>
          </w:p>
        </w:tc>
        <w:tc>
          <w:tcPr>
            <w:tcW w:w="512" w:type="pct"/>
            <w:shd w:val="clear" w:color="auto" w:fill="FFFFFF" w:themeFill="background1"/>
          </w:tcPr>
          <w:p w14:paraId="311B7B55" w14:textId="567F0E9E" w:rsidR="00FC58E1" w:rsidRPr="005539AC" w:rsidRDefault="00FC58E1" w:rsidP="005539AC">
            <w:pPr>
              <w:spacing w:after="0" w:line="240" w:lineRule="auto"/>
              <w:rPr>
                <w:rFonts w:ascii="Trebuchet MS" w:hAnsi="Trebuchet MS"/>
                <w:kern w:val="28"/>
                <w:lang w:eastAsia="en-GB"/>
              </w:rPr>
            </w:pPr>
            <w:r w:rsidRPr="005539AC">
              <w:rPr>
                <w:rFonts w:ascii="Trebuchet MS" w:hAnsi="Trebuchet MS"/>
                <w:kern w:val="28"/>
                <w:lang w:eastAsia="en-GB"/>
              </w:rPr>
              <w:t>Regiuni mai puțin dezvoltate, eligibile</w:t>
            </w:r>
          </w:p>
        </w:tc>
        <w:tc>
          <w:tcPr>
            <w:tcW w:w="740" w:type="pct"/>
            <w:shd w:val="clear" w:color="auto" w:fill="FFFFFF" w:themeFill="background1"/>
          </w:tcPr>
          <w:p w14:paraId="18C87A73" w14:textId="77777777" w:rsidR="00FC58E1" w:rsidRPr="005539AC" w:rsidRDefault="00FC58E1" w:rsidP="005539AC">
            <w:pPr>
              <w:spacing w:after="0" w:line="240" w:lineRule="auto"/>
              <w:ind w:right="34"/>
              <w:jc w:val="both"/>
              <w:rPr>
                <w:rFonts w:ascii="Trebuchet MS" w:hAnsi="Trebuchet MS"/>
                <w:lang w:eastAsia="en-GB"/>
              </w:rPr>
            </w:pPr>
            <w:r w:rsidRPr="005539AC">
              <w:rPr>
                <w:rFonts w:ascii="Trebuchet MS" w:hAnsi="Trebuchet MS"/>
                <w:lang w:eastAsia="en-GB"/>
              </w:rPr>
              <w:t>Tineri NEETs șomeri cu vârsta cuprinsă între     16-24 ani,care beneficiază de sprijin, din care:</w:t>
            </w:r>
          </w:p>
          <w:p w14:paraId="7F2F268D" w14:textId="77777777" w:rsidR="006F3B1E" w:rsidRPr="005539AC" w:rsidRDefault="00FC58E1" w:rsidP="005539AC">
            <w:pPr>
              <w:numPr>
                <w:ilvl w:val="0"/>
                <w:numId w:val="23"/>
              </w:numPr>
              <w:spacing w:after="0" w:line="240" w:lineRule="auto"/>
              <w:jc w:val="both"/>
              <w:rPr>
                <w:rFonts w:ascii="Trebuchet MS" w:hAnsi="Trebuchet MS" w:cs="Calibri"/>
              </w:rPr>
            </w:pPr>
            <w:r w:rsidRPr="005539AC">
              <w:rPr>
                <w:rFonts w:ascii="Trebuchet MS" w:hAnsi="Trebuchet MS"/>
                <w:lang w:eastAsia="en-GB"/>
              </w:rPr>
              <w:t>roma</w:t>
            </w:r>
          </w:p>
          <w:p w14:paraId="06573264" w14:textId="4EE6F857" w:rsidR="00FC58E1" w:rsidRPr="005539AC" w:rsidRDefault="00FC58E1" w:rsidP="005539AC">
            <w:pPr>
              <w:numPr>
                <w:ilvl w:val="0"/>
                <w:numId w:val="23"/>
              </w:numPr>
              <w:spacing w:after="0" w:line="240" w:lineRule="auto"/>
              <w:jc w:val="both"/>
              <w:rPr>
                <w:rFonts w:ascii="Trebuchet MS" w:hAnsi="Trebuchet MS" w:cs="Calibri"/>
              </w:rPr>
            </w:pPr>
            <w:r w:rsidRPr="005539AC">
              <w:rPr>
                <w:rFonts w:ascii="Trebuchet MS" w:hAnsi="Trebuchet MS"/>
                <w:lang w:eastAsia="en-GB"/>
              </w:rPr>
              <w:t>din zona rurală</w:t>
            </w:r>
          </w:p>
        </w:tc>
        <w:tc>
          <w:tcPr>
            <w:tcW w:w="684" w:type="pct"/>
            <w:shd w:val="clear" w:color="auto" w:fill="FFFFFF" w:themeFill="background1"/>
          </w:tcPr>
          <w:p w14:paraId="4306EC46" w14:textId="77777777" w:rsidR="00FC58E1" w:rsidRPr="005539AC" w:rsidRDefault="00FC58E1" w:rsidP="005539AC">
            <w:pPr>
              <w:spacing w:after="0" w:line="240" w:lineRule="auto"/>
              <w:jc w:val="both"/>
              <w:rPr>
                <w:rFonts w:ascii="Trebuchet MS" w:hAnsi="Trebuchet MS" w:cs="Calibri"/>
                <w:b/>
              </w:rPr>
            </w:pPr>
            <w:r w:rsidRPr="005539AC">
              <w:rPr>
                <w:rFonts w:ascii="Trebuchet MS" w:hAnsi="Trebuchet MS" w:cs="Calibri"/>
              </w:rPr>
              <w:t xml:space="preserve">Pentru indicatorul </w:t>
            </w:r>
            <w:r w:rsidRPr="005539AC">
              <w:rPr>
                <w:rFonts w:ascii="Trebuchet MS" w:hAnsi="Trebuchet MS" w:cs="Calibri"/>
                <w:b/>
              </w:rPr>
              <w:t>de realizare 4S1 minimul obligatoriu la nivel de proiect:</w:t>
            </w:r>
          </w:p>
          <w:p w14:paraId="7BA316DD" w14:textId="1F338472" w:rsidR="00FC58E1" w:rsidRPr="005539AC" w:rsidRDefault="00FC58E1" w:rsidP="005539AC">
            <w:pPr>
              <w:spacing w:after="0" w:line="240" w:lineRule="auto"/>
              <w:jc w:val="both"/>
              <w:rPr>
                <w:rFonts w:ascii="Trebuchet MS" w:hAnsi="Trebuchet MS" w:cs="Calibri"/>
              </w:rPr>
            </w:pPr>
            <w:r w:rsidRPr="005539AC">
              <w:rPr>
                <w:rFonts w:ascii="Trebuchet MS" w:hAnsi="Trebuchet MS" w:cs="Calibri"/>
              </w:rPr>
              <w:t xml:space="preserve">- Regiuni mai puțin dezvoltate </w:t>
            </w:r>
            <w:r w:rsidRPr="005539AC">
              <w:rPr>
                <w:rFonts w:ascii="Trebuchet MS" w:hAnsi="Trebuchet MS" w:cs="Calibri"/>
                <w:b/>
              </w:rPr>
              <w:t xml:space="preserve">– </w:t>
            </w:r>
            <w:r w:rsidR="0004110B" w:rsidRPr="005539AC">
              <w:rPr>
                <w:rFonts w:ascii="Trebuchet MS" w:hAnsi="Trebuchet MS" w:cs="Calibri"/>
                <w:b/>
              </w:rPr>
              <w:t>……….</w:t>
            </w:r>
          </w:p>
          <w:p w14:paraId="7968F140" w14:textId="5838D831" w:rsidR="0004110B" w:rsidRPr="005539AC" w:rsidRDefault="0004110B" w:rsidP="005539AC">
            <w:pPr>
              <w:spacing w:after="0" w:line="240" w:lineRule="auto"/>
              <w:jc w:val="both"/>
              <w:rPr>
                <w:rFonts w:ascii="Trebuchet MS" w:hAnsi="Trebuchet MS" w:cs="Calibri"/>
              </w:rPr>
            </w:pPr>
            <w:r w:rsidRPr="005539AC">
              <w:rPr>
                <w:rFonts w:ascii="Trebuchet MS" w:hAnsi="Trebuchet MS" w:cs="Calibri"/>
              </w:rPr>
              <w:t xml:space="preserve">- Regiuni dezvoltate </w:t>
            </w:r>
            <w:r w:rsidRPr="005539AC">
              <w:rPr>
                <w:rFonts w:ascii="Trebuchet MS" w:hAnsi="Trebuchet MS" w:cs="Calibri"/>
                <w:b/>
              </w:rPr>
              <w:t>……….</w:t>
            </w:r>
          </w:p>
          <w:p w14:paraId="5A34D6E1" w14:textId="77777777" w:rsidR="00FC58E1" w:rsidRPr="005539AC" w:rsidRDefault="00FC58E1" w:rsidP="005539AC">
            <w:pPr>
              <w:spacing w:after="0" w:line="240" w:lineRule="auto"/>
              <w:jc w:val="both"/>
              <w:rPr>
                <w:rFonts w:ascii="Trebuchet MS" w:hAnsi="Trebuchet MS" w:cs="Calibri"/>
                <w:b/>
              </w:rPr>
            </w:pPr>
          </w:p>
        </w:tc>
      </w:tr>
      <w:tr w:rsidR="00FC58E1" w:rsidRPr="005539AC" w14:paraId="11A342E8" w14:textId="77777777" w:rsidTr="005F531A">
        <w:trPr>
          <w:tblHeader/>
        </w:trPr>
        <w:tc>
          <w:tcPr>
            <w:tcW w:w="228" w:type="pct"/>
            <w:shd w:val="clear" w:color="auto" w:fill="FFFFFF" w:themeFill="background1"/>
          </w:tcPr>
          <w:p w14:paraId="01B7159E" w14:textId="449FE78B" w:rsidR="00FC58E1" w:rsidRPr="005539AC" w:rsidRDefault="00FC58E1" w:rsidP="005539AC">
            <w:pPr>
              <w:spacing w:after="0" w:line="240" w:lineRule="auto"/>
              <w:jc w:val="both"/>
              <w:rPr>
                <w:rFonts w:ascii="Trebuchet MS" w:hAnsi="Trebuchet MS"/>
              </w:rPr>
            </w:pPr>
            <w:r w:rsidRPr="005539AC">
              <w:rPr>
                <w:rFonts w:ascii="Trebuchet MS" w:hAnsi="Trebuchet MS"/>
              </w:rPr>
              <w:t>4S2</w:t>
            </w:r>
          </w:p>
        </w:tc>
        <w:tc>
          <w:tcPr>
            <w:tcW w:w="427" w:type="pct"/>
            <w:shd w:val="clear" w:color="auto" w:fill="FFFFFF" w:themeFill="background1"/>
          </w:tcPr>
          <w:p w14:paraId="67C5010C" w14:textId="6FFC1C22" w:rsidR="00FC58E1" w:rsidRPr="005539AC" w:rsidRDefault="00FC58E1" w:rsidP="005539AC">
            <w:pPr>
              <w:spacing w:after="0" w:line="240" w:lineRule="auto"/>
              <w:jc w:val="both"/>
              <w:rPr>
                <w:rFonts w:ascii="Trebuchet MS" w:hAnsi="Trebuchet MS"/>
                <w:kern w:val="28"/>
                <w:lang w:eastAsia="en-GB"/>
              </w:rPr>
            </w:pPr>
            <w:r w:rsidRPr="005539AC">
              <w:rPr>
                <w:rFonts w:ascii="Trebuchet MS" w:hAnsi="Trebuchet MS"/>
                <w:kern w:val="28"/>
                <w:lang w:eastAsia="en-GB"/>
              </w:rPr>
              <w:t>Regiune mai  dezvoltata, eligibila (Bucuresti-Ilfov)</w:t>
            </w:r>
          </w:p>
        </w:tc>
        <w:tc>
          <w:tcPr>
            <w:tcW w:w="1110" w:type="pct"/>
            <w:shd w:val="clear" w:color="auto" w:fill="FFFFFF" w:themeFill="background1"/>
          </w:tcPr>
          <w:p w14:paraId="2AEDC88E" w14:textId="77777777" w:rsidR="00FC58E1" w:rsidRPr="005539AC" w:rsidRDefault="00FC58E1" w:rsidP="005539AC">
            <w:pPr>
              <w:spacing w:after="0" w:line="240" w:lineRule="auto"/>
              <w:jc w:val="both"/>
              <w:rPr>
                <w:rFonts w:ascii="Trebuchet MS" w:hAnsi="Trebuchet MS"/>
              </w:rPr>
            </w:pPr>
            <w:r w:rsidRPr="005539AC">
              <w:rPr>
                <w:rFonts w:ascii="Trebuchet MS" w:hAnsi="Trebuchet MS"/>
              </w:rPr>
              <w:t xml:space="preserve">Tineri NEETs șomeri care,  la încetarea calității de participant au un loc de muncă, inclusiv cei care desfășoară o activitate independentă,  din care: </w:t>
            </w:r>
          </w:p>
          <w:p w14:paraId="13BB6969" w14:textId="77777777" w:rsidR="00FC58E1" w:rsidRPr="005539AC" w:rsidRDefault="00FC58E1" w:rsidP="005539AC">
            <w:pPr>
              <w:pStyle w:val="Listparagraf"/>
              <w:numPr>
                <w:ilvl w:val="0"/>
                <w:numId w:val="29"/>
              </w:numPr>
              <w:spacing w:after="0" w:line="240" w:lineRule="auto"/>
              <w:jc w:val="both"/>
              <w:rPr>
                <w:rFonts w:ascii="Trebuchet MS" w:hAnsi="Trebuchet MS"/>
                <w:i/>
              </w:rPr>
            </w:pPr>
            <w:r w:rsidRPr="005539AC">
              <w:rPr>
                <w:rFonts w:ascii="Trebuchet MS" w:hAnsi="Trebuchet MS"/>
                <w:i/>
              </w:rPr>
              <w:t xml:space="preserve">romi </w:t>
            </w:r>
          </w:p>
          <w:p w14:paraId="0BC6217A" w14:textId="17C7A15C" w:rsidR="00FC58E1" w:rsidRPr="005539AC" w:rsidRDefault="00FC58E1" w:rsidP="005539AC">
            <w:pPr>
              <w:pStyle w:val="Listparagraf"/>
              <w:numPr>
                <w:ilvl w:val="0"/>
                <w:numId w:val="29"/>
              </w:numPr>
              <w:spacing w:after="0" w:line="240" w:lineRule="auto"/>
              <w:jc w:val="both"/>
              <w:rPr>
                <w:rFonts w:ascii="Trebuchet MS" w:hAnsi="Trebuchet MS"/>
                <w:i/>
              </w:rPr>
            </w:pPr>
            <w:r w:rsidRPr="005539AC">
              <w:rPr>
                <w:rFonts w:ascii="Trebuchet MS" w:hAnsi="Trebuchet MS"/>
                <w:i/>
              </w:rPr>
              <w:t>din zona rurală</w:t>
            </w:r>
          </w:p>
        </w:tc>
        <w:tc>
          <w:tcPr>
            <w:tcW w:w="1062" w:type="pct"/>
            <w:shd w:val="clear" w:color="auto" w:fill="FFFFFF" w:themeFill="background1"/>
          </w:tcPr>
          <w:p w14:paraId="3C01C17A" w14:textId="1680E212" w:rsidR="006700C2" w:rsidRPr="005539AC" w:rsidRDefault="006700C2" w:rsidP="005539AC">
            <w:pPr>
              <w:spacing w:after="0" w:line="240" w:lineRule="auto"/>
              <w:ind w:right="34"/>
              <w:jc w:val="both"/>
              <w:rPr>
                <w:rFonts w:ascii="Trebuchet MS" w:hAnsi="Trebuchet MS"/>
                <w:lang w:eastAsia="en-GB"/>
              </w:rPr>
            </w:pPr>
            <w:r w:rsidRPr="005539AC">
              <w:rPr>
                <w:rFonts w:ascii="Trebuchet MS" w:hAnsi="Trebuchet MS" w:cs="Calibri"/>
              </w:rPr>
              <w:t xml:space="preserve">Ținta minimă pentru indicatorul </w:t>
            </w:r>
            <w:r w:rsidRPr="005539AC">
              <w:rPr>
                <w:rFonts w:ascii="Trebuchet MS" w:hAnsi="Trebuchet MS" w:cs="Calibri"/>
                <w:b/>
              </w:rPr>
              <w:t xml:space="preserve">4S1 </w:t>
            </w:r>
            <w:r w:rsidRPr="005539AC">
              <w:rPr>
                <w:rFonts w:ascii="Trebuchet MS" w:hAnsi="Trebuchet MS" w:cs="Calibri"/>
              </w:rPr>
              <w:t xml:space="preserve">este de </w:t>
            </w:r>
            <w:r w:rsidRPr="005539AC">
              <w:rPr>
                <w:rFonts w:ascii="Trebuchet MS" w:hAnsi="Trebuchet MS" w:cs="Calibri"/>
                <w:b/>
              </w:rPr>
              <w:t>80%</w:t>
            </w:r>
            <w:r w:rsidRPr="005539AC">
              <w:rPr>
                <w:rFonts w:ascii="Trebuchet MS" w:hAnsi="Trebuchet MS" w:cs="Calibri"/>
              </w:rPr>
              <w:t xml:space="preserve"> din indicatorul de realizare 4S1 „</w:t>
            </w:r>
            <w:r w:rsidRPr="005539AC">
              <w:rPr>
                <w:rFonts w:ascii="Trebuchet MS" w:hAnsi="Trebuchet MS"/>
                <w:lang w:eastAsia="en-GB"/>
              </w:rPr>
              <w:t>Tineri NEETs șomeri cu vârsta cuprinsă între 16-24 ani,care beneficiază de sprijin, DIN REGIUNI MAI DEZVOLTATE din care:</w:t>
            </w:r>
          </w:p>
          <w:p w14:paraId="47F6B7F0" w14:textId="77777777" w:rsidR="009C6E13" w:rsidRPr="005539AC" w:rsidRDefault="006700C2" w:rsidP="005539AC">
            <w:pPr>
              <w:numPr>
                <w:ilvl w:val="0"/>
                <w:numId w:val="26"/>
              </w:numPr>
              <w:spacing w:after="0" w:line="240" w:lineRule="auto"/>
              <w:ind w:left="317" w:right="34" w:hanging="180"/>
              <w:contextualSpacing/>
              <w:jc w:val="both"/>
              <w:rPr>
                <w:rFonts w:ascii="Trebuchet MS" w:hAnsi="Trebuchet MS"/>
                <w:lang w:eastAsia="en-GB"/>
              </w:rPr>
            </w:pPr>
            <w:r w:rsidRPr="005539AC">
              <w:rPr>
                <w:rFonts w:ascii="Trebuchet MS" w:hAnsi="Trebuchet MS"/>
                <w:lang w:eastAsia="en-GB"/>
              </w:rPr>
              <w:t>roma</w:t>
            </w:r>
          </w:p>
          <w:p w14:paraId="4AFEEFF4" w14:textId="5EFB4C53" w:rsidR="00FC58E1" w:rsidRPr="005539AC" w:rsidRDefault="006700C2" w:rsidP="005539AC">
            <w:pPr>
              <w:numPr>
                <w:ilvl w:val="0"/>
                <w:numId w:val="26"/>
              </w:numPr>
              <w:spacing w:after="0" w:line="240" w:lineRule="auto"/>
              <w:ind w:left="317" w:right="34" w:hanging="180"/>
              <w:contextualSpacing/>
              <w:jc w:val="both"/>
              <w:rPr>
                <w:rFonts w:ascii="Trebuchet MS" w:hAnsi="Trebuchet MS"/>
                <w:lang w:eastAsia="en-GB"/>
              </w:rPr>
            </w:pPr>
            <w:r w:rsidRPr="005539AC">
              <w:rPr>
                <w:rFonts w:ascii="Trebuchet MS" w:hAnsi="Trebuchet MS"/>
                <w:lang w:eastAsia="en-GB"/>
              </w:rPr>
              <w:t>din zona rurală</w:t>
            </w:r>
          </w:p>
        </w:tc>
        <w:tc>
          <w:tcPr>
            <w:tcW w:w="237" w:type="pct"/>
            <w:shd w:val="clear" w:color="auto" w:fill="FFFFFF" w:themeFill="background1"/>
          </w:tcPr>
          <w:p w14:paraId="31484B0B" w14:textId="4D26A3CC" w:rsidR="00FC58E1" w:rsidRPr="005539AC" w:rsidRDefault="00FC58E1" w:rsidP="005539AC">
            <w:pPr>
              <w:spacing w:after="0" w:line="240" w:lineRule="auto"/>
              <w:jc w:val="both"/>
              <w:rPr>
                <w:rFonts w:ascii="Trebuchet MS" w:hAnsi="Trebuchet MS" w:cs="Calibri"/>
                <w:b/>
              </w:rPr>
            </w:pPr>
            <w:r w:rsidRPr="005539AC">
              <w:rPr>
                <w:rFonts w:ascii="Trebuchet MS" w:hAnsi="Trebuchet MS" w:cs="Calibri"/>
              </w:rPr>
              <w:t>4S1</w:t>
            </w:r>
          </w:p>
        </w:tc>
        <w:tc>
          <w:tcPr>
            <w:tcW w:w="512" w:type="pct"/>
            <w:shd w:val="clear" w:color="auto" w:fill="FFFFFF" w:themeFill="background1"/>
          </w:tcPr>
          <w:p w14:paraId="3D73B1F3" w14:textId="0B0DB5BB" w:rsidR="00FC58E1" w:rsidRPr="005539AC" w:rsidRDefault="006700C2" w:rsidP="005539AC">
            <w:pPr>
              <w:spacing w:after="0" w:line="240" w:lineRule="auto"/>
              <w:jc w:val="both"/>
              <w:rPr>
                <w:rFonts w:ascii="Trebuchet MS" w:hAnsi="Trebuchet MS" w:cs="Calibri"/>
                <w:b/>
              </w:rPr>
            </w:pPr>
            <w:r w:rsidRPr="005539AC">
              <w:rPr>
                <w:rFonts w:ascii="Trebuchet MS" w:hAnsi="Trebuchet MS"/>
                <w:kern w:val="28"/>
                <w:lang w:eastAsia="en-GB"/>
              </w:rPr>
              <w:t>Regiune mai  dezvoltata, eligibila (Bucuresti-Ilfov)</w:t>
            </w:r>
          </w:p>
        </w:tc>
        <w:tc>
          <w:tcPr>
            <w:tcW w:w="740" w:type="pct"/>
            <w:shd w:val="clear" w:color="auto" w:fill="FFFFFF" w:themeFill="background1"/>
          </w:tcPr>
          <w:p w14:paraId="2C232D08" w14:textId="77777777" w:rsidR="00FC58E1" w:rsidRPr="005539AC" w:rsidRDefault="00FC58E1" w:rsidP="005539AC">
            <w:pPr>
              <w:spacing w:after="0" w:line="240" w:lineRule="auto"/>
              <w:ind w:right="34"/>
              <w:jc w:val="both"/>
              <w:rPr>
                <w:rFonts w:ascii="Trebuchet MS" w:hAnsi="Trebuchet MS"/>
                <w:lang w:eastAsia="en-GB"/>
              </w:rPr>
            </w:pPr>
            <w:r w:rsidRPr="005539AC">
              <w:rPr>
                <w:rFonts w:ascii="Trebuchet MS" w:hAnsi="Trebuchet MS"/>
                <w:lang w:eastAsia="en-GB"/>
              </w:rPr>
              <w:t>Tineri NEETs șomeri cu vârsta cuprinsă între     16-24 ani,care beneficiază de sprijin, din care:</w:t>
            </w:r>
          </w:p>
          <w:p w14:paraId="1BFC94BC" w14:textId="77777777" w:rsidR="006F3B1E" w:rsidRPr="005539AC" w:rsidRDefault="00FC58E1" w:rsidP="005539AC">
            <w:pPr>
              <w:numPr>
                <w:ilvl w:val="0"/>
                <w:numId w:val="23"/>
              </w:numPr>
              <w:spacing w:after="0" w:line="240" w:lineRule="auto"/>
              <w:jc w:val="both"/>
              <w:rPr>
                <w:rFonts w:ascii="Trebuchet MS" w:hAnsi="Trebuchet MS" w:cs="Calibri"/>
              </w:rPr>
            </w:pPr>
            <w:r w:rsidRPr="005539AC">
              <w:rPr>
                <w:rFonts w:ascii="Trebuchet MS" w:hAnsi="Trebuchet MS"/>
                <w:lang w:eastAsia="en-GB"/>
              </w:rPr>
              <w:t>roma</w:t>
            </w:r>
          </w:p>
          <w:p w14:paraId="1A7E7FA9" w14:textId="43E2B83B" w:rsidR="00FC58E1" w:rsidRPr="005539AC" w:rsidRDefault="00FC58E1" w:rsidP="005539AC">
            <w:pPr>
              <w:numPr>
                <w:ilvl w:val="0"/>
                <w:numId w:val="23"/>
              </w:numPr>
              <w:spacing w:after="0" w:line="240" w:lineRule="auto"/>
              <w:jc w:val="both"/>
              <w:rPr>
                <w:rFonts w:ascii="Trebuchet MS" w:hAnsi="Trebuchet MS" w:cs="Calibri"/>
              </w:rPr>
            </w:pPr>
            <w:r w:rsidRPr="005539AC">
              <w:rPr>
                <w:rFonts w:ascii="Trebuchet MS" w:hAnsi="Trebuchet MS"/>
                <w:lang w:eastAsia="en-GB"/>
              </w:rPr>
              <w:t>din zona rurală</w:t>
            </w:r>
          </w:p>
        </w:tc>
        <w:tc>
          <w:tcPr>
            <w:tcW w:w="684" w:type="pct"/>
            <w:shd w:val="clear" w:color="auto" w:fill="FFFFFF" w:themeFill="background1"/>
          </w:tcPr>
          <w:p w14:paraId="43EB6ACE" w14:textId="77777777" w:rsidR="00FC58E1" w:rsidRPr="005539AC" w:rsidRDefault="00FC58E1" w:rsidP="005539AC">
            <w:pPr>
              <w:spacing w:after="0" w:line="240" w:lineRule="auto"/>
              <w:jc w:val="both"/>
              <w:rPr>
                <w:rFonts w:ascii="Trebuchet MS" w:hAnsi="Trebuchet MS" w:cs="Calibri"/>
                <w:b/>
              </w:rPr>
            </w:pPr>
            <w:r w:rsidRPr="005539AC">
              <w:rPr>
                <w:rFonts w:ascii="Trebuchet MS" w:hAnsi="Trebuchet MS" w:cs="Calibri"/>
              </w:rPr>
              <w:t xml:space="preserve">Pentru indicatorul </w:t>
            </w:r>
            <w:r w:rsidRPr="005539AC">
              <w:rPr>
                <w:rFonts w:ascii="Trebuchet MS" w:hAnsi="Trebuchet MS" w:cs="Calibri"/>
                <w:b/>
              </w:rPr>
              <w:t>de realizare 4S1 minimul obligatoriu la nivel de proiect:</w:t>
            </w:r>
          </w:p>
          <w:p w14:paraId="396D43AB" w14:textId="08E65E11" w:rsidR="00FC58E1" w:rsidRPr="005539AC" w:rsidRDefault="00FC58E1" w:rsidP="005539AC">
            <w:pPr>
              <w:spacing w:after="0" w:line="240" w:lineRule="auto"/>
              <w:jc w:val="both"/>
              <w:rPr>
                <w:rFonts w:ascii="Trebuchet MS" w:hAnsi="Trebuchet MS" w:cs="Calibri"/>
              </w:rPr>
            </w:pPr>
            <w:r w:rsidRPr="005539AC">
              <w:rPr>
                <w:rFonts w:ascii="Trebuchet MS" w:hAnsi="Trebuchet MS" w:cs="Calibri"/>
              </w:rPr>
              <w:t xml:space="preserve">- Regiuni mai dezvoltate </w:t>
            </w:r>
            <w:r w:rsidRPr="005539AC">
              <w:rPr>
                <w:rFonts w:ascii="Trebuchet MS" w:hAnsi="Trebuchet MS" w:cs="Calibri"/>
                <w:b/>
              </w:rPr>
              <w:t xml:space="preserve">– </w:t>
            </w:r>
            <w:r w:rsidR="0004110B" w:rsidRPr="005539AC">
              <w:rPr>
                <w:rFonts w:ascii="Trebuchet MS" w:hAnsi="Trebuchet MS" w:cs="Calibri"/>
                <w:b/>
              </w:rPr>
              <w:t>…………..</w:t>
            </w:r>
          </w:p>
          <w:p w14:paraId="5719B062" w14:textId="77777777" w:rsidR="0004110B" w:rsidRPr="005539AC" w:rsidRDefault="0004110B" w:rsidP="005539AC">
            <w:pPr>
              <w:spacing w:after="0" w:line="240" w:lineRule="auto"/>
              <w:jc w:val="both"/>
              <w:rPr>
                <w:rFonts w:ascii="Trebuchet MS" w:hAnsi="Trebuchet MS" w:cs="Calibri"/>
              </w:rPr>
            </w:pPr>
            <w:r w:rsidRPr="005539AC">
              <w:rPr>
                <w:rFonts w:ascii="Trebuchet MS" w:hAnsi="Trebuchet MS" w:cs="Calibri"/>
              </w:rPr>
              <w:t xml:space="preserve">- Regiuni dezvoltate </w:t>
            </w:r>
            <w:r w:rsidRPr="005539AC">
              <w:rPr>
                <w:rFonts w:ascii="Trebuchet MS" w:hAnsi="Trebuchet MS" w:cs="Calibri"/>
                <w:b/>
              </w:rPr>
              <w:t>……….</w:t>
            </w:r>
          </w:p>
          <w:p w14:paraId="01F43BB5" w14:textId="77777777" w:rsidR="00FC58E1" w:rsidRPr="005539AC" w:rsidRDefault="00FC58E1" w:rsidP="005539AC">
            <w:pPr>
              <w:spacing w:after="0" w:line="240" w:lineRule="auto"/>
              <w:jc w:val="both"/>
              <w:rPr>
                <w:rFonts w:ascii="Trebuchet MS" w:hAnsi="Trebuchet MS" w:cs="Calibri"/>
                <w:b/>
              </w:rPr>
            </w:pPr>
          </w:p>
        </w:tc>
      </w:tr>
      <w:tr w:rsidR="00456600" w:rsidRPr="005539AC" w14:paraId="2AD3EDF4" w14:textId="77777777" w:rsidTr="005F531A">
        <w:trPr>
          <w:tblHeader/>
        </w:trPr>
        <w:tc>
          <w:tcPr>
            <w:tcW w:w="228" w:type="pct"/>
            <w:shd w:val="clear" w:color="auto" w:fill="FFFFFF" w:themeFill="background1"/>
          </w:tcPr>
          <w:p w14:paraId="4F1D9E7C" w14:textId="5219CEAE" w:rsidR="00456600" w:rsidRPr="005539AC" w:rsidRDefault="00456600" w:rsidP="005539AC">
            <w:pPr>
              <w:spacing w:after="0" w:line="240" w:lineRule="auto"/>
              <w:jc w:val="both"/>
              <w:rPr>
                <w:rFonts w:ascii="Trebuchet MS" w:hAnsi="Trebuchet MS"/>
              </w:rPr>
            </w:pPr>
            <w:r w:rsidRPr="005539AC">
              <w:rPr>
                <w:rFonts w:ascii="Trebuchet MS" w:hAnsi="Trebuchet MS"/>
              </w:rPr>
              <w:lastRenderedPageBreak/>
              <w:t>4S3</w:t>
            </w:r>
          </w:p>
        </w:tc>
        <w:tc>
          <w:tcPr>
            <w:tcW w:w="427" w:type="pct"/>
            <w:shd w:val="clear" w:color="auto" w:fill="FFFFFF" w:themeFill="background1"/>
          </w:tcPr>
          <w:p w14:paraId="3E55D6E9" w14:textId="019E74EC" w:rsidR="00456600" w:rsidRPr="005539AC" w:rsidRDefault="00456600" w:rsidP="005539AC">
            <w:pPr>
              <w:spacing w:after="0" w:line="240" w:lineRule="auto"/>
              <w:jc w:val="both"/>
              <w:rPr>
                <w:rFonts w:ascii="Trebuchet MS" w:hAnsi="Trebuchet MS"/>
                <w:kern w:val="28"/>
                <w:lang w:eastAsia="en-GB"/>
              </w:rPr>
            </w:pPr>
            <w:r w:rsidRPr="005539AC">
              <w:rPr>
                <w:rFonts w:ascii="Trebuchet MS" w:hAnsi="Trebuchet MS"/>
                <w:kern w:val="28"/>
                <w:lang w:eastAsia="en-GB"/>
              </w:rPr>
              <w:t>Regiuni mai puțin dezvoltate, eligibile</w:t>
            </w:r>
          </w:p>
        </w:tc>
        <w:tc>
          <w:tcPr>
            <w:tcW w:w="1110" w:type="pct"/>
            <w:shd w:val="clear" w:color="auto" w:fill="FFFFFF" w:themeFill="background1"/>
          </w:tcPr>
          <w:p w14:paraId="7E2276A4" w14:textId="12E96C8C" w:rsidR="00456600" w:rsidRPr="005539AC" w:rsidRDefault="00456600" w:rsidP="005539AC">
            <w:pPr>
              <w:spacing w:after="0" w:line="240" w:lineRule="auto"/>
              <w:jc w:val="both"/>
              <w:rPr>
                <w:rFonts w:ascii="Trebuchet MS" w:hAnsi="Trebuchet MS"/>
              </w:rPr>
            </w:pPr>
            <w:r w:rsidRPr="005539AC">
              <w:rPr>
                <w:rFonts w:ascii="Trebuchet MS" w:hAnsi="Trebuchet MS"/>
              </w:rPr>
              <w:t>Tineri NEETs șomeri care, la încetarea calității de participant dobândesc o calificare, din care: romi/din zona rurală</w:t>
            </w:r>
          </w:p>
        </w:tc>
        <w:tc>
          <w:tcPr>
            <w:tcW w:w="1062" w:type="pct"/>
            <w:shd w:val="clear" w:color="auto" w:fill="FFFFFF" w:themeFill="background1"/>
          </w:tcPr>
          <w:p w14:paraId="5E545232" w14:textId="4A9189BE" w:rsidR="00567F51" w:rsidRPr="005539AC" w:rsidRDefault="00567F51" w:rsidP="005539AC">
            <w:pPr>
              <w:spacing w:after="0" w:line="240" w:lineRule="auto"/>
              <w:ind w:right="34"/>
              <w:jc w:val="both"/>
              <w:rPr>
                <w:rFonts w:ascii="Trebuchet MS" w:hAnsi="Trebuchet MS"/>
                <w:lang w:eastAsia="en-GB"/>
              </w:rPr>
            </w:pPr>
            <w:r w:rsidRPr="005539AC">
              <w:rPr>
                <w:rFonts w:ascii="Trebuchet MS" w:hAnsi="Trebuchet MS" w:cs="Calibri"/>
              </w:rPr>
              <w:t>Ținta minimă pentru indicatorul</w:t>
            </w:r>
            <w:r w:rsidRPr="005539AC">
              <w:rPr>
                <w:rFonts w:ascii="Trebuchet MS" w:hAnsi="Trebuchet MS" w:cs="Calibri"/>
                <w:b/>
              </w:rPr>
              <w:t xml:space="preserve"> </w:t>
            </w:r>
            <w:r w:rsidR="00533445" w:rsidRPr="005539AC">
              <w:rPr>
                <w:rFonts w:ascii="Trebuchet MS" w:hAnsi="Trebuchet MS" w:cs="Calibri"/>
                <w:b/>
              </w:rPr>
              <w:t>4S3</w:t>
            </w:r>
            <w:r w:rsidRPr="005539AC">
              <w:rPr>
                <w:rFonts w:ascii="Trebuchet MS" w:hAnsi="Trebuchet MS" w:cs="Calibri"/>
              </w:rPr>
              <w:t xml:space="preserve"> este de </w:t>
            </w:r>
            <w:r w:rsidRPr="005539AC">
              <w:rPr>
                <w:rFonts w:ascii="Trebuchet MS" w:hAnsi="Trebuchet MS" w:cs="Calibri"/>
                <w:b/>
              </w:rPr>
              <w:t>50%</w:t>
            </w:r>
            <w:r w:rsidRPr="005539AC">
              <w:rPr>
                <w:rFonts w:ascii="Trebuchet MS" w:hAnsi="Trebuchet MS" w:cs="Calibri"/>
              </w:rPr>
              <w:t xml:space="preserve">  din indicatorul de realizare 4S1 „</w:t>
            </w:r>
            <w:r w:rsidRPr="005539AC">
              <w:rPr>
                <w:rFonts w:ascii="Trebuchet MS" w:hAnsi="Trebuchet MS"/>
                <w:lang w:eastAsia="en-GB"/>
              </w:rPr>
              <w:t xml:space="preserve">Tineri NEETs șomeri cu vârsta cuprinsă între     16-24 ani,care beneficiază de sprijin, </w:t>
            </w:r>
            <w:r w:rsidR="00A71788" w:rsidRPr="005539AC">
              <w:rPr>
                <w:rFonts w:ascii="Trebuchet MS" w:hAnsi="Trebuchet MS"/>
                <w:lang w:eastAsia="en-GB"/>
              </w:rPr>
              <w:t xml:space="preserve">DIN REGIUNI MAI PUTIN DEZVOLTATE </w:t>
            </w:r>
            <w:r w:rsidRPr="005539AC">
              <w:rPr>
                <w:rFonts w:ascii="Trebuchet MS" w:hAnsi="Trebuchet MS"/>
                <w:lang w:eastAsia="en-GB"/>
              </w:rPr>
              <w:t>din care:</w:t>
            </w:r>
          </w:p>
          <w:p w14:paraId="2549D262" w14:textId="77777777" w:rsidR="00B40B43" w:rsidRPr="005539AC" w:rsidRDefault="00567F51" w:rsidP="005539AC">
            <w:pPr>
              <w:numPr>
                <w:ilvl w:val="0"/>
                <w:numId w:val="27"/>
              </w:numPr>
              <w:spacing w:after="0" w:line="240" w:lineRule="auto"/>
              <w:ind w:left="216" w:right="34" w:hanging="216"/>
              <w:contextualSpacing/>
              <w:jc w:val="both"/>
              <w:rPr>
                <w:rFonts w:ascii="Trebuchet MS" w:hAnsi="Trebuchet MS"/>
                <w:lang w:eastAsia="en-GB"/>
              </w:rPr>
            </w:pPr>
            <w:r w:rsidRPr="005539AC">
              <w:rPr>
                <w:rFonts w:ascii="Trebuchet MS" w:hAnsi="Trebuchet MS"/>
                <w:lang w:eastAsia="en-GB"/>
              </w:rPr>
              <w:t>roma</w:t>
            </w:r>
          </w:p>
          <w:p w14:paraId="0B2E7528" w14:textId="1C18C9DA" w:rsidR="00456600" w:rsidRPr="005539AC" w:rsidRDefault="00567F51" w:rsidP="005539AC">
            <w:pPr>
              <w:numPr>
                <w:ilvl w:val="0"/>
                <w:numId w:val="27"/>
              </w:numPr>
              <w:spacing w:after="0" w:line="240" w:lineRule="auto"/>
              <w:ind w:left="216" w:right="34" w:hanging="216"/>
              <w:contextualSpacing/>
              <w:jc w:val="both"/>
              <w:rPr>
                <w:rFonts w:ascii="Trebuchet MS" w:hAnsi="Trebuchet MS"/>
                <w:lang w:eastAsia="en-GB"/>
              </w:rPr>
            </w:pPr>
            <w:r w:rsidRPr="005539AC">
              <w:rPr>
                <w:rFonts w:ascii="Trebuchet MS" w:hAnsi="Trebuchet MS"/>
                <w:lang w:eastAsia="en-GB"/>
              </w:rPr>
              <w:t>din zona rurală</w:t>
            </w:r>
          </w:p>
        </w:tc>
        <w:tc>
          <w:tcPr>
            <w:tcW w:w="237" w:type="pct"/>
            <w:shd w:val="clear" w:color="auto" w:fill="FFFFFF" w:themeFill="background1"/>
          </w:tcPr>
          <w:p w14:paraId="10513183" w14:textId="77777777" w:rsidR="00456600" w:rsidRPr="005539AC" w:rsidRDefault="00456600" w:rsidP="005539AC">
            <w:pPr>
              <w:spacing w:after="0" w:line="240" w:lineRule="auto"/>
              <w:jc w:val="both"/>
              <w:rPr>
                <w:rFonts w:ascii="Trebuchet MS" w:hAnsi="Trebuchet MS" w:cs="Calibri"/>
              </w:rPr>
            </w:pPr>
          </w:p>
        </w:tc>
        <w:tc>
          <w:tcPr>
            <w:tcW w:w="512" w:type="pct"/>
            <w:shd w:val="clear" w:color="auto" w:fill="FFFFFF" w:themeFill="background1"/>
          </w:tcPr>
          <w:p w14:paraId="15E527FD" w14:textId="77777777" w:rsidR="00456600" w:rsidRPr="005539AC" w:rsidRDefault="00456600" w:rsidP="005539AC">
            <w:pPr>
              <w:spacing w:after="0" w:line="240" w:lineRule="auto"/>
              <w:jc w:val="both"/>
              <w:rPr>
                <w:rFonts w:ascii="Trebuchet MS" w:hAnsi="Trebuchet MS"/>
                <w:kern w:val="28"/>
                <w:lang w:eastAsia="en-GB"/>
              </w:rPr>
            </w:pPr>
          </w:p>
        </w:tc>
        <w:tc>
          <w:tcPr>
            <w:tcW w:w="740" w:type="pct"/>
            <w:shd w:val="clear" w:color="auto" w:fill="FFFFFF" w:themeFill="background1"/>
          </w:tcPr>
          <w:p w14:paraId="133BCDA2" w14:textId="77777777" w:rsidR="00456600" w:rsidRPr="005539AC" w:rsidRDefault="00456600" w:rsidP="005539AC">
            <w:pPr>
              <w:spacing w:after="0" w:line="240" w:lineRule="auto"/>
              <w:ind w:right="34"/>
              <w:jc w:val="both"/>
              <w:rPr>
                <w:rFonts w:ascii="Trebuchet MS" w:hAnsi="Trebuchet MS"/>
                <w:lang w:eastAsia="en-GB"/>
              </w:rPr>
            </w:pPr>
          </w:p>
        </w:tc>
        <w:tc>
          <w:tcPr>
            <w:tcW w:w="684" w:type="pct"/>
            <w:shd w:val="clear" w:color="auto" w:fill="FFFFFF" w:themeFill="background1"/>
          </w:tcPr>
          <w:p w14:paraId="784C8695" w14:textId="77777777" w:rsidR="00456600" w:rsidRPr="005539AC" w:rsidRDefault="00456600" w:rsidP="005539AC">
            <w:pPr>
              <w:spacing w:after="0" w:line="240" w:lineRule="auto"/>
              <w:jc w:val="both"/>
              <w:rPr>
                <w:rFonts w:ascii="Trebuchet MS" w:hAnsi="Trebuchet MS" w:cs="Calibri"/>
              </w:rPr>
            </w:pPr>
          </w:p>
        </w:tc>
      </w:tr>
      <w:tr w:rsidR="00B40B43" w:rsidRPr="005539AC" w14:paraId="40E100DE" w14:textId="77777777" w:rsidTr="005F531A">
        <w:trPr>
          <w:tblHeader/>
        </w:trPr>
        <w:tc>
          <w:tcPr>
            <w:tcW w:w="228" w:type="pct"/>
            <w:shd w:val="clear" w:color="auto" w:fill="FFFFFF" w:themeFill="background1"/>
          </w:tcPr>
          <w:p w14:paraId="2722BFF6" w14:textId="46BEF655" w:rsidR="00B40B43" w:rsidRPr="005539AC" w:rsidRDefault="00B40B43" w:rsidP="005539AC">
            <w:pPr>
              <w:spacing w:after="0" w:line="240" w:lineRule="auto"/>
              <w:jc w:val="both"/>
              <w:rPr>
                <w:rFonts w:ascii="Trebuchet MS" w:hAnsi="Trebuchet MS"/>
              </w:rPr>
            </w:pPr>
            <w:r w:rsidRPr="005539AC">
              <w:rPr>
                <w:rFonts w:ascii="Trebuchet MS" w:hAnsi="Trebuchet MS"/>
              </w:rPr>
              <w:t>4S3</w:t>
            </w:r>
          </w:p>
        </w:tc>
        <w:tc>
          <w:tcPr>
            <w:tcW w:w="427" w:type="pct"/>
            <w:shd w:val="clear" w:color="auto" w:fill="FFFFFF" w:themeFill="background1"/>
          </w:tcPr>
          <w:p w14:paraId="7B2B0A51" w14:textId="36F82FD1" w:rsidR="00B40B43" w:rsidRPr="005539AC" w:rsidRDefault="00B40B43" w:rsidP="005539AC">
            <w:pPr>
              <w:spacing w:after="0" w:line="240" w:lineRule="auto"/>
              <w:jc w:val="both"/>
              <w:rPr>
                <w:rFonts w:ascii="Trebuchet MS" w:hAnsi="Trebuchet MS"/>
                <w:kern w:val="28"/>
                <w:lang w:eastAsia="en-GB"/>
              </w:rPr>
            </w:pPr>
            <w:r w:rsidRPr="005539AC">
              <w:rPr>
                <w:rFonts w:ascii="Trebuchet MS" w:hAnsi="Trebuchet MS"/>
                <w:kern w:val="28"/>
                <w:lang w:eastAsia="en-GB"/>
              </w:rPr>
              <w:t>Regiune mai  dezvoltata, eligibila (Bucuresti-Ilfov)</w:t>
            </w:r>
          </w:p>
        </w:tc>
        <w:tc>
          <w:tcPr>
            <w:tcW w:w="1110" w:type="pct"/>
            <w:shd w:val="clear" w:color="auto" w:fill="FFFFFF" w:themeFill="background1"/>
          </w:tcPr>
          <w:p w14:paraId="3D37D058" w14:textId="26FCFAA4" w:rsidR="00B40B43" w:rsidRPr="005539AC" w:rsidRDefault="00B40B43" w:rsidP="005539AC">
            <w:pPr>
              <w:spacing w:after="0" w:line="240" w:lineRule="auto"/>
              <w:jc w:val="both"/>
              <w:rPr>
                <w:rFonts w:ascii="Trebuchet MS" w:hAnsi="Trebuchet MS"/>
              </w:rPr>
            </w:pPr>
            <w:r w:rsidRPr="005539AC">
              <w:rPr>
                <w:rFonts w:ascii="Trebuchet MS" w:hAnsi="Trebuchet MS"/>
              </w:rPr>
              <w:t>Tineri NEETs șomeri care, la încetarea calității de participant dobândesc o calificare, din care: romi/din zona rurală</w:t>
            </w:r>
          </w:p>
        </w:tc>
        <w:tc>
          <w:tcPr>
            <w:tcW w:w="1062" w:type="pct"/>
            <w:shd w:val="clear" w:color="auto" w:fill="FFFFFF" w:themeFill="background1"/>
          </w:tcPr>
          <w:p w14:paraId="5CB0D62E" w14:textId="6AC4DAC4" w:rsidR="00B40B43" w:rsidRPr="005539AC" w:rsidRDefault="00B40B43" w:rsidP="005539AC">
            <w:pPr>
              <w:spacing w:after="0" w:line="240" w:lineRule="auto"/>
              <w:ind w:right="34"/>
              <w:jc w:val="both"/>
              <w:rPr>
                <w:rFonts w:ascii="Trebuchet MS" w:hAnsi="Trebuchet MS"/>
                <w:lang w:eastAsia="en-GB"/>
              </w:rPr>
            </w:pPr>
            <w:r w:rsidRPr="005539AC">
              <w:rPr>
                <w:rFonts w:ascii="Trebuchet MS" w:hAnsi="Trebuchet MS" w:cs="Calibri"/>
              </w:rPr>
              <w:t>Ținta minimă pentru indicatorul</w:t>
            </w:r>
            <w:r w:rsidRPr="005539AC">
              <w:rPr>
                <w:rFonts w:ascii="Trebuchet MS" w:hAnsi="Trebuchet MS" w:cs="Calibri"/>
                <w:b/>
              </w:rPr>
              <w:t xml:space="preserve"> 4S3</w:t>
            </w:r>
            <w:r w:rsidRPr="005539AC">
              <w:rPr>
                <w:rFonts w:ascii="Trebuchet MS" w:hAnsi="Trebuchet MS" w:cs="Calibri"/>
              </w:rPr>
              <w:t xml:space="preserve"> este de </w:t>
            </w:r>
            <w:r w:rsidRPr="005539AC">
              <w:rPr>
                <w:rFonts w:ascii="Trebuchet MS" w:hAnsi="Trebuchet MS" w:cs="Calibri"/>
                <w:b/>
              </w:rPr>
              <w:t>50%</w:t>
            </w:r>
            <w:r w:rsidRPr="005539AC">
              <w:rPr>
                <w:rFonts w:ascii="Trebuchet MS" w:hAnsi="Trebuchet MS" w:cs="Calibri"/>
              </w:rPr>
              <w:t xml:space="preserve">  din indicatorul de realizare 4S1 „</w:t>
            </w:r>
            <w:r w:rsidRPr="005539AC">
              <w:rPr>
                <w:rFonts w:ascii="Trebuchet MS" w:hAnsi="Trebuchet MS"/>
                <w:lang w:eastAsia="en-GB"/>
              </w:rPr>
              <w:t xml:space="preserve">Tineri NEETs șomeri cu vârsta cuprinsă între     16-24 ani,care beneficiază de sprijin, </w:t>
            </w:r>
            <w:r w:rsidR="00A71788" w:rsidRPr="005539AC">
              <w:rPr>
                <w:rFonts w:ascii="Trebuchet MS" w:hAnsi="Trebuchet MS"/>
                <w:lang w:eastAsia="en-GB"/>
              </w:rPr>
              <w:t xml:space="preserve">DIN REGIUNI MAI DEZVOLTATE </w:t>
            </w:r>
            <w:r w:rsidRPr="005539AC">
              <w:rPr>
                <w:rFonts w:ascii="Trebuchet MS" w:hAnsi="Trebuchet MS"/>
                <w:lang w:eastAsia="en-GB"/>
              </w:rPr>
              <w:t>din care:</w:t>
            </w:r>
          </w:p>
          <w:p w14:paraId="33B3540D" w14:textId="77777777" w:rsidR="00B40B43" w:rsidRPr="005539AC" w:rsidRDefault="00B40B43" w:rsidP="005539AC">
            <w:pPr>
              <w:numPr>
                <w:ilvl w:val="0"/>
                <w:numId w:val="27"/>
              </w:numPr>
              <w:spacing w:after="0" w:line="240" w:lineRule="auto"/>
              <w:ind w:left="216" w:right="34" w:hanging="216"/>
              <w:contextualSpacing/>
              <w:jc w:val="both"/>
              <w:rPr>
                <w:rFonts w:ascii="Trebuchet MS" w:hAnsi="Trebuchet MS" w:cs="Calibri"/>
              </w:rPr>
            </w:pPr>
            <w:r w:rsidRPr="005539AC">
              <w:rPr>
                <w:rFonts w:ascii="Trebuchet MS" w:hAnsi="Trebuchet MS"/>
                <w:lang w:eastAsia="en-GB"/>
              </w:rPr>
              <w:t>roma</w:t>
            </w:r>
          </w:p>
          <w:p w14:paraId="214090D2" w14:textId="01AC4C5F" w:rsidR="00B40B43" w:rsidRPr="005539AC" w:rsidRDefault="00B40B43" w:rsidP="005539AC">
            <w:pPr>
              <w:numPr>
                <w:ilvl w:val="0"/>
                <w:numId w:val="27"/>
              </w:numPr>
              <w:spacing w:after="0" w:line="240" w:lineRule="auto"/>
              <w:ind w:left="216" w:right="34" w:hanging="216"/>
              <w:contextualSpacing/>
              <w:jc w:val="both"/>
              <w:rPr>
                <w:rFonts w:ascii="Trebuchet MS" w:hAnsi="Trebuchet MS" w:cs="Calibri"/>
              </w:rPr>
            </w:pPr>
            <w:r w:rsidRPr="005539AC">
              <w:rPr>
                <w:rFonts w:ascii="Trebuchet MS" w:hAnsi="Trebuchet MS"/>
                <w:lang w:eastAsia="en-GB"/>
              </w:rPr>
              <w:t>din zona rurală</w:t>
            </w:r>
          </w:p>
        </w:tc>
        <w:tc>
          <w:tcPr>
            <w:tcW w:w="237" w:type="pct"/>
            <w:shd w:val="clear" w:color="auto" w:fill="FFFFFF" w:themeFill="background1"/>
          </w:tcPr>
          <w:p w14:paraId="45007B64" w14:textId="77777777" w:rsidR="00B40B43" w:rsidRPr="005539AC" w:rsidRDefault="00B40B43" w:rsidP="005539AC">
            <w:pPr>
              <w:spacing w:after="0" w:line="240" w:lineRule="auto"/>
              <w:jc w:val="both"/>
              <w:rPr>
                <w:rFonts w:ascii="Trebuchet MS" w:hAnsi="Trebuchet MS" w:cs="Calibri"/>
              </w:rPr>
            </w:pPr>
          </w:p>
        </w:tc>
        <w:tc>
          <w:tcPr>
            <w:tcW w:w="512" w:type="pct"/>
            <w:shd w:val="clear" w:color="auto" w:fill="FFFFFF" w:themeFill="background1"/>
          </w:tcPr>
          <w:p w14:paraId="3E8A8086" w14:textId="77777777" w:rsidR="00B40B43" w:rsidRPr="005539AC" w:rsidRDefault="00B40B43" w:rsidP="005539AC">
            <w:pPr>
              <w:spacing w:after="0" w:line="240" w:lineRule="auto"/>
              <w:jc w:val="both"/>
              <w:rPr>
                <w:rFonts w:ascii="Trebuchet MS" w:hAnsi="Trebuchet MS"/>
                <w:kern w:val="28"/>
                <w:lang w:eastAsia="en-GB"/>
              </w:rPr>
            </w:pPr>
          </w:p>
        </w:tc>
        <w:tc>
          <w:tcPr>
            <w:tcW w:w="740" w:type="pct"/>
            <w:shd w:val="clear" w:color="auto" w:fill="FFFFFF" w:themeFill="background1"/>
          </w:tcPr>
          <w:p w14:paraId="62715C4F" w14:textId="77777777" w:rsidR="00B40B43" w:rsidRPr="005539AC" w:rsidRDefault="00B40B43" w:rsidP="005539AC">
            <w:pPr>
              <w:spacing w:after="0" w:line="240" w:lineRule="auto"/>
              <w:ind w:right="34"/>
              <w:jc w:val="both"/>
              <w:rPr>
                <w:rFonts w:ascii="Trebuchet MS" w:hAnsi="Trebuchet MS"/>
                <w:lang w:eastAsia="en-GB"/>
              </w:rPr>
            </w:pPr>
          </w:p>
        </w:tc>
        <w:tc>
          <w:tcPr>
            <w:tcW w:w="684" w:type="pct"/>
            <w:shd w:val="clear" w:color="auto" w:fill="FFFFFF" w:themeFill="background1"/>
          </w:tcPr>
          <w:p w14:paraId="31EF356A" w14:textId="77777777" w:rsidR="00B40B43" w:rsidRPr="005539AC" w:rsidRDefault="00B40B43" w:rsidP="005539AC">
            <w:pPr>
              <w:spacing w:after="0" w:line="240" w:lineRule="auto"/>
              <w:jc w:val="both"/>
              <w:rPr>
                <w:rFonts w:ascii="Trebuchet MS" w:hAnsi="Trebuchet MS" w:cs="Calibri"/>
              </w:rPr>
            </w:pPr>
          </w:p>
        </w:tc>
      </w:tr>
    </w:tbl>
    <w:p w14:paraId="37FD9DCA" w14:textId="77777777" w:rsidR="005F531A" w:rsidRPr="005539AC" w:rsidRDefault="005F531A" w:rsidP="005539AC">
      <w:pPr>
        <w:spacing w:after="0" w:line="240" w:lineRule="auto"/>
        <w:jc w:val="both"/>
        <w:rPr>
          <w:rFonts w:ascii="Trebuchet MS" w:hAnsi="Trebuchet MS"/>
        </w:rPr>
        <w:sectPr w:rsidR="005F531A" w:rsidRPr="005539AC" w:rsidSect="005F531A">
          <w:pgSz w:w="16838" w:h="11906" w:orient="landscape"/>
          <w:pgMar w:top="1282" w:right="288" w:bottom="994" w:left="562" w:header="130" w:footer="706" w:gutter="0"/>
          <w:cols w:space="708"/>
          <w:docGrid w:linePitch="360"/>
        </w:sectPr>
      </w:pPr>
    </w:p>
    <w:p w14:paraId="259741A7" w14:textId="77777777" w:rsidR="00CC77F8" w:rsidRPr="005539AC" w:rsidRDefault="00CC77F8" w:rsidP="005539AC">
      <w:pPr>
        <w:spacing w:after="0" w:line="240" w:lineRule="auto"/>
        <w:jc w:val="both"/>
        <w:rPr>
          <w:rFonts w:ascii="Trebuchet MS" w:hAnsi="Trebuchet MS"/>
          <w:b/>
        </w:rPr>
      </w:pPr>
      <w:r w:rsidRPr="005539AC">
        <w:rPr>
          <w:rFonts w:ascii="Trebuchet MS" w:hAnsi="Trebuchet MS"/>
          <w:b/>
        </w:rPr>
        <w:lastRenderedPageBreak/>
        <w:t>Definițiile indicatorilor de rezultat și realizare se regăsesc în Anexa 1 la prezentul ghid.</w:t>
      </w:r>
    </w:p>
    <w:p w14:paraId="4937B45E" w14:textId="77777777" w:rsidR="00960B88" w:rsidRPr="005539AC" w:rsidRDefault="00960B88" w:rsidP="005539AC">
      <w:pPr>
        <w:spacing w:after="0" w:line="240" w:lineRule="auto"/>
        <w:jc w:val="both"/>
        <w:rPr>
          <w:rFonts w:ascii="Trebuchet MS" w:hAnsi="Trebuchet MS"/>
          <w:b/>
          <w:kern w:val="1"/>
          <w:u w:val="single"/>
        </w:rPr>
      </w:pPr>
      <w:r w:rsidRPr="005539AC">
        <w:rPr>
          <w:rFonts w:ascii="Trebuchet MS" w:hAnsi="Trebuchet MS"/>
          <w:b/>
        </w:rPr>
        <w:t>Raportarea indicatorilor:</w:t>
      </w:r>
    </w:p>
    <w:p w14:paraId="790F5FBF" w14:textId="77777777" w:rsidR="00960B88" w:rsidRPr="005539AC" w:rsidRDefault="00960B88" w:rsidP="005539AC">
      <w:pPr>
        <w:spacing w:after="0" w:line="240" w:lineRule="auto"/>
        <w:jc w:val="both"/>
        <w:rPr>
          <w:rFonts w:ascii="Trebuchet MS" w:hAnsi="Trebuchet MS"/>
        </w:rPr>
      </w:pPr>
      <w:r w:rsidRPr="005539AC">
        <w:rPr>
          <w:rFonts w:ascii="Trebuchet MS" w:hAnsi="Trebuchet MS"/>
        </w:rPr>
        <w:t xml:space="preserve">Conform Regulamentului (UE) nr. 1304/2013, „Participanți” sunt </w:t>
      </w:r>
      <w:r w:rsidRPr="005539AC">
        <w:rPr>
          <w:rFonts w:ascii="Trebuchet MS" w:hAnsi="Trebuchet MS"/>
          <w:i/>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5DD92E47" w14:textId="77777777" w:rsidR="00960B88" w:rsidRPr="005539AC" w:rsidRDefault="00960B88" w:rsidP="005539AC">
      <w:pPr>
        <w:spacing w:after="0" w:line="240" w:lineRule="auto"/>
        <w:jc w:val="both"/>
        <w:rPr>
          <w:rFonts w:ascii="Trebuchet MS" w:hAnsi="Trebuchet MS"/>
        </w:rPr>
      </w:pPr>
      <w:r w:rsidRPr="005539AC">
        <w:rPr>
          <w:rFonts w:ascii="Trebuchet MS" w:hAnsi="Trebuchet MS"/>
        </w:rPr>
        <w:t xml:space="preserve">Conform Regulamentului (UE) nr. 1304/2013, art. 5 </w:t>
      </w:r>
      <w:r w:rsidRPr="005539AC">
        <w:rPr>
          <w:rFonts w:ascii="Trebuchet MS" w:hAnsi="Trebuchet MS"/>
          <w:i/>
        </w:rPr>
        <w:t xml:space="preserve">”Toți indicatorii comuni de realizare și de rezultat trebuie raportați pentru toate prioritățile de investiții”. </w:t>
      </w:r>
      <w:r w:rsidRPr="005539AC">
        <w:rPr>
          <w:rFonts w:ascii="Trebuchet MS" w:hAnsi="Trebuchet MS"/>
        </w:rPr>
        <w:t xml:space="preserve">Pentru a răspunde acestei cerințe, solicitantul va avea obligația raportării indicatorilor comuni, conform </w:t>
      </w:r>
      <w:r w:rsidRPr="005539AC">
        <w:rPr>
          <w:rFonts w:ascii="Trebuchet MS" w:hAnsi="Trebuchet MS"/>
          <w:b/>
        </w:rPr>
        <w:t>ghidului de raportare indicatori (comuni și specifici de program).</w:t>
      </w:r>
    </w:p>
    <w:p w14:paraId="6FD1386D" w14:textId="77777777" w:rsidR="00960B88" w:rsidRPr="005539AC" w:rsidRDefault="00960B88" w:rsidP="005539AC">
      <w:pPr>
        <w:spacing w:after="0" w:line="240" w:lineRule="auto"/>
        <w:jc w:val="both"/>
        <w:rPr>
          <w:rFonts w:ascii="Trebuchet MS" w:hAnsi="Trebuchet MS"/>
        </w:rPr>
      </w:pPr>
      <w:r w:rsidRPr="005539AC">
        <w:rPr>
          <w:rFonts w:ascii="Trebuchet MS" w:hAnsi="Trebuchet MS"/>
        </w:rPr>
        <w:t xml:space="preserve">Toate datele aferente indicatorilor privind participanții trebuie raportate conform atributelor menţionate în anexa I a Regulamentului 1304/2013 ) </w:t>
      </w:r>
    </w:p>
    <w:p w14:paraId="486E973F" w14:textId="77777777" w:rsidR="00960B88" w:rsidRPr="005539AC" w:rsidRDefault="00960B88" w:rsidP="005539AC">
      <w:pPr>
        <w:spacing w:after="0" w:line="240" w:lineRule="auto"/>
        <w:jc w:val="both"/>
        <w:rPr>
          <w:rFonts w:ascii="Trebuchet MS" w:hAnsi="Trebuchet MS"/>
        </w:rPr>
      </w:pPr>
      <w:r w:rsidRPr="005539AC">
        <w:rPr>
          <w:rFonts w:ascii="Trebuchet MS" w:hAnsi="Trebuchet MS"/>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55AD2A38" w14:textId="77777777" w:rsidR="00960B88" w:rsidRPr="005539AC" w:rsidRDefault="00960B88" w:rsidP="005539AC">
      <w:pPr>
        <w:spacing w:after="0" w:line="240" w:lineRule="auto"/>
        <w:jc w:val="both"/>
        <w:rPr>
          <w:rFonts w:ascii="Trebuchet MS" w:hAnsi="Trebuchet MS"/>
          <w:b/>
          <w:kern w:val="1"/>
          <w:u w:val="single"/>
        </w:rPr>
      </w:pPr>
      <w:r w:rsidRPr="005539AC">
        <w:rPr>
          <w:rFonts w:ascii="Trebuchet MS" w:hAnsi="Trebuchet MS"/>
          <w:b/>
          <w:kern w:val="1"/>
          <w:u w:val="single"/>
        </w:rPr>
        <w:t xml:space="preserve">Toți indicatorii menționați în prezentul apel de proiecte sunt obligatorii. </w:t>
      </w:r>
    </w:p>
    <w:p w14:paraId="6F399A7B" w14:textId="4D6FB1E0" w:rsidR="00960B88" w:rsidRPr="005539AC" w:rsidRDefault="00327770" w:rsidP="005539AC">
      <w:pPr>
        <w:spacing w:after="0" w:line="240" w:lineRule="auto"/>
        <w:jc w:val="both"/>
        <w:rPr>
          <w:rFonts w:ascii="Trebuchet MS" w:hAnsi="Trebuchet MS"/>
        </w:rPr>
      </w:pPr>
      <w:r w:rsidRPr="005539AC">
        <w:rPr>
          <w:rFonts w:ascii="Trebuchet MS" w:hAnsi="Trebuchet MS" w:cs="Calibri"/>
        </w:rPr>
        <w:t>După semnarea contractului de finanţare nerambursabilă cu AM/OI responsabil, dumneavoastră, în calitate de beneficiar, va trebui să demarați procedurile legale în vederea înregistrării ca operator de date cu caracter personal.</w:t>
      </w:r>
      <w:r w:rsidRPr="005539AC">
        <w:rPr>
          <w:rFonts w:ascii="Trebuchet MS" w:hAnsi="Trebuchet MS"/>
        </w:rPr>
        <w:t xml:space="preserve"> Participanţii, în conformitate cu prevederile legale în vigoare, vor semna o declaraţie prin care îşi dau acordul privind utilizarea şi publicarea datelor personale.</w:t>
      </w:r>
    </w:p>
    <w:p w14:paraId="5EA8EE06" w14:textId="77777777" w:rsidR="004C01B8" w:rsidRPr="005539AC" w:rsidRDefault="004C01B8" w:rsidP="005539AC">
      <w:pPr>
        <w:spacing w:after="0" w:line="240" w:lineRule="auto"/>
        <w:rPr>
          <w:rFonts w:ascii="Trebuchet MS" w:hAnsi="Trebuchet MS"/>
          <w:b/>
        </w:rPr>
      </w:pPr>
    </w:p>
    <w:p w14:paraId="0EFBB76A" w14:textId="09B71F89" w:rsidR="00FB6488" w:rsidRPr="005539AC" w:rsidRDefault="00FB6488" w:rsidP="005539AC">
      <w:pPr>
        <w:spacing w:after="0" w:line="240" w:lineRule="auto"/>
        <w:rPr>
          <w:rFonts w:ascii="Trebuchet MS" w:hAnsi="Trebuchet MS"/>
          <w:b/>
        </w:rPr>
      </w:pPr>
      <w:bookmarkStart w:id="20" w:name="_Toc422156791"/>
      <w:bookmarkStart w:id="21" w:name="_Toc422157543"/>
      <w:bookmarkStart w:id="22" w:name="_Toc422229808"/>
      <w:bookmarkStart w:id="23" w:name="_Toc422230090"/>
      <w:bookmarkEnd w:id="20"/>
      <w:bookmarkEnd w:id="21"/>
      <w:bookmarkEnd w:id="22"/>
      <w:bookmarkEnd w:id="23"/>
      <w:r w:rsidRPr="005539AC">
        <w:rPr>
          <w:rFonts w:ascii="Trebuchet MS" w:hAnsi="Trebuchet MS"/>
          <w:b/>
        </w:rPr>
        <w:t>1.</w:t>
      </w:r>
      <w:r w:rsidR="00624611" w:rsidRPr="005539AC">
        <w:rPr>
          <w:rFonts w:ascii="Trebuchet MS" w:hAnsi="Trebuchet MS"/>
          <w:b/>
        </w:rPr>
        <w:t>11</w:t>
      </w:r>
      <w:r w:rsidRPr="005539AC">
        <w:rPr>
          <w:rFonts w:ascii="Trebuchet MS" w:hAnsi="Trebuchet MS"/>
          <w:b/>
        </w:rPr>
        <w:t xml:space="preserve"> Alocarea financiară stabilită </w:t>
      </w:r>
    </w:p>
    <w:p w14:paraId="76A23624" w14:textId="77777777" w:rsidR="00254829" w:rsidRPr="005539AC" w:rsidRDefault="00254829" w:rsidP="005539AC">
      <w:pPr>
        <w:spacing w:after="0" w:line="240" w:lineRule="auto"/>
        <w:rPr>
          <w:rFonts w:ascii="Trebuchet MS" w:hAnsi="Trebuchet MS"/>
          <w:b/>
        </w:rPr>
      </w:pPr>
    </w:p>
    <w:p w14:paraId="6CCDCFAB" w14:textId="7C58C1AB" w:rsidR="002F6E25" w:rsidRPr="005539AC" w:rsidRDefault="002F6E25" w:rsidP="005539AC">
      <w:pPr>
        <w:autoSpaceDE w:val="0"/>
        <w:autoSpaceDN w:val="0"/>
        <w:adjustRightInd w:val="0"/>
        <w:spacing w:after="0" w:line="240" w:lineRule="auto"/>
        <w:jc w:val="both"/>
        <w:rPr>
          <w:rFonts w:ascii="Trebuchet MS" w:hAnsi="Trebuchet MS" w:cs="Calibri"/>
        </w:rPr>
      </w:pPr>
      <w:r w:rsidRPr="005539AC">
        <w:rPr>
          <w:rFonts w:ascii="Trebuchet MS" w:hAnsi="Trebuchet MS" w:cs="Calibri"/>
        </w:rPr>
        <w:t>Pentru prezentul apel de proiecte, bugetul alocat proiectului non-competitiv ce va fi depus în cadrul axei prioritare 2, PI 8.ii/ Obiectivele specifice 2.1&amp;2.2</w:t>
      </w:r>
      <w:r w:rsidRPr="005539AC">
        <w:rPr>
          <w:rFonts w:ascii="Trebuchet MS" w:hAnsi="Trebuchet MS" w:cs="Calibri,Italic"/>
          <w:i/>
          <w:iCs/>
        </w:rPr>
        <w:t xml:space="preserve">, dedicată atât regiunilor mai puțin dezvoltate (Nord-Est, Nord-Vest, Vest, Sud-Vest Oltenia) cât și regiunii dezvoltate (București- Ilfov) </w:t>
      </w:r>
      <w:r w:rsidRPr="005539AC">
        <w:rPr>
          <w:rFonts w:ascii="Trebuchet MS" w:hAnsi="Trebuchet MS" w:cs="Calibri"/>
        </w:rPr>
        <w:t xml:space="preserve">este de </w:t>
      </w:r>
      <w:r w:rsidR="00624611" w:rsidRPr="005539AC">
        <w:rPr>
          <w:rFonts w:ascii="Trebuchet MS" w:hAnsi="Trebuchet MS"/>
          <w:b/>
        </w:rPr>
        <w:t xml:space="preserve">159.635.886 </w:t>
      </w:r>
      <w:r w:rsidRPr="005539AC">
        <w:rPr>
          <w:rFonts w:ascii="Trebuchet MS" w:hAnsi="Trebuchet MS"/>
          <w:b/>
        </w:rPr>
        <w:t>euro</w:t>
      </w:r>
      <w:r w:rsidRPr="005539AC">
        <w:rPr>
          <w:rFonts w:ascii="Trebuchet MS" w:hAnsi="Trebuchet MS"/>
        </w:rPr>
        <w:t xml:space="preserve"> </w:t>
      </w:r>
      <w:r w:rsidRPr="005539AC">
        <w:rPr>
          <w:rFonts w:ascii="Trebuchet MS" w:hAnsi="Trebuchet MS" w:cs="Calibri,Bold"/>
          <w:b/>
          <w:bCs/>
        </w:rPr>
        <w:t>(Contribuția UE + Contribuția RO)</w:t>
      </w:r>
      <w:r w:rsidRPr="005539AC">
        <w:rPr>
          <w:rFonts w:ascii="Trebuchet MS" w:hAnsi="Trebuchet MS"/>
        </w:rPr>
        <w:t xml:space="preserve">, din care </w:t>
      </w:r>
      <w:r w:rsidRPr="005539AC">
        <w:rPr>
          <w:rFonts w:ascii="Trebuchet MS" w:hAnsi="Trebuchet MS"/>
          <w:b/>
        </w:rPr>
        <w:t xml:space="preserve">cofinanțarea UE este de </w:t>
      </w:r>
      <w:r w:rsidR="00163EC1" w:rsidRPr="005539AC">
        <w:rPr>
          <w:rFonts w:ascii="Trebuchet MS" w:hAnsi="Trebuchet MS"/>
          <w:b/>
        </w:rPr>
        <w:t xml:space="preserve">135.690.503 </w:t>
      </w:r>
      <w:r w:rsidRPr="005539AC">
        <w:rPr>
          <w:rFonts w:ascii="Trebuchet MS" w:hAnsi="Trebuchet MS"/>
          <w:b/>
        </w:rPr>
        <w:t>euro</w:t>
      </w:r>
      <w:r w:rsidRPr="005539AC">
        <w:rPr>
          <w:rFonts w:ascii="Trebuchet MS" w:hAnsi="Trebuchet MS"/>
        </w:rPr>
        <w:t xml:space="preserve"> și </w:t>
      </w:r>
      <w:r w:rsidRPr="005539AC">
        <w:rPr>
          <w:rFonts w:ascii="Trebuchet MS" w:hAnsi="Trebuchet MS"/>
          <w:b/>
        </w:rPr>
        <w:t xml:space="preserve">cofinanțarea naţională este de </w:t>
      </w:r>
      <w:r w:rsidR="0064367E" w:rsidRPr="005539AC">
        <w:rPr>
          <w:rFonts w:ascii="Trebuchet MS" w:hAnsi="Trebuchet MS"/>
          <w:b/>
        </w:rPr>
        <w:t>23.945.383</w:t>
      </w:r>
      <w:r w:rsidR="00163EC1" w:rsidRPr="005539AC">
        <w:rPr>
          <w:rFonts w:ascii="Trebuchet MS" w:hAnsi="Trebuchet MS"/>
          <w:b/>
        </w:rPr>
        <w:t xml:space="preserve"> </w:t>
      </w:r>
      <w:r w:rsidRPr="005539AC">
        <w:rPr>
          <w:rFonts w:ascii="Trebuchet MS" w:hAnsi="Trebuchet MS"/>
          <w:b/>
        </w:rPr>
        <w:t xml:space="preserve">euro, </w:t>
      </w:r>
      <w:r w:rsidRPr="005539AC">
        <w:rPr>
          <w:rFonts w:ascii="Trebuchet MS" w:hAnsi="Trebuchet MS" w:cs="Calibri"/>
        </w:rPr>
        <w:t>după cum urmează:</w:t>
      </w:r>
    </w:p>
    <w:p w14:paraId="2EA4D785" w14:textId="77777777" w:rsidR="002F6E25" w:rsidRPr="005539AC" w:rsidRDefault="002F6E25" w:rsidP="005539AC">
      <w:pPr>
        <w:autoSpaceDE w:val="0"/>
        <w:autoSpaceDN w:val="0"/>
        <w:adjustRightInd w:val="0"/>
        <w:spacing w:after="0" w:line="240" w:lineRule="auto"/>
        <w:jc w:val="both"/>
        <w:rPr>
          <w:rFonts w:ascii="Trebuchet MS" w:hAnsi="Trebuchet MS" w:cs="Calibri"/>
        </w:rPr>
      </w:pPr>
    </w:p>
    <w:p w14:paraId="04ECE1A9" w14:textId="3BBDA7A1" w:rsidR="002F6E25" w:rsidRPr="005539AC" w:rsidRDefault="002F6E25" w:rsidP="005539AC">
      <w:pPr>
        <w:pStyle w:val="Listparagraf"/>
        <w:numPr>
          <w:ilvl w:val="0"/>
          <w:numId w:val="18"/>
        </w:numPr>
        <w:autoSpaceDE w:val="0"/>
        <w:autoSpaceDN w:val="0"/>
        <w:adjustRightInd w:val="0"/>
        <w:spacing w:after="0" w:line="240" w:lineRule="auto"/>
        <w:jc w:val="both"/>
        <w:rPr>
          <w:rFonts w:ascii="Trebuchet MS" w:hAnsi="Trebuchet MS"/>
          <w:lang w:eastAsia="ro-RO"/>
        </w:rPr>
      </w:pPr>
      <w:r w:rsidRPr="005539AC">
        <w:rPr>
          <w:rFonts w:ascii="Trebuchet MS" w:hAnsi="Trebuchet MS"/>
          <w:lang w:eastAsia="ro-RO"/>
        </w:rPr>
        <w:t xml:space="preserve">pentru </w:t>
      </w:r>
      <w:r w:rsidRPr="005539AC">
        <w:rPr>
          <w:rFonts w:ascii="Trebuchet MS" w:hAnsi="Trebuchet MS"/>
          <w:b/>
          <w:lang w:eastAsia="ro-RO"/>
        </w:rPr>
        <w:t>regiunile mai puțin dezvoltate</w:t>
      </w:r>
      <w:r w:rsidRPr="005539AC">
        <w:rPr>
          <w:rFonts w:ascii="Trebuchet MS" w:hAnsi="Trebuchet MS"/>
          <w:lang w:eastAsia="ro-RO"/>
        </w:rPr>
        <w:t xml:space="preserve"> (Nord-Est, Nord-Vest, Vest, Sud-Vest Oltenia), suma totală disponibilă este de </w:t>
      </w:r>
      <w:r w:rsidR="005539AC" w:rsidRPr="005539AC">
        <w:rPr>
          <w:rFonts w:ascii="Trebuchet MS" w:hAnsi="Trebuchet MS"/>
          <w:b/>
          <w:lang w:eastAsia="ro-RO"/>
        </w:rPr>
        <w:t xml:space="preserve">156,467,580 </w:t>
      </w:r>
      <w:r w:rsidRPr="005539AC">
        <w:rPr>
          <w:rFonts w:ascii="Trebuchet MS" w:hAnsi="Trebuchet MS"/>
          <w:lang w:eastAsia="ro-RO"/>
        </w:rPr>
        <w:t xml:space="preserve">euro, din care contribuția UE este de </w:t>
      </w:r>
      <w:r w:rsidR="005539AC" w:rsidRPr="005539AC">
        <w:rPr>
          <w:rFonts w:ascii="Trebuchet MS" w:hAnsi="Trebuchet MS"/>
          <w:b/>
          <w:lang w:eastAsia="ro-RO"/>
        </w:rPr>
        <w:t xml:space="preserve">132,997,443 </w:t>
      </w:r>
      <w:r w:rsidRPr="005539AC">
        <w:rPr>
          <w:rFonts w:ascii="Trebuchet MS" w:hAnsi="Trebuchet MS"/>
          <w:lang w:eastAsia="ro-RO"/>
        </w:rPr>
        <w:t xml:space="preserve">euro (corespunzând unei contribuții UE de 85%), iar contribuția națională este de </w:t>
      </w:r>
      <w:r w:rsidR="005539AC" w:rsidRPr="005539AC">
        <w:rPr>
          <w:rFonts w:ascii="Trebuchet MS" w:hAnsi="Trebuchet MS"/>
          <w:b/>
          <w:lang w:eastAsia="ro-RO"/>
        </w:rPr>
        <w:t xml:space="preserve">23,470,137 </w:t>
      </w:r>
      <w:r w:rsidRPr="005539AC">
        <w:rPr>
          <w:rFonts w:ascii="Trebuchet MS" w:hAnsi="Trebuchet MS"/>
          <w:lang w:eastAsia="ro-RO"/>
        </w:rPr>
        <w:t xml:space="preserve">euro (corespunzând unei contribuții naționale de 15%); </w:t>
      </w:r>
    </w:p>
    <w:p w14:paraId="0E99C9CB" w14:textId="77777777" w:rsidR="002F6E25" w:rsidRPr="005539AC" w:rsidRDefault="002F6E25" w:rsidP="005539AC">
      <w:pPr>
        <w:pStyle w:val="Listparagraf"/>
        <w:autoSpaceDE w:val="0"/>
        <w:autoSpaceDN w:val="0"/>
        <w:adjustRightInd w:val="0"/>
        <w:spacing w:after="0" w:line="240" w:lineRule="auto"/>
        <w:jc w:val="both"/>
        <w:rPr>
          <w:rFonts w:ascii="Trebuchet MS" w:hAnsi="Trebuchet MS"/>
          <w:lang w:eastAsia="ro-RO"/>
        </w:rPr>
      </w:pPr>
    </w:p>
    <w:p w14:paraId="3CDF2978" w14:textId="5CA4EFFB" w:rsidR="002F6E25" w:rsidRPr="005539AC" w:rsidRDefault="002F6E25" w:rsidP="005539AC">
      <w:pPr>
        <w:pStyle w:val="Listparagraf"/>
        <w:numPr>
          <w:ilvl w:val="0"/>
          <w:numId w:val="18"/>
        </w:numPr>
        <w:autoSpaceDE w:val="0"/>
        <w:autoSpaceDN w:val="0"/>
        <w:adjustRightInd w:val="0"/>
        <w:spacing w:after="0" w:line="240" w:lineRule="auto"/>
        <w:jc w:val="both"/>
        <w:rPr>
          <w:rFonts w:ascii="Trebuchet MS" w:hAnsi="Trebuchet MS"/>
          <w:lang w:eastAsia="ro-RO"/>
        </w:rPr>
      </w:pPr>
      <w:r w:rsidRPr="005539AC">
        <w:rPr>
          <w:rFonts w:ascii="Trebuchet MS" w:hAnsi="Trebuchet MS"/>
          <w:lang w:eastAsia="ro-RO"/>
        </w:rPr>
        <w:t xml:space="preserve">pentru </w:t>
      </w:r>
      <w:r w:rsidRPr="005539AC">
        <w:rPr>
          <w:rFonts w:ascii="Trebuchet MS" w:hAnsi="Trebuchet MS"/>
          <w:b/>
          <w:lang w:eastAsia="ro-RO"/>
        </w:rPr>
        <w:t>regiunea dezvoltată</w:t>
      </w:r>
      <w:r w:rsidRPr="005539AC">
        <w:rPr>
          <w:rFonts w:ascii="Trebuchet MS" w:hAnsi="Trebuchet MS"/>
          <w:lang w:eastAsia="ro-RO"/>
        </w:rPr>
        <w:t xml:space="preserve"> (București-Ilfov), suma totală disponibilă este de </w:t>
      </w:r>
      <w:r w:rsidR="00903774" w:rsidRPr="005539AC">
        <w:rPr>
          <w:rFonts w:ascii="Trebuchet MS" w:hAnsi="Trebuchet MS"/>
          <w:b/>
          <w:lang w:eastAsia="ro-RO"/>
        </w:rPr>
        <w:t xml:space="preserve">3,168,306.00 </w:t>
      </w:r>
      <w:r w:rsidRPr="005539AC">
        <w:rPr>
          <w:rFonts w:ascii="Trebuchet MS" w:hAnsi="Trebuchet MS"/>
          <w:lang w:eastAsia="ro-RO"/>
        </w:rPr>
        <w:t xml:space="preserve">euro, din care contribuția UE este </w:t>
      </w:r>
      <w:r w:rsidR="00903774" w:rsidRPr="005539AC">
        <w:rPr>
          <w:rFonts w:ascii="Trebuchet MS" w:hAnsi="Trebuchet MS"/>
          <w:lang w:eastAsia="ro-RO"/>
        </w:rPr>
        <w:t>de 2,534,644.80</w:t>
      </w:r>
      <w:r w:rsidRPr="005539AC">
        <w:rPr>
          <w:rFonts w:ascii="Trebuchet MS" w:hAnsi="Trebuchet MS"/>
          <w:lang w:eastAsia="ro-RO"/>
        </w:rPr>
        <w:t xml:space="preserve"> euro (corespunzând unei contribuții UE de 80%), iar contribuția națională este de </w:t>
      </w:r>
      <w:r w:rsidR="00903774" w:rsidRPr="005539AC">
        <w:rPr>
          <w:rFonts w:ascii="Trebuchet MS" w:hAnsi="Trebuchet MS"/>
          <w:b/>
          <w:lang w:eastAsia="ro-RO"/>
        </w:rPr>
        <w:t xml:space="preserve">633,661.20 </w:t>
      </w:r>
      <w:r w:rsidRPr="005539AC">
        <w:rPr>
          <w:rFonts w:ascii="Trebuchet MS" w:hAnsi="Trebuchet MS"/>
          <w:lang w:eastAsia="ro-RO"/>
        </w:rPr>
        <w:t>euro (corespunzând unei contribuții naționale de 20%).</w:t>
      </w:r>
    </w:p>
    <w:p w14:paraId="5846A753" w14:textId="77777777" w:rsidR="002F6E25" w:rsidRPr="005539AC" w:rsidRDefault="002F6E25" w:rsidP="005539AC">
      <w:pPr>
        <w:autoSpaceDE w:val="0"/>
        <w:autoSpaceDN w:val="0"/>
        <w:adjustRightInd w:val="0"/>
        <w:spacing w:after="0" w:line="240" w:lineRule="auto"/>
        <w:rPr>
          <w:rFonts w:ascii="Trebuchet MS" w:hAnsi="Trebuchet MS" w:cs="Calibri"/>
        </w:rPr>
      </w:pPr>
    </w:p>
    <w:p w14:paraId="15BD4AC8" w14:textId="22BACC84" w:rsidR="00254829" w:rsidRPr="005539AC" w:rsidRDefault="001E1A43" w:rsidP="005539AC">
      <w:pPr>
        <w:pStyle w:val="Titlu2"/>
        <w:numPr>
          <w:ilvl w:val="0"/>
          <w:numId w:val="0"/>
        </w:numPr>
        <w:spacing w:before="0" w:line="240" w:lineRule="auto"/>
        <w:jc w:val="both"/>
        <w:rPr>
          <w:rFonts w:ascii="Trebuchet MS" w:hAnsi="Trebuchet MS" w:cs="Times New Roman"/>
          <w:color w:val="auto"/>
          <w:sz w:val="22"/>
          <w:szCs w:val="22"/>
        </w:rPr>
      </w:pPr>
      <w:bookmarkStart w:id="24" w:name="_Toc486249617"/>
      <w:bookmarkStart w:id="25" w:name="_Toc487107925"/>
      <w:r w:rsidRPr="005539AC">
        <w:rPr>
          <w:rFonts w:ascii="Trebuchet MS" w:hAnsi="Trebuchet MS" w:cs="Times New Roman"/>
          <w:b/>
          <w:color w:val="auto"/>
          <w:sz w:val="22"/>
          <w:szCs w:val="22"/>
        </w:rPr>
        <w:t>1.12</w:t>
      </w:r>
      <w:r w:rsidR="00254829" w:rsidRPr="005539AC">
        <w:rPr>
          <w:rFonts w:ascii="Trebuchet MS" w:hAnsi="Trebuchet MS" w:cs="Times New Roman"/>
          <w:b/>
          <w:color w:val="auto"/>
          <w:sz w:val="22"/>
          <w:szCs w:val="22"/>
        </w:rPr>
        <w:t xml:space="preserve"> Valoarea maximã a proiectului, rata de cofinanțare</w:t>
      </w:r>
      <w:bookmarkEnd w:id="24"/>
      <w:bookmarkEnd w:id="25"/>
      <w:r w:rsidR="00254829" w:rsidRPr="005539AC">
        <w:rPr>
          <w:rFonts w:ascii="Trebuchet MS" w:hAnsi="Trebuchet MS" w:cs="Times New Roman"/>
          <w:color w:val="auto"/>
          <w:sz w:val="22"/>
          <w:szCs w:val="22"/>
        </w:rPr>
        <w:t xml:space="preserve"> </w:t>
      </w:r>
    </w:p>
    <w:p w14:paraId="498A859F" w14:textId="77777777" w:rsidR="0010242A" w:rsidRPr="005539AC" w:rsidRDefault="0010242A" w:rsidP="005539AC">
      <w:pPr>
        <w:pStyle w:val="Corptext"/>
        <w:spacing w:after="0" w:line="240" w:lineRule="auto"/>
        <w:jc w:val="both"/>
        <w:rPr>
          <w:rFonts w:ascii="Trebuchet MS" w:hAnsi="Trebuchet MS"/>
        </w:rPr>
      </w:pPr>
    </w:p>
    <w:p w14:paraId="19EA87C4" w14:textId="2D579BC2" w:rsidR="00254829" w:rsidRPr="005539AC" w:rsidRDefault="00254829" w:rsidP="005539AC">
      <w:pPr>
        <w:pStyle w:val="Corptext"/>
        <w:spacing w:after="0" w:line="240" w:lineRule="auto"/>
        <w:jc w:val="both"/>
        <w:rPr>
          <w:rFonts w:ascii="Trebuchet MS" w:hAnsi="Trebuchet MS"/>
        </w:rPr>
      </w:pPr>
      <w:r w:rsidRPr="005539AC">
        <w:rPr>
          <w:rFonts w:ascii="Trebuchet MS" w:hAnsi="Trebuchet MS"/>
        </w:rPr>
        <w:t xml:space="preserve">Cursul de schimb care va fi utilizat pentru stabilirea acestei valori este cursul Inforeuro aferent lunii </w:t>
      </w:r>
      <w:r w:rsidR="001E1A43" w:rsidRPr="005539AC">
        <w:rPr>
          <w:rFonts w:ascii="Trebuchet MS" w:hAnsi="Trebuchet MS"/>
        </w:rPr>
        <w:t>iul</w:t>
      </w:r>
      <w:r w:rsidR="0010242A" w:rsidRPr="005539AC">
        <w:rPr>
          <w:rFonts w:ascii="Trebuchet MS" w:hAnsi="Trebuchet MS"/>
        </w:rPr>
        <w:t>ie 2017,</w:t>
      </w:r>
      <w:r w:rsidRPr="005539AC">
        <w:rPr>
          <w:rFonts w:ascii="Trebuchet MS" w:hAnsi="Trebuchet MS"/>
        </w:rPr>
        <w:t xml:space="preserve"> respectiv </w:t>
      </w:r>
      <w:r w:rsidRPr="005539AC">
        <w:rPr>
          <w:rFonts w:ascii="Trebuchet MS" w:hAnsi="Trebuchet MS"/>
          <w:b/>
        </w:rPr>
        <w:t>1 EURO = … RON</w:t>
      </w:r>
      <w:r w:rsidRPr="005539AC">
        <w:rPr>
          <w:rFonts w:ascii="Trebuchet MS" w:hAnsi="Trebuchet MS"/>
        </w:rPr>
        <w:t xml:space="preserve">, disponibil la următoarea adresa:  </w:t>
      </w:r>
      <w:hyperlink r:id="rId15" w:history="1">
        <w:r w:rsidRPr="005539AC">
          <w:rPr>
            <w:rStyle w:val="Hyperlink"/>
            <w:rFonts w:ascii="Trebuchet MS" w:hAnsi="Trebuchet MS"/>
            <w:color w:val="auto"/>
          </w:rPr>
          <w:t>http://ec.europa.eu/budget/contracts_grants/info_contracts/inforeuro/index_en.cfm</w:t>
        </w:r>
      </w:hyperlink>
      <w:r w:rsidRPr="005539AC">
        <w:rPr>
          <w:rFonts w:ascii="Trebuchet MS" w:hAnsi="Trebuchet MS"/>
        </w:rPr>
        <w:t xml:space="preserve">. </w:t>
      </w:r>
    </w:p>
    <w:p w14:paraId="55672B04" w14:textId="77777777" w:rsidR="00254829" w:rsidRPr="005539AC" w:rsidRDefault="00254829" w:rsidP="005539AC">
      <w:pPr>
        <w:pStyle w:val="Titlu3"/>
        <w:spacing w:before="0" w:line="240" w:lineRule="auto"/>
        <w:jc w:val="both"/>
        <w:rPr>
          <w:rFonts w:ascii="Trebuchet MS" w:hAnsi="Trebuchet MS"/>
          <w:b/>
          <w:color w:val="auto"/>
          <w:sz w:val="22"/>
          <w:szCs w:val="22"/>
        </w:rPr>
      </w:pPr>
    </w:p>
    <w:p w14:paraId="71EA16DC" w14:textId="5B5D1933" w:rsidR="00254829" w:rsidRPr="005539AC" w:rsidRDefault="00F672A3" w:rsidP="005539AC">
      <w:pPr>
        <w:pStyle w:val="Titlu3"/>
        <w:spacing w:before="0" w:line="240" w:lineRule="auto"/>
        <w:jc w:val="both"/>
        <w:rPr>
          <w:rFonts w:ascii="Trebuchet MS" w:hAnsi="Trebuchet MS"/>
          <w:b/>
          <w:color w:val="auto"/>
          <w:sz w:val="22"/>
          <w:szCs w:val="22"/>
        </w:rPr>
      </w:pPr>
      <w:bookmarkStart w:id="26" w:name="_Toc486249618"/>
      <w:bookmarkStart w:id="27" w:name="_Toc487107926"/>
      <w:r w:rsidRPr="005539AC">
        <w:rPr>
          <w:rFonts w:ascii="Trebuchet MS" w:hAnsi="Trebuchet MS"/>
          <w:b/>
          <w:color w:val="auto"/>
          <w:sz w:val="22"/>
          <w:szCs w:val="22"/>
        </w:rPr>
        <w:t>1.12</w:t>
      </w:r>
      <w:r w:rsidR="0010242A" w:rsidRPr="005539AC">
        <w:rPr>
          <w:rFonts w:ascii="Trebuchet MS" w:hAnsi="Trebuchet MS"/>
          <w:b/>
          <w:color w:val="auto"/>
          <w:sz w:val="22"/>
          <w:szCs w:val="22"/>
        </w:rPr>
        <w:t>.1 Valoarea maxima</w:t>
      </w:r>
      <w:r w:rsidR="00254829" w:rsidRPr="005539AC">
        <w:rPr>
          <w:rFonts w:ascii="Trebuchet MS" w:hAnsi="Trebuchet MS"/>
          <w:b/>
          <w:color w:val="auto"/>
          <w:sz w:val="22"/>
          <w:szCs w:val="22"/>
        </w:rPr>
        <w:t xml:space="preserve"> a proiectului</w:t>
      </w:r>
      <w:bookmarkEnd w:id="26"/>
      <w:bookmarkEnd w:id="27"/>
    </w:p>
    <w:p w14:paraId="3C7BF108" w14:textId="1DFBCA39" w:rsidR="00254829" w:rsidRPr="005539AC" w:rsidRDefault="00254829" w:rsidP="005539AC">
      <w:pPr>
        <w:pStyle w:val="Listparagraf"/>
        <w:numPr>
          <w:ilvl w:val="0"/>
          <w:numId w:val="4"/>
        </w:numPr>
        <w:spacing w:after="0" w:line="240" w:lineRule="auto"/>
        <w:contextualSpacing w:val="0"/>
        <w:jc w:val="both"/>
        <w:rPr>
          <w:rFonts w:ascii="Trebuchet MS" w:hAnsi="Trebuchet MS"/>
          <w:b/>
        </w:rPr>
      </w:pPr>
      <w:r w:rsidRPr="005539AC">
        <w:rPr>
          <w:rFonts w:ascii="Trebuchet MS" w:hAnsi="Trebuchet MS"/>
          <w:b/>
        </w:rPr>
        <w:t xml:space="preserve">Valoarea maximă eligibilă a unui proiect este de </w:t>
      </w:r>
      <w:r w:rsidR="00F672A3" w:rsidRPr="005539AC">
        <w:rPr>
          <w:rFonts w:ascii="Trebuchet MS" w:hAnsi="Trebuchet MS"/>
          <w:b/>
        </w:rPr>
        <w:t>49</w:t>
      </w:r>
      <w:r w:rsidRPr="005539AC">
        <w:rPr>
          <w:rFonts w:ascii="Trebuchet MS" w:hAnsi="Trebuchet MS"/>
          <w:b/>
        </w:rPr>
        <w:t>.000.000</w:t>
      </w:r>
      <w:r w:rsidRPr="005539AC">
        <w:rPr>
          <w:rFonts w:ascii="Trebuchet MS" w:hAnsi="Trebuchet MS"/>
          <w:b/>
          <w:bCs/>
        </w:rPr>
        <w:t xml:space="preserve"> </w:t>
      </w:r>
      <w:r w:rsidRPr="005539AC">
        <w:rPr>
          <w:rFonts w:ascii="Trebuchet MS" w:hAnsi="Trebuchet MS"/>
          <w:b/>
        </w:rPr>
        <w:t>euro.</w:t>
      </w:r>
    </w:p>
    <w:p w14:paraId="79DA842A" w14:textId="77777777" w:rsidR="00254829" w:rsidRPr="005539AC" w:rsidRDefault="00254829" w:rsidP="005539AC">
      <w:pPr>
        <w:pStyle w:val="Listparagraf"/>
        <w:spacing w:after="0" w:line="240" w:lineRule="auto"/>
        <w:ind w:left="360"/>
        <w:contextualSpacing w:val="0"/>
        <w:jc w:val="both"/>
        <w:rPr>
          <w:rFonts w:ascii="Trebuchet MS" w:hAnsi="Trebuchet MS"/>
          <w:b/>
        </w:rPr>
      </w:pPr>
    </w:p>
    <w:p w14:paraId="4F0D2B4E" w14:textId="413435D2" w:rsidR="00254829" w:rsidRPr="005539AC" w:rsidRDefault="00F672A3" w:rsidP="005539AC">
      <w:pPr>
        <w:pStyle w:val="Titlu3"/>
        <w:spacing w:before="0" w:line="240" w:lineRule="auto"/>
        <w:jc w:val="both"/>
        <w:rPr>
          <w:rFonts w:ascii="Trebuchet MS" w:hAnsi="Trebuchet MS"/>
          <w:color w:val="auto"/>
          <w:sz w:val="22"/>
          <w:szCs w:val="22"/>
          <w:lang w:eastAsia="ar-SA"/>
        </w:rPr>
      </w:pPr>
      <w:bookmarkStart w:id="28" w:name="_Toc486249619"/>
      <w:bookmarkStart w:id="29" w:name="_Toc487107927"/>
      <w:r w:rsidRPr="005539AC">
        <w:rPr>
          <w:rFonts w:ascii="Trebuchet MS" w:hAnsi="Trebuchet MS"/>
          <w:b/>
          <w:color w:val="auto"/>
          <w:sz w:val="22"/>
          <w:szCs w:val="22"/>
        </w:rPr>
        <w:lastRenderedPageBreak/>
        <w:t>1.12</w:t>
      </w:r>
      <w:r w:rsidR="00254829" w:rsidRPr="005539AC">
        <w:rPr>
          <w:rFonts w:ascii="Trebuchet MS" w:hAnsi="Trebuchet MS"/>
          <w:b/>
          <w:color w:val="auto"/>
          <w:sz w:val="22"/>
          <w:szCs w:val="22"/>
        </w:rPr>
        <w:t>.2 Cofinanțarea națională</w:t>
      </w:r>
      <w:bookmarkEnd w:id="28"/>
      <w:bookmarkEnd w:id="29"/>
      <w:r w:rsidR="00254829" w:rsidRPr="005539AC">
        <w:rPr>
          <w:rFonts w:ascii="Trebuchet MS" w:hAnsi="Trebuchet MS"/>
          <w:b/>
          <w:color w:val="auto"/>
          <w:sz w:val="22"/>
          <w:szCs w:val="22"/>
        </w:rPr>
        <w:t xml:space="preserve"> </w:t>
      </w:r>
    </w:p>
    <w:p w14:paraId="4743267A" w14:textId="77777777" w:rsidR="00254829" w:rsidRPr="005539AC" w:rsidRDefault="00254829" w:rsidP="005539AC">
      <w:pPr>
        <w:spacing w:after="0" w:line="240" w:lineRule="auto"/>
        <w:jc w:val="both"/>
        <w:rPr>
          <w:rFonts w:ascii="Trebuchet MS" w:hAnsi="Trebuchet MS"/>
          <w:b/>
        </w:rPr>
      </w:pPr>
      <w:r w:rsidRPr="005539AC">
        <w:rPr>
          <w:rFonts w:ascii="Trebuchet MS" w:hAnsi="Trebuchet MS"/>
          <w:b/>
        </w:rPr>
        <w:t>Contribuția eligibilă minimă a solicitantului</w:t>
      </w:r>
      <w:r w:rsidRPr="005539AC">
        <w:rPr>
          <w:rFonts w:ascii="Trebuchet MS" w:hAnsi="Trebuchet MS"/>
        </w:rPr>
        <w:t xml:space="preserve"> reprezintă procentul din valoarea totală eligibilă a proiectului propus, care va fi suportat de solicitant.</w:t>
      </w:r>
    </w:p>
    <w:p w14:paraId="7627F9AC" w14:textId="64666823" w:rsidR="00254829" w:rsidRPr="005539AC" w:rsidRDefault="00254829" w:rsidP="005539AC">
      <w:pPr>
        <w:spacing w:after="0" w:line="240" w:lineRule="auto"/>
        <w:ind w:right="103"/>
        <w:jc w:val="both"/>
        <w:rPr>
          <w:rFonts w:ascii="Trebuchet MS" w:hAnsi="Trebuchet MS"/>
          <w:b/>
          <w:u w:val="single" w:color="000000"/>
        </w:rPr>
      </w:pPr>
      <w:r w:rsidRPr="005539AC">
        <w:rPr>
          <w:rFonts w:ascii="Trebuchet MS" w:hAnsi="Trebuchet MS"/>
          <w:spacing w:val="-1"/>
        </w:rPr>
        <w:t>În</w:t>
      </w:r>
      <w:r w:rsidRPr="005539AC">
        <w:rPr>
          <w:rFonts w:ascii="Trebuchet MS" w:hAnsi="Trebuchet MS"/>
          <w:spacing w:val="21"/>
        </w:rPr>
        <w:t xml:space="preserve"> </w:t>
      </w:r>
      <w:r w:rsidRPr="005539AC">
        <w:rPr>
          <w:rFonts w:ascii="Trebuchet MS" w:hAnsi="Trebuchet MS"/>
        </w:rPr>
        <w:t>cadrul</w:t>
      </w:r>
      <w:r w:rsidRPr="005539AC">
        <w:rPr>
          <w:rFonts w:ascii="Trebuchet MS" w:hAnsi="Trebuchet MS"/>
          <w:spacing w:val="20"/>
        </w:rPr>
        <w:t xml:space="preserve"> </w:t>
      </w:r>
      <w:r w:rsidRPr="005539AC">
        <w:rPr>
          <w:rFonts w:ascii="Trebuchet MS" w:hAnsi="Trebuchet MS"/>
          <w:spacing w:val="-1"/>
        </w:rPr>
        <w:t>prezentei</w:t>
      </w:r>
      <w:r w:rsidRPr="005539AC">
        <w:rPr>
          <w:rFonts w:ascii="Trebuchet MS" w:hAnsi="Trebuchet MS"/>
          <w:spacing w:val="21"/>
        </w:rPr>
        <w:t xml:space="preserve"> </w:t>
      </w:r>
      <w:r w:rsidRPr="005539AC">
        <w:rPr>
          <w:rFonts w:ascii="Trebuchet MS" w:hAnsi="Trebuchet MS"/>
          <w:spacing w:val="-1"/>
        </w:rPr>
        <w:t>cereri</w:t>
      </w:r>
      <w:r w:rsidRPr="005539AC">
        <w:rPr>
          <w:rFonts w:ascii="Trebuchet MS" w:hAnsi="Trebuchet MS"/>
          <w:spacing w:val="20"/>
        </w:rPr>
        <w:t xml:space="preserve"> </w:t>
      </w:r>
      <w:r w:rsidRPr="005539AC">
        <w:rPr>
          <w:rFonts w:ascii="Trebuchet MS" w:hAnsi="Trebuchet MS"/>
        </w:rPr>
        <w:t>de</w:t>
      </w:r>
      <w:r w:rsidRPr="005539AC">
        <w:rPr>
          <w:rFonts w:ascii="Trebuchet MS" w:hAnsi="Trebuchet MS"/>
          <w:spacing w:val="20"/>
        </w:rPr>
        <w:t xml:space="preserve"> </w:t>
      </w:r>
      <w:r w:rsidRPr="005539AC">
        <w:rPr>
          <w:rFonts w:ascii="Trebuchet MS" w:hAnsi="Trebuchet MS"/>
          <w:spacing w:val="-1"/>
        </w:rPr>
        <w:t>propuneri</w:t>
      </w:r>
      <w:r w:rsidRPr="005539AC">
        <w:rPr>
          <w:rFonts w:ascii="Trebuchet MS" w:hAnsi="Trebuchet MS"/>
          <w:spacing w:val="21"/>
        </w:rPr>
        <w:t xml:space="preserve"> </w:t>
      </w:r>
      <w:r w:rsidRPr="005539AC">
        <w:rPr>
          <w:rFonts w:ascii="Trebuchet MS" w:hAnsi="Trebuchet MS"/>
        </w:rPr>
        <w:t>de</w:t>
      </w:r>
      <w:r w:rsidRPr="005539AC">
        <w:rPr>
          <w:rFonts w:ascii="Trebuchet MS" w:hAnsi="Trebuchet MS"/>
          <w:spacing w:val="18"/>
        </w:rPr>
        <w:t xml:space="preserve"> </w:t>
      </w:r>
      <w:r w:rsidRPr="005539AC">
        <w:rPr>
          <w:rFonts w:ascii="Trebuchet MS" w:hAnsi="Trebuchet MS"/>
          <w:spacing w:val="-1"/>
        </w:rPr>
        <w:t>proiecte</w:t>
      </w:r>
      <w:r w:rsidRPr="005539AC">
        <w:rPr>
          <w:rFonts w:ascii="Trebuchet MS" w:hAnsi="Trebuchet MS"/>
          <w:spacing w:val="-1"/>
          <w:u w:color="000000"/>
        </w:rPr>
        <w:t>,</w:t>
      </w:r>
      <w:r w:rsidRPr="005539AC">
        <w:rPr>
          <w:rFonts w:ascii="Trebuchet MS" w:hAnsi="Trebuchet MS"/>
          <w:u w:color="000000"/>
        </w:rPr>
        <w:t xml:space="preserve"> </w:t>
      </w:r>
      <w:r w:rsidRPr="005539AC">
        <w:rPr>
          <w:rFonts w:ascii="Trebuchet MS" w:hAnsi="Trebuchet MS"/>
          <w:b/>
          <w:u w:val="single" w:color="000000"/>
        </w:rPr>
        <w:t>co</w:t>
      </w:r>
      <w:r w:rsidRPr="005539AC">
        <w:rPr>
          <w:rFonts w:ascii="Trebuchet MS" w:hAnsi="Trebuchet MS"/>
          <w:b/>
          <w:spacing w:val="-54"/>
          <w:u w:val="single" w:color="000000"/>
        </w:rPr>
        <w:t xml:space="preserve"> </w:t>
      </w:r>
      <w:r w:rsidRPr="005539AC">
        <w:rPr>
          <w:rFonts w:ascii="Trebuchet MS" w:hAnsi="Trebuchet MS"/>
          <w:b/>
          <w:spacing w:val="-1"/>
          <w:u w:val="single" w:color="000000"/>
        </w:rPr>
        <w:t>ntr</w:t>
      </w:r>
      <w:r w:rsidRPr="005539AC">
        <w:rPr>
          <w:rFonts w:ascii="Trebuchet MS" w:hAnsi="Trebuchet MS"/>
          <w:b/>
          <w:spacing w:val="-53"/>
          <w:u w:val="single" w:color="000000"/>
        </w:rPr>
        <w:t xml:space="preserve"> </w:t>
      </w:r>
      <w:r w:rsidRPr="005539AC">
        <w:rPr>
          <w:rFonts w:ascii="Trebuchet MS" w:hAnsi="Trebuchet MS"/>
          <w:b/>
          <w:spacing w:val="-1"/>
          <w:u w:val="single" w:color="000000"/>
        </w:rPr>
        <w:t>ib</w:t>
      </w:r>
      <w:r w:rsidRPr="005539AC">
        <w:rPr>
          <w:rFonts w:ascii="Trebuchet MS" w:hAnsi="Trebuchet MS"/>
          <w:b/>
          <w:spacing w:val="-54"/>
          <w:u w:val="single" w:color="000000"/>
        </w:rPr>
        <w:t xml:space="preserve"> </w:t>
      </w:r>
      <w:r w:rsidRPr="005539AC">
        <w:rPr>
          <w:rFonts w:ascii="Trebuchet MS" w:hAnsi="Trebuchet MS"/>
          <w:b/>
          <w:u w:val="single" w:color="000000"/>
        </w:rPr>
        <w:t>u</w:t>
      </w:r>
      <w:r w:rsidRPr="005539AC">
        <w:rPr>
          <w:rFonts w:ascii="Trebuchet MS" w:hAnsi="Trebuchet MS"/>
          <w:b/>
          <w:spacing w:val="-54"/>
          <w:u w:val="single" w:color="000000"/>
        </w:rPr>
        <w:t xml:space="preserve"> </w:t>
      </w:r>
      <w:r w:rsidRPr="005539AC">
        <w:rPr>
          <w:rFonts w:ascii="Trebuchet MS" w:hAnsi="Trebuchet MS"/>
          <w:b/>
          <w:spacing w:val="-1"/>
          <w:u w:val="single" w:color="000000"/>
        </w:rPr>
        <w:t>ți</w:t>
      </w:r>
      <w:r w:rsidRPr="005539AC">
        <w:rPr>
          <w:rFonts w:ascii="Trebuchet MS" w:hAnsi="Trebuchet MS"/>
          <w:b/>
          <w:spacing w:val="-54"/>
          <w:u w:val="single" w:color="000000"/>
        </w:rPr>
        <w:t xml:space="preserve"> </w:t>
      </w:r>
      <w:r w:rsidRPr="005539AC">
        <w:rPr>
          <w:rFonts w:ascii="Trebuchet MS" w:hAnsi="Trebuchet MS"/>
          <w:b/>
          <w:u w:val="single" w:color="000000"/>
        </w:rPr>
        <w:t xml:space="preserve">a </w:t>
      </w:r>
      <w:r w:rsidRPr="005539AC">
        <w:rPr>
          <w:rFonts w:ascii="Trebuchet MS" w:hAnsi="Trebuchet MS"/>
          <w:b/>
          <w:spacing w:val="-1"/>
          <w:u w:val="single" w:color="000000"/>
        </w:rPr>
        <w:t>el</w:t>
      </w:r>
      <w:r w:rsidRPr="005539AC">
        <w:rPr>
          <w:rFonts w:ascii="Trebuchet MS" w:hAnsi="Trebuchet MS"/>
          <w:b/>
          <w:spacing w:val="-54"/>
          <w:u w:val="single" w:color="000000"/>
        </w:rPr>
        <w:t xml:space="preserve"> </w:t>
      </w:r>
      <w:r w:rsidRPr="005539AC">
        <w:rPr>
          <w:rFonts w:ascii="Trebuchet MS" w:hAnsi="Trebuchet MS"/>
          <w:b/>
          <w:spacing w:val="-1"/>
          <w:u w:val="single" w:color="000000"/>
        </w:rPr>
        <w:t>igi</w:t>
      </w:r>
      <w:r w:rsidRPr="005539AC">
        <w:rPr>
          <w:rFonts w:ascii="Trebuchet MS" w:hAnsi="Trebuchet MS"/>
          <w:b/>
          <w:spacing w:val="-54"/>
          <w:u w:val="single" w:color="000000"/>
        </w:rPr>
        <w:t xml:space="preserve"> </w:t>
      </w:r>
      <w:r w:rsidRPr="005539AC">
        <w:rPr>
          <w:rFonts w:ascii="Trebuchet MS" w:hAnsi="Trebuchet MS"/>
          <w:b/>
          <w:u w:val="single" w:color="000000"/>
        </w:rPr>
        <w:t>b</w:t>
      </w:r>
      <w:r w:rsidRPr="005539AC">
        <w:rPr>
          <w:rFonts w:ascii="Trebuchet MS" w:hAnsi="Trebuchet MS"/>
          <w:b/>
          <w:spacing w:val="-54"/>
          <w:u w:val="single" w:color="000000"/>
        </w:rPr>
        <w:t xml:space="preserve"> </w:t>
      </w:r>
      <w:r w:rsidRPr="005539AC">
        <w:rPr>
          <w:rFonts w:ascii="Trebuchet MS" w:hAnsi="Trebuchet MS"/>
          <w:b/>
          <w:u w:val="single" w:color="000000"/>
        </w:rPr>
        <w:t>i</w:t>
      </w:r>
      <w:r w:rsidRPr="005539AC">
        <w:rPr>
          <w:rFonts w:ascii="Trebuchet MS" w:hAnsi="Trebuchet MS"/>
          <w:b/>
          <w:spacing w:val="-54"/>
          <w:u w:val="single" w:color="000000"/>
        </w:rPr>
        <w:t xml:space="preserve"> </w:t>
      </w:r>
      <w:r w:rsidRPr="005539AC">
        <w:rPr>
          <w:rFonts w:ascii="Trebuchet MS" w:hAnsi="Trebuchet MS"/>
          <w:b/>
          <w:u w:val="single" w:color="000000"/>
        </w:rPr>
        <w:t>l</w:t>
      </w:r>
      <w:r w:rsidRPr="005539AC">
        <w:rPr>
          <w:rFonts w:ascii="Trebuchet MS" w:hAnsi="Trebuchet MS"/>
          <w:b/>
          <w:spacing w:val="-54"/>
          <w:u w:val="single" w:color="000000"/>
        </w:rPr>
        <w:t xml:space="preserve"> </w:t>
      </w:r>
      <w:r w:rsidRPr="005539AC">
        <w:rPr>
          <w:rFonts w:ascii="Trebuchet MS" w:hAnsi="Trebuchet MS"/>
          <w:b/>
          <w:u w:val="single" w:color="000000"/>
        </w:rPr>
        <w:t>ă</w:t>
      </w:r>
      <w:r w:rsidRPr="005539AC">
        <w:rPr>
          <w:rFonts w:ascii="Trebuchet MS" w:hAnsi="Trebuchet MS"/>
          <w:b/>
          <w:spacing w:val="53"/>
          <w:u w:val="single" w:color="000000"/>
        </w:rPr>
        <w:t xml:space="preserve"> </w:t>
      </w:r>
      <w:r w:rsidRPr="005539AC">
        <w:rPr>
          <w:rFonts w:ascii="Trebuchet MS" w:hAnsi="Trebuchet MS"/>
          <w:b/>
          <w:spacing w:val="-1"/>
          <w:u w:val="single" w:color="000000"/>
        </w:rPr>
        <w:t>min</w:t>
      </w:r>
      <w:r w:rsidRPr="005539AC">
        <w:rPr>
          <w:rFonts w:ascii="Trebuchet MS" w:hAnsi="Trebuchet MS"/>
          <w:b/>
          <w:spacing w:val="-54"/>
          <w:u w:val="single" w:color="000000"/>
        </w:rPr>
        <w:t xml:space="preserve"> </w:t>
      </w:r>
      <w:r w:rsidRPr="005539AC">
        <w:rPr>
          <w:rFonts w:ascii="Trebuchet MS" w:hAnsi="Trebuchet MS"/>
          <w:b/>
          <w:u w:val="single" w:color="000000"/>
        </w:rPr>
        <w:t>i</w:t>
      </w:r>
      <w:r w:rsidRPr="005539AC">
        <w:rPr>
          <w:rFonts w:ascii="Trebuchet MS" w:hAnsi="Trebuchet MS"/>
          <w:b/>
          <w:spacing w:val="-54"/>
          <w:u w:val="single" w:color="000000"/>
        </w:rPr>
        <w:t xml:space="preserve"> </w:t>
      </w:r>
      <w:r w:rsidRPr="005539AC">
        <w:rPr>
          <w:rFonts w:ascii="Trebuchet MS" w:hAnsi="Trebuchet MS"/>
          <w:b/>
          <w:spacing w:val="-1"/>
          <w:u w:val="single" w:color="000000"/>
        </w:rPr>
        <w:t>mă</w:t>
      </w:r>
      <w:r w:rsidRPr="005539AC">
        <w:rPr>
          <w:rFonts w:ascii="Trebuchet MS" w:hAnsi="Trebuchet MS"/>
          <w:b/>
          <w:u w:val="single" w:color="000000"/>
        </w:rPr>
        <w:t xml:space="preserve"> a</w:t>
      </w:r>
      <w:r w:rsidRPr="005539AC">
        <w:rPr>
          <w:rFonts w:ascii="Trebuchet MS" w:hAnsi="Trebuchet MS"/>
          <w:b/>
          <w:spacing w:val="54"/>
          <w:u w:val="single" w:color="000000"/>
        </w:rPr>
        <w:t xml:space="preserve"> </w:t>
      </w:r>
      <w:r w:rsidRPr="005539AC">
        <w:rPr>
          <w:rFonts w:ascii="Trebuchet MS" w:hAnsi="Trebuchet MS"/>
          <w:b/>
          <w:u w:val="single" w:color="000000"/>
        </w:rPr>
        <w:t>so</w:t>
      </w:r>
      <w:r w:rsidR="00E454AC" w:rsidRPr="005539AC">
        <w:rPr>
          <w:rFonts w:ascii="Trebuchet MS" w:hAnsi="Trebuchet MS"/>
          <w:b/>
          <w:spacing w:val="-54"/>
          <w:u w:val="single" w:color="000000"/>
        </w:rPr>
        <w:t>l</w:t>
      </w:r>
      <w:r w:rsidRPr="005539AC">
        <w:rPr>
          <w:rFonts w:ascii="Trebuchet MS" w:hAnsi="Trebuchet MS"/>
          <w:b/>
          <w:spacing w:val="-1"/>
          <w:u w:val="single" w:color="000000"/>
        </w:rPr>
        <w:t>icitant</w:t>
      </w:r>
      <w:r w:rsidRPr="005539AC">
        <w:rPr>
          <w:rFonts w:ascii="Trebuchet MS" w:hAnsi="Trebuchet MS"/>
          <w:b/>
          <w:u w:val="single" w:color="000000"/>
        </w:rPr>
        <w:t>u</w:t>
      </w:r>
      <w:r w:rsidRPr="005539AC">
        <w:rPr>
          <w:rFonts w:ascii="Trebuchet MS" w:hAnsi="Trebuchet MS"/>
          <w:b/>
          <w:spacing w:val="-1"/>
          <w:u w:val="single" w:color="000000"/>
        </w:rPr>
        <w:t>lu</w:t>
      </w:r>
      <w:r w:rsidRPr="005539AC">
        <w:rPr>
          <w:rFonts w:ascii="Trebuchet MS" w:hAnsi="Trebuchet MS"/>
          <w:b/>
          <w:u w:val="single" w:color="000000"/>
        </w:rPr>
        <w:t>i</w:t>
      </w:r>
      <w:r w:rsidRPr="005539AC">
        <w:rPr>
          <w:rFonts w:ascii="Trebuchet MS" w:hAnsi="Trebuchet MS"/>
          <w:b/>
          <w:spacing w:val="53"/>
          <w:u w:val="single" w:color="000000"/>
        </w:rPr>
        <w:t xml:space="preserve"> </w:t>
      </w:r>
      <w:r w:rsidRPr="005539AC">
        <w:rPr>
          <w:rFonts w:ascii="Trebuchet MS" w:hAnsi="Trebuchet MS"/>
          <w:b/>
          <w:u w:val="single" w:color="000000"/>
        </w:rPr>
        <w:t>d</w:t>
      </w:r>
      <w:r w:rsidRPr="005539AC">
        <w:rPr>
          <w:rFonts w:ascii="Trebuchet MS" w:hAnsi="Trebuchet MS"/>
          <w:b/>
          <w:spacing w:val="-54"/>
          <w:u w:val="single" w:color="000000"/>
        </w:rPr>
        <w:t xml:space="preserve"> </w:t>
      </w:r>
      <w:r w:rsidRPr="005539AC">
        <w:rPr>
          <w:rFonts w:ascii="Trebuchet MS" w:hAnsi="Trebuchet MS"/>
          <w:b/>
          <w:spacing w:val="-1"/>
          <w:u w:val="single" w:color="000000"/>
        </w:rPr>
        <w:t>in</w:t>
      </w:r>
      <w:r w:rsidRPr="005539AC">
        <w:rPr>
          <w:rFonts w:ascii="Trebuchet MS" w:hAnsi="Trebuchet MS"/>
          <w:b/>
          <w:spacing w:val="2"/>
          <w:u w:val="single" w:color="000000"/>
        </w:rPr>
        <w:t xml:space="preserve"> </w:t>
      </w:r>
      <w:r w:rsidRPr="005539AC">
        <w:rPr>
          <w:rFonts w:ascii="Trebuchet MS" w:hAnsi="Trebuchet MS"/>
          <w:b/>
          <w:spacing w:val="-1"/>
          <w:u w:val="single" w:color="000000"/>
        </w:rPr>
        <w:t>total</w:t>
      </w:r>
      <w:r w:rsidRPr="005539AC">
        <w:rPr>
          <w:rFonts w:ascii="Trebuchet MS" w:hAnsi="Trebuchet MS"/>
          <w:b/>
          <w:spacing w:val="-54"/>
          <w:u w:val="single" w:color="000000"/>
        </w:rPr>
        <w:t xml:space="preserve"> </w:t>
      </w:r>
      <w:r w:rsidRPr="005539AC">
        <w:rPr>
          <w:rFonts w:ascii="Trebuchet MS" w:hAnsi="Trebuchet MS"/>
          <w:b/>
          <w:spacing w:val="-1"/>
          <w:u w:val="single" w:color="000000"/>
        </w:rPr>
        <w:t>ul</w:t>
      </w:r>
      <w:r w:rsidRPr="005539AC">
        <w:rPr>
          <w:rFonts w:ascii="Trebuchet MS" w:hAnsi="Trebuchet MS"/>
          <w:b/>
          <w:spacing w:val="1"/>
          <w:u w:val="single" w:color="000000"/>
        </w:rPr>
        <w:t xml:space="preserve"> </w:t>
      </w:r>
      <w:r w:rsidRPr="005539AC">
        <w:rPr>
          <w:rFonts w:ascii="Trebuchet MS" w:hAnsi="Trebuchet MS"/>
          <w:b/>
          <w:u w:val="single" w:color="000000"/>
        </w:rPr>
        <w:t>co</w:t>
      </w:r>
      <w:r w:rsidRPr="005539AC">
        <w:rPr>
          <w:rFonts w:ascii="Trebuchet MS" w:hAnsi="Trebuchet MS"/>
          <w:b/>
          <w:spacing w:val="-54"/>
          <w:u w:val="single" w:color="000000"/>
        </w:rPr>
        <w:t xml:space="preserve"> </w:t>
      </w:r>
      <w:r w:rsidRPr="005539AC">
        <w:rPr>
          <w:rFonts w:ascii="Trebuchet MS" w:hAnsi="Trebuchet MS"/>
          <w:b/>
          <w:spacing w:val="-1"/>
          <w:u w:val="single" w:color="000000"/>
        </w:rPr>
        <w:t>stur</w:t>
      </w:r>
      <w:r w:rsidRPr="005539AC">
        <w:rPr>
          <w:rFonts w:ascii="Trebuchet MS" w:hAnsi="Trebuchet MS"/>
          <w:b/>
          <w:spacing w:val="-54"/>
          <w:u w:val="single" w:color="000000"/>
        </w:rPr>
        <w:t xml:space="preserve"> </w:t>
      </w:r>
      <w:r w:rsidRPr="005539AC">
        <w:rPr>
          <w:rFonts w:ascii="Trebuchet MS" w:hAnsi="Trebuchet MS"/>
          <w:b/>
          <w:u w:val="single" w:color="000000"/>
        </w:rPr>
        <w:t>i</w:t>
      </w:r>
      <w:r w:rsidRPr="005539AC">
        <w:rPr>
          <w:rFonts w:ascii="Trebuchet MS" w:hAnsi="Trebuchet MS"/>
          <w:b/>
          <w:spacing w:val="-54"/>
          <w:u w:val="single" w:color="000000"/>
        </w:rPr>
        <w:t xml:space="preserve"> </w:t>
      </w:r>
      <w:r w:rsidRPr="005539AC">
        <w:rPr>
          <w:rFonts w:ascii="Trebuchet MS" w:hAnsi="Trebuchet MS"/>
          <w:b/>
          <w:spacing w:val="-1"/>
          <w:u w:val="single" w:color="000000"/>
        </w:rPr>
        <w:t>lor</w:t>
      </w:r>
      <w:r w:rsidRPr="005539AC">
        <w:rPr>
          <w:rFonts w:ascii="Trebuchet MS" w:hAnsi="Trebuchet MS"/>
          <w:b/>
          <w:spacing w:val="3"/>
          <w:u w:val="single" w:color="000000"/>
        </w:rPr>
        <w:t xml:space="preserve"> </w:t>
      </w:r>
      <w:r w:rsidRPr="005539AC">
        <w:rPr>
          <w:rFonts w:ascii="Trebuchet MS" w:hAnsi="Trebuchet MS"/>
          <w:b/>
          <w:spacing w:val="-1"/>
          <w:u w:val="single" w:color="000000"/>
        </w:rPr>
        <w:t>eli</w:t>
      </w:r>
      <w:r w:rsidRPr="005539AC">
        <w:rPr>
          <w:rFonts w:ascii="Trebuchet MS" w:hAnsi="Trebuchet MS"/>
          <w:b/>
          <w:spacing w:val="-54"/>
          <w:u w:val="single" w:color="000000"/>
        </w:rPr>
        <w:t xml:space="preserve"> </w:t>
      </w:r>
      <w:r w:rsidRPr="005539AC">
        <w:rPr>
          <w:rFonts w:ascii="Trebuchet MS" w:hAnsi="Trebuchet MS"/>
          <w:b/>
          <w:spacing w:val="-1"/>
          <w:u w:val="single" w:color="000000"/>
        </w:rPr>
        <w:t>gi</w:t>
      </w:r>
      <w:r w:rsidRPr="005539AC">
        <w:rPr>
          <w:rFonts w:ascii="Trebuchet MS" w:hAnsi="Trebuchet MS"/>
          <w:b/>
          <w:spacing w:val="-54"/>
          <w:u w:val="single" w:color="000000"/>
        </w:rPr>
        <w:t xml:space="preserve"> </w:t>
      </w:r>
      <w:r w:rsidRPr="005539AC">
        <w:rPr>
          <w:rFonts w:ascii="Trebuchet MS" w:hAnsi="Trebuchet MS"/>
          <w:b/>
          <w:spacing w:val="-1"/>
          <w:u w:val="single" w:color="000000"/>
        </w:rPr>
        <w:t>bi</w:t>
      </w:r>
      <w:r w:rsidRPr="005539AC">
        <w:rPr>
          <w:rFonts w:ascii="Trebuchet MS" w:hAnsi="Trebuchet MS"/>
          <w:b/>
          <w:spacing w:val="-54"/>
          <w:u w:val="single" w:color="000000"/>
        </w:rPr>
        <w:t xml:space="preserve"> </w:t>
      </w:r>
      <w:r w:rsidRPr="005539AC">
        <w:rPr>
          <w:rFonts w:ascii="Trebuchet MS" w:hAnsi="Trebuchet MS"/>
          <w:b/>
          <w:u w:val="single" w:color="000000"/>
        </w:rPr>
        <w:t>l</w:t>
      </w:r>
      <w:r w:rsidRPr="005539AC">
        <w:rPr>
          <w:rFonts w:ascii="Trebuchet MS" w:hAnsi="Trebuchet MS"/>
          <w:b/>
          <w:spacing w:val="-54"/>
          <w:u w:val="single" w:color="000000"/>
        </w:rPr>
        <w:t xml:space="preserve"> </w:t>
      </w:r>
      <w:r w:rsidRPr="005539AC">
        <w:rPr>
          <w:rFonts w:ascii="Trebuchet MS" w:hAnsi="Trebuchet MS"/>
          <w:b/>
          <w:u w:val="single" w:color="000000"/>
        </w:rPr>
        <w:t>e</w:t>
      </w:r>
      <w:r w:rsidRPr="005539AC">
        <w:rPr>
          <w:rFonts w:ascii="Trebuchet MS" w:hAnsi="Trebuchet MS"/>
          <w:b/>
          <w:spacing w:val="54"/>
          <w:u w:val="single" w:color="000000"/>
        </w:rPr>
        <w:t xml:space="preserve"> </w:t>
      </w:r>
      <w:r w:rsidRPr="005539AC">
        <w:rPr>
          <w:rFonts w:ascii="Trebuchet MS" w:hAnsi="Trebuchet MS"/>
          <w:b/>
          <w:spacing w:val="-1"/>
          <w:u w:val="single" w:color="000000"/>
        </w:rPr>
        <w:t>est</w:t>
      </w:r>
      <w:r w:rsidRPr="005539AC">
        <w:rPr>
          <w:rFonts w:ascii="Trebuchet MS" w:hAnsi="Trebuchet MS"/>
          <w:b/>
          <w:spacing w:val="-54"/>
          <w:u w:val="single" w:color="000000"/>
        </w:rPr>
        <w:t xml:space="preserve"> </w:t>
      </w:r>
      <w:r w:rsidRPr="005539AC">
        <w:rPr>
          <w:rFonts w:ascii="Trebuchet MS" w:hAnsi="Trebuchet MS"/>
          <w:b/>
          <w:u w:val="single" w:color="000000"/>
        </w:rPr>
        <w:t>e (%):</w:t>
      </w:r>
    </w:p>
    <w:tbl>
      <w:tblPr>
        <w:tblStyle w:val="Tabelgril"/>
        <w:tblW w:w="9921" w:type="dxa"/>
        <w:tblLayout w:type="fixed"/>
        <w:tblLook w:val="04A0" w:firstRow="1" w:lastRow="0" w:firstColumn="1" w:lastColumn="0" w:noHBand="0" w:noVBand="1"/>
      </w:tblPr>
      <w:tblGrid>
        <w:gridCol w:w="445"/>
        <w:gridCol w:w="1980"/>
        <w:gridCol w:w="810"/>
        <w:gridCol w:w="1080"/>
        <w:gridCol w:w="5606"/>
      </w:tblGrid>
      <w:tr w:rsidR="00261CFD" w:rsidRPr="005539AC" w14:paraId="2B0FFD63" w14:textId="77777777" w:rsidTr="000D5FF0">
        <w:trPr>
          <w:trHeight w:val="808"/>
        </w:trPr>
        <w:tc>
          <w:tcPr>
            <w:tcW w:w="445" w:type="dxa"/>
            <w:vMerge w:val="restart"/>
            <w:vAlign w:val="center"/>
          </w:tcPr>
          <w:p w14:paraId="700365EC"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AP</w:t>
            </w:r>
          </w:p>
        </w:tc>
        <w:tc>
          <w:tcPr>
            <w:tcW w:w="1980" w:type="dxa"/>
            <w:vMerge w:val="restart"/>
            <w:vAlign w:val="center"/>
          </w:tcPr>
          <w:p w14:paraId="4D69EFFE"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Regiuni</w:t>
            </w:r>
          </w:p>
        </w:tc>
        <w:tc>
          <w:tcPr>
            <w:tcW w:w="810" w:type="dxa"/>
            <w:vMerge w:val="restart"/>
            <w:vAlign w:val="center"/>
          </w:tcPr>
          <w:p w14:paraId="7428B46B" w14:textId="77777777" w:rsidR="00C84A6A" w:rsidRPr="005539AC" w:rsidRDefault="00C84A6A" w:rsidP="005539AC">
            <w:pPr>
              <w:spacing w:after="0" w:line="240" w:lineRule="auto"/>
              <w:jc w:val="center"/>
              <w:rPr>
                <w:rFonts w:ascii="Trebuchet MS" w:eastAsia="Calibri" w:hAnsi="Trebuchet MS"/>
              </w:rPr>
            </w:pPr>
            <w:r w:rsidRPr="005539AC">
              <w:rPr>
                <w:rFonts w:ascii="Trebuchet MS" w:eastAsia="Calibri" w:hAnsi="Trebuchet MS"/>
              </w:rPr>
              <w:t>Cofinanțarea UE %</w:t>
            </w:r>
          </w:p>
        </w:tc>
        <w:tc>
          <w:tcPr>
            <w:tcW w:w="1080" w:type="dxa"/>
            <w:vMerge w:val="restart"/>
            <w:vAlign w:val="center"/>
          </w:tcPr>
          <w:p w14:paraId="589E6235" w14:textId="77777777" w:rsidR="00C84A6A" w:rsidRPr="005539AC" w:rsidRDefault="00C84A6A" w:rsidP="005539AC">
            <w:pPr>
              <w:spacing w:after="0" w:line="240" w:lineRule="auto"/>
              <w:jc w:val="center"/>
              <w:rPr>
                <w:rFonts w:ascii="Trebuchet MS" w:eastAsia="Calibri" w:hAnsi="Trebuchet MS"/>
              </w:rPr>
            </w:pPr>
            <w:r w:rsidRPr="005539AC">
              <w:rPr>
                <w:rFonts w:ascii="Trebuchet MS" w:eastAsia="Calibri" w:hAnsi="Trebuchet MS"/>
              </w:rPr>
              <w:t>Cofinanțarea națională %, din care:</w:t>
            </w:r>
          </w:p>
        </w:tc>
        <w:tc>
          <w:tcPr>
            <w:tcW w:w="5606" w:type="dxa"/>
            <w:vAlign w:val="center"/>
          </w:tcPr>
          <w:p w14:paraId="4F2A767A"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Ordonatori de credite ai bugetului de stat, bugetului asigurărilor sociale de stat și ai bugetelor fondurilor speciale  și entitățile aflate în subordine sau în coordonare finanțate integral din bugetele acestora</w:t>
            </w:r>
          </w:p>
        </w:tc>
      </w:tr>
      <w:tr w:rsidR="00261CFD" w:rsidRPr="005539AC" w14:paraId="4618006D" w14:textId="77777777" w:rsidTr="000D5FF0">
        <w:trPr>
          <w:trHeight w:val="329"/>
        </w:trPr>
        <w:tc>
          <w:tcPr>
            <w:tcW w:w="445" w:type="dxa"/>
            <w:vMerge/>
            <w:vAlign w:val="center"/>
          </w:tcPr>
          <w:p w14:paraId="1F789B5B" w14:textId="77777777" w:rsidR="00C84A6A" w:rsidRPr="005539AC" w:rsidRDefault="00C84A6A" w:rsidP="005539AC">
            <w:pPr>
              <w:spacing w:after="0" w:line="240" w:lineRule="auto"/>
              <w:ind w:right="103"/>
              <w:jc w:val="center"/>
              <w:rPr>
                <w:rFonts w:ascii="Trebuchet MS" w:eastAsia="Calibri" w:hAnsi="Trebuchet MS"/>
              </w:rPr>
            </w:pPr>
          </w:p>
        </w:tc>
        <w:tc>
          <w:tcPr>
            <w:tcW w:w="1980" w:type="dxa"/>
            <w:vMerge/>
            <w:vAlign w:val="center"/>
          </w:tcPr>
          <w:p w14:paraId="70ECA41C" w14:textId="77777777" w:rsidR="00C84A6A" w:rsidRPr="005539AC" w:rsidRDefault="00C84A6A" w:rsidP="005539AC">
            <w:pPr>
              <w:spacing w:after="0" w:line="240" w:lineRule="auto"/>
              <w:ind w:right="103"/>
              <w:jc w:val="center"/>
              <w:rPr>
                <w:rFonts w:ascii="Trebuchet MS" w:eastAsia="Calibri" w:hAnsi="Trebuchet MS"/>
              </w:rPr>
            </w:pPr>
          </w:p>
        </w:tc>
        <w:tc>
          <w:tcPr>
            <w:tcW w:w="810" w:type="dxa"/>
            <w:vMerge/>
            <w:vAlign w:val="center"/>
          </w:tcPr>
          <w:p w14:paraId="4160ACE6" w14:textId="77777777" w:rsidR="00C84A6A" w:rsidRPr="005539AC" w:rsidRDefault="00C84A6A" w:rsidP="005539AC">
            <w:pPr>
              <w:spacing w:after="0" w:line="240" w:lineRule="auto"/>
              <w:ind w:right="103"/>
              <w:jc w:val="center"/>
              <w:rPr>
                <w:rFonts w:ascii="Trebuchet MS" w:eastAsia="Calibri" w:hAnsi="Trebuchet MS"/>
              </w:rPr>
            </w:pPr>
          </w:p>
        </w:tc>
        <w:tc>
          <w:tcPr>
            <w:tcW w:w="1080" w:type="dxa"/>
            <w:vMerge/>
            <w:vAlign w:val="center"/>
          </w:tcPr>
          <w:p w14:paraId="34D5CE98" w14:textId="77777777" w:rsidR="00C84A6A" w:rsidRPr="005539AC" w:rsidRDefault="00C84A6A" w:rsidP="005539AC">
            <w:pPr>
              <w:spacing w:after="0" w:line="240" w:lineRule="auto"/>
              <w:ind w:right="103"/>
              <w:jc w:val="center"/>
              <w:rPr>
                <w:rFonts w:ascii="Trebuchet MS" w:eastAsia="Calibri" w:hAnsi="Trebuchet MS"/>
              </w:rPr>
            </w:pPr>
          </w:p>
        </w:tc>
        <w:tc>
          <w:tcPr>
            <w:tcW w:w="5606" w:type="dxa"/>
            <w:vAlign w:val="center"/>
          </w:tcPr>
          <w:p w14:paraId="09636B4C"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Cofinanțare publică %</w:t>
            </w:r>
          </w:p>
        </w:tc>
      </w:tr>
      <w:tr w:rsidR="00261CFD" w:rsidRPr="005539AC" w14:paraId="36B985B6" w14:textId="77777777" w:rsidTr="000D5FF0">
        <w:trPr>
          <w:trHeight w:val="477"/>
        </w:trPr>
        <w:tc>
          <w:tcPr>
            <w:tcW w:w="445" w:type="dxa"/>
            <w:vMerge w:val="restart"/>
            <w:vAlign w:val="center"/>
          </w:tcPr>
          <w:p w14:paraId="21D529D2"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2</w:t>
            </w:r>
          </w:p>
        </w:tc>
        <w:tc>
          <w:tcPr>
            <w:tcW w:w="1980" w:type="dxa"/>
            <w:vAlign w:val="center"/>
          </w:tcPr>
          <w:p w14:paraId="09B21710"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Regiune mai puțin dezvoltată</w:t>
            </w:r>
          </w:p>
        </w:tc>
        <w:tc>
          <w:tcPr>
            <w:tcW w:w="810" w:type="dxa"/>
            <w:vAlign w:val="center"/>
          </w:tcPr>
          <w:p w14:paraId="102B7604"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85</w:t>
            </w:r>
          </w:p>
        </w:tc>
        <w:tc>
          <w:tcPr>
            <w:tcW w:w="1080" w:type="dxa"/>
            <w:vAlign w:val="center"/>
          </w:tcPr>
          <w:p w14:paraId="6E5B2994"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15</w:t>
            </w:r>
          </w:p>
        </w:tc>
        <w:tc>
          <w:tcPr>
            <w:tcW w:w="5606" w:type="dxa"/>
            <w:shd w:val="clear" w:color="auto" w:fill="auto"/>
            <w:vAlign w:val="center"/>
          </w:tcPr>
          <w:p w14:paraId="3A570076"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15</w:t>
            </w:r>
          </w:p>
        </w:tc>
      </w:tr>
      <w:tr w:rsidR="00261CFD" w:rsidRPr="005539AC" w14:paraId="49D24B9D" w14:textId="77777777" w:rsidTr="000D5FF0">
        <w:trPr>
          <w:trHeight w:val="416"/>
        </w:trPr>
        <w:tc>
          <w:tcPr>
            <w:tcW w:w="445" w:type="dxa"/>
            <w:vMerge/>
            <w:vAlign w:val="center"/>
          </w:tcPr>
          <w:p w14:paraId="064B5E9A" w14:textId="77777777" w:rsidR="00C84A6A" w:rsidRPr="005539AC" w:rsidRDefault="00C84A6A" w:rsidP="005539AC">
            <w:pPr>
              <w:spacing w:after="0" w:line="240" w:lineRule="auto"/>
              <w:ind w:right="103"/>
              <w:jc w:val="center"/>
              <w:rPr>
                <w:rFonts w:ascii="Trebuchet MS" w:eastAsia="Calibri" w:hAnsi="Trebuchet MS"/>
              </w:rPr>
            </w:pPr>
          </w:p>
        </w:tc>
        <w:tc>
          <w:tcPr>
            <w:tcW w:w="1980" w:type="dxa"/>
            <w:vAlign w:val="center"/>
          </w:tcPr>
          <w:p w14:paraId="1478F85D"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Regiune mai dezvoltată</w:t>
            </w:r>
          </w:p>
        </w:tc>
        <w:tc>
          <w:tcPr>
            <w:tcW w:w="810" w:type="dxa"/>
            <w:vAlign w:val="center"/>
          </w:tcPr>
          <w:p w14:paraId="7FDCC705"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80</w:t>
            </w:r>
          </w:p>
        </w:tc>
        <w:tc>
          <w:tcPr>
            <w:tcW w:w="1080" w:type="dxa"/>
            <w:vAlign w:val="center"/>
          </w:tcPr>
          <w:p w14:paraId="53CC16B5"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20</w:t>
            </w:r>
          </w:p>
        </w:tc>
        <w:tc>
          <w:tcPr>
            <w:tcW w:w="5606" w:type="dxa"/>
            <w:shd w:val="clear" w:color="auto" w:fill="auto"/>
            <w:vAlign w:val="center"/>
          </w:tcPr>
          <w:p w14:paraId="578FFC63" w14:textId="77777777" w:rsidR="00C84A6A" w:rsidRPr="005539AC" w:rsidRDefault="00C84A6A" w:rsidP="005539AC">
            <w:pPr>
              <w:spacing w:after="0" w:line="240" w:lineRule="auto"/>
              <w:ind w:right="103"/>
              <w:jc w:val="center"/>
              <w:rPr>
                <w:rFonts w:ascii="Trebuchet MS" w:eastAsia="Calibri" w:hAnsi="Trebuchet MS"/>
              </w:rPr>
            </w:pPr>
            <w:r w:rsidRPr="005539AC">
              <w:rPr>
                <w:rFonts w:ascii="Trebuchet MS" w:eastAsia="Calibri" w:hAnsi="Trebuchet MS"/>
              </w:rPr>
              <w:t>20</w:t>
            </w:r>
          </w:p>
        </w:tc>
      </w:tr>
    </w:tbl>
    <w:p w14:paraId="69A73927" w14:textId="77777777" w:rsidR="00960B88" w:rsidRPr="005539AC" w:rsidRDefault="00960B88" w:rsidP="005539AC">
      <w:pPr>
        <w:spacing w:after="0" w:line="240" w:lineRule="auto"/>
        <w:jc w:val="both"/>
        <w:rPr>
          <w:rFonts w:ascii="Trebuchet MS" w:hAnsi="Trebuchet MS"/>
        </w:rPr>
      </w:pPr>
    </w:p>
    <w:p w14:paraId="4F487BB0" w14:textId="77777777" w:rsidR="00960B88" w:rsidRPr="005539AC" w:rsidRDefault="00960B88" w:rsidP="005539AC">
      <w:pPr>
        <w:spacing w:after="0" w:line="240" w:lineRule="auto"/>
        <w:jc w:val="both"/>
        <w:rPr>
          <w:rFonts w:ascii="Trebuchet MS" w:hAnsi="Trebuchet MS"/>
          <w:b/>
        </w:rPr>
      </w:pPr>
      <w:r w:rsidRPr="005539AC">
        <w:rPr>
          <w:rFonts w:ascii="Trebuchet MS" w:hAnsi="Trebuchet MS"/>
        </w:rPr>
        <w:t>Pe parcursul implementării proiectului, cheltuielile considerate neeligibile, dar necesare derulării proiectului vor fi suportate de către beneficiar.</w:t>
      </w:r>
    </w:p>
    <w:p w14:paraId="5A731C3A" w14:textId="2AD6FE5F" w:rsidR="00FB6488" w:rsidRPr="005539AC" w:rsidRDefault="004111A4" w:rsidP="005539AC">
      <w:pPr>
        <w:spacing w:after="0" w:line="240" w:lineRule="auto"/>
        <w:rPr>
          <w:rFonts w:ascii="Trebuchet MS" w:hAnsi="Trebuchet MS"/>
          <w:b/>
        </w:rPr>
      </w:pPr>
      <w:r w:rsidRPr="005539AC">
        <w:rPr>
          <w:rFonts w:ascii="Trebuchet MS" w:hAnsi="Trebuchet MS"/>
        </w:rPr>
        <w:br w:type="page"/>
      </w:r>
      <w:r w:rsidR="00FB6488" w:rsidRPr="005539AC">
        <w:rPr>
          <w:rFonts w:ascii="Trebuchet MS" w:hAnsi="Trebuchet MS"/>
          <w:b/>
        </w:rPr>
        <w:lastRenderedPageBreak/>
        <w:t>CAPITOLUL 2. Reguli pentru acordarea finanțării</w:t>
      </w:r>
    </w:p>
    <w:p w14:paraId="1A504B39" w14:textId="77777777" w:rsidR="0085230D" w:rsidRPr="005539AC" w:rsidRDefault="0085230D" w:rsidP="005539AC">
      <w:pPr>
        <w:spacing w:after="0" w:line="240" w:lineRule="auto"/>
        <w:rPr>
          <w:rFonts w:ascii="Trebuchet MS" w:hAnsi="Trebuchet MS"/>
          <w:b/>
        </w:rPr>
      </w:pPr>
    </w:p>
    <w:p w14:paraId="0D23856D" w14:textId="152BF797" w:rsidR="00FB6488" w:rsidRPr="005539AC" w:rsidRDefault="00FB6488" w:rsidP="005539AC">
      <w:pPr>
        <w:keepNext/>
        <w:keepLines/>
        <w:spacing w:after="0" w:line="240" w:lineRule="auto"/>
        <w:jc w:val="both"/>
        <w:outlineLvl w:val="1"/>
        <w:rPr>
          <w:rFonts w:ascii="Trebuchet MS" w:hAnsi="Trebuchet MS"/>
          <w:b/>
        </w:rPr>
      </w:pPr>
      <w:bookmarkStart w:id="30" w:name="_Toc444523807"/>
      <w:bookmarkStart w:id="31" w:name="_Toc486249620"/>
      <w:bookmarkStart w:id="32" w:name="_Toc487107928"/>
      <w:bookmarkStart w:id="33" w:name="_Toc448926438"/>
      <w:r w:rsidRPr="005539AC">
        <w:rPr>
          <w:rFonts w:ascii="Trebuchet MS" w:hAnsi="Trebuchet MS"/>
          <w:b/>
        </w:rPr>
        <w:t>2.1</w:t>
      </w:r>
      <w:r w:rsidR="006471AE" w:rsidRPr="005539AC">
        <w:rPr>
          <w:rFonts w:ascii="Trebuchet MS" w:hAnsi="Trebuchet MS"/>
          <w:b/>
        </w:rPr>
        <w:t xml:space="preserve"> </w:t>
      </w:r>
      <w:r w:rsidRPr="005539AC">
        <w:rPr>
          <w:rFonts w:ascii="Trebuchet MS" w:hAnsi="Trebuchet MS"/>
          <w:b/>
        </w:rPr>
        <w:t>Eligibilitatea solicitantului</w:t>
      </w:r>
      <w:bookmarkEnd w:id="30"/>
      <w:bookmarkEnd w:id="31"/>
      <w:bookmarkEnd w:id="32"/>
      <w:bookmarkEnd w:id="33"/>
    </w:p>
    <w:p w14:paraId="26C25C19" w14:textId="00976BA1" w:rsidR="00FB6488" w:rsidRPr="005539AC" w:rsidRDefault="00FB6488" w:rsidP="005539AC">
      <w:pPr>
        <w:spacing w:after="0" w:line="240" w:lineRule="auto"/>
        <w:jc w:val="both"/>
        <w:rPr>
          <w:rFonts w:ascii="Trebuchet MS" w:eastAsia="MS Mincho" w:hAnsi="Trebuchet MS"/>
        </w:rPr>
      </w:pPr>
      <w:bookmarkStart w:id="34" w:name="_Toc444523808"/>
      <w:bookmarkStart w:id="35" w:name="_Toc448926439"/>
      <w:r w:rsidRPr="005539AC">
        <w:rPr>
          <w:rFonts w:ascii="Trebuchet MS" w:eastAsia="MS Mincho" w:hAnsi="Trebuchet MS"/>
        </w:rPr>
        <w:t xml:space="preserve">Se va avea în vedere capitolul relevant din </w:t>
      </w:r>
      <w:r w:rsidRPr="005539AC">
        <w:rPr>
          <w:rFonts w:ascii="Trebuchet MS" w:eastAsia="MS Mincho" w:hAnsi="Trebuchet MS"/>
          <w:i/>
        </w:rPr>
        <w:t>Orientări privind accesarea finanțărilor în cadrul POCU 2014-2020</w:t>
      </w:r>
      <w:r w:rsidR="00174500" w:rsidRPr="005539AC">
        <w:rPr>
          <w:rFonts w:ascii="Trebuchet MS" w:eastAsia="MS Mincho" w:hAnsi="Trebuchet MS"/>
          <w:i/>
        </w:rPr>
        <w:t xml:space="preserve"> </w:t>
      </w:r>
      <w:r w:rsidR="00174500" w:rsidRPr="005539AC">
        <w:rPr>
          <w:rFonts w:ascii="Trebuchet MS" w:hAnsi="Trebuchet MS"/>
        </w:rPr>
        <w:t>disponibil la http://www.fonduri-ue.ro/pocu-2014#implementare-program</w:t>
      </w:r>
    </w:p>
    <w:bookmarkEnd w:id="34"/>
    <w:bookmarkEnd w:id="35"/>
    <w:p w14:paraId="3261801C" w14:textId="77777777" w:rsidR="00FB6488" w:rsidRPr="005539AC" w:rsidRDefault="00FB6488" w:rsidP="005539AC">
      <w:pPr>
        <w:spacing w:after="0" w:line="240" w:lineRule="auto"/>
        <w:jc w:val="both"/>
        <w:rPr>
          <w:rFonts w:ascii="Trebuchet MS" w:hAnsi="Trebuchet MS"/>
        </w:rPr>
      </w:pPr>
    </w:p>
    <w:p w14:paraId="617C6E7D" w14:textId="77777777" w:rsidR="00FB6488" w:rsidRPr="005539AC" w:rsidRDefault="00FB6488" w:rsidP="005539AC">
      <w:pPr>
        <w:pStyle w:val="Titlu2"/>
        <w:numPr>
          <w:ilvl w:val="0"/>
          <w:numId w:val="0"/>
        </w:numPr>
        <w:spacing w:before="0" w:line="240" w:lineRule="auto"/>
        <w:jc w:val="both"/>
        <w:rPr>
          <w:rFonts w:ascii="Trebuchet MS" w:hAnsi="Trebuchet MS" w:cs="Times New Roman"/>
          <w:b/>
          <w:color w:val="auto"/>
          <w:sz w:val="22"/>
          <w:szCs w:val="22"/>
        </w:rPr>
      </w:pPr>
      <w:bookmarkStart w:id="36" w:name="_Toc486249621"/>
      <w:bookmarkStart w:id="37" w:name="_Toc487107929"/>
      <w:r w:rsidRPr="005539AC">
        <w:rPr>
          <w:rFonts w:ascii="Trebuchet MS" w:hAnsi="Trebuchet MS" w:cs="Times New Roman"/>
          <w:b/>
          <w:color w:val="auto"/>
          <w:sz w:val="22"/>
          <w:szCs w:val="22"/>
        </w:rPr>
        <w:t>2.2. Eligibilitatea proiectului</w:t>
      </w:r>
      <w:bookmarkEnd w:id="36"/>
      <w:bookmarkEnd w:id="37"/>
      <w:r w:rsidRPr="005539AC">
        <w:rPr>
          <w:rFonts w:ascii="Trebuchet MS" w:hAnsi="Trebuchet MS" w:cs="Times New Roman"/>
          <w:b/>
          <w:color w:val="auto"/>
          <w:sz w:val="22"/>
          <w:szCs w:val="22"/>
        </w:rPr>
        <w:t xml:space="preserve"> </w:t>
      </w:r>
    </w:p>
    <w:p w14:paraId="7DA793B6" w14:textId="5031EC85" w:rsidR="00FB6488" w:rsidRPr="005539AC" w:rsidRDefault="00FB6488" w:rsidP="005539AC">
      <w:pPr>
        <w:spacing w:after="0" w:line="240" w:lineRule="auto"/>
        <w:jc w:val="both"/>
        <w:rPr>
          <w:rFonts w:ascii="Trebuchet MS" w:eastAsia="MS Mincho" w:hAnsi="Trebuchet MS"/>
          <w:i/>
        </w:rPr>
      </w:pPr>
      <w:r w:rsidRPr="005539AC">
        <w:rPr>
          <w:rFonts w:ascii="Trebuchet MS" w:eastAsia="MS Mincho" w:hAnsi="Trebuchet MS"/>
        </w:rPr>
        <w:t xml:space="preserve">Se va avea în vedere capitolul relevant din </w:t>
      </w:r>
      <w:r w:rsidRPr="005539AC">
        <w:rPr>
          <w:rFonts w:ascii="Trebuchet MS" w:eastAsia="MS Mincho" w:hAnsi="Trebuchet MS"/>
          <w:i/>
        </w:rPr>
        <w:t>Orientări privind accesarea finanțărilor în cadrul POCU 2014-2020</w:t>
      </w:r>
      <w:r w:rsidR="00174500" w:rsidRPr="005539AC">
        <w:rPr>
          <w:rFonts w:ascii="Trebuchet MS" w:eastAsia="MS Mincho" w:hAnsi="Trebuchet MS"/>
          <w:i/>
        </w:rPr>
        <w:t xml:space="preserve"> </w:t>
      </w:r>
      <w:r w:rsidR="00174500" w:rsidRPr="005539AC">
        <w:rPr>
          <w:rFonts w:ascii="Trebuchet MS" w:hAnsi="Trebuchet MS"/>
        </w:rPr>
        <w:t>disponibil la http://www.fonduri-ue.ro/pocu-2014#implementare-program</w:t>
      </w:r>
      <w:r w:rsidR="007509FF" w:rsidRPr="005539AC">
        <w:rPr>
          <w:rFonts w:ascii="Trebuchet MS" w:hAnsi="Trebuchet MS"/>
        </w:rPr>
        <w:t>.</w:t>
      </w:r>
    </w:p>
    <w:p w14:paraId="45FDB6EA" w14:textId="77777777" w:rsidR="002A7151" w:rsidRPr="005539AC" w:rsidRDefault="002A7151" w:rsidP="005539AC">
      <w:pPr>
        <w:pStyle w:val="Corptext"/>
        <w:spacing w:after="0" w:line="240" w:lineRule="auto"/>
        <w:ind w:left="360"/>
        <w:jc w:val="both"/>
        <w:rPr>
          <w:rFonts w:ascii="Trebuchet MS" w:hAnsi="Trebuchet MS"/>
          <w:i/>
          <w:lang w:eastAsia="ar-SA"/>
        </w:rPr>
      </w:pPr>
    </w:p>
    <w:p w14:paraId="76CFE726" w14:textId="77777777" w:rsidR="002A7F42" w:rsidRPr="005539AC" w:rsidRDefault="002A7F42" w:rsidP="005539AC">
      <w:pPr>
        <w:tabs>
          <w:tab w:val="left" w:pos="6298"/>
        </w:tabs>
        <w:spacing w:after="0" w:line="240" w:lineRule="auto"/>
        <w:rPr>
          <w:rFonts w:ascii="Trebuchet MS" w:hAnsi="Trebuchet MS"/>
          <w:lang w:eastAsia="ar-SA"/>
        </w:rPr>
      </w:pPr>
      <w:r w:rsidRPr="005539AC">
        <w:rPr>
          <w:rFonts w:ascii="Trebuchet MS" w:hAnsi="Trebuchet MS"/>
          <w:b/>
          <w:lang w:eastAsia="ar-SA"/>
        </w:rPr>
        <w:t>2.3. Încadrarea cheltuielilor</w:t>
      </w:r>
    </w:p>
    <w:p w14:paraId="20E38987" w14:textId="77777777" w:rsidR="002A7F42" w:rsidRPr="005539AC" w:rsidRDefault="002A7F42" w:rsidP="005539AC">
      <w:pPr>
        <w:tabs>
          <w:tab w:val="left" w:pos="6298"/>
        </w:tabs>
        <w:spacing w:after="0" w:line="240" w:lineRule="auto"/>
        <w:rPr>
          <w:rFonts w:ascii="Trebuchet MS" w:hAnsi="Trebuchet MS"/>
          <w:lang w:eastAsia="ar-SA"/>
        </w:rPr>
      </w:pPr>
      <w:r w:rsidRPr="005539AC">
        <w:rPr>
          <w:rFonts w:ascii="Trebuchet MS" w:hAnsi="Trebuchet MS"/>
          <w:lang w:eastAsia="ar-SA"/>
        </w:rPr>
        <w:t>Listă orientativă privind încadrarea cheltuielilor aferente proiectului în categoriile/ subcategoriile de cheltuieli conform MySMIS:</w:t>
      </w:r>
    </w:p>
    <w:tbl>
      <w:tblPr>
        <w:tblStyle w:val="Tabelgril"/>
        <w:tblW w:w="5515" w:type="pct"/>
        <w:tblInd w:w="-455" w:type="dxa"/>
        <w:tblLayout w:type="fixed"/>
        <w:tblLook w:val="04A0" w:firstRow="1" w:lastRow="0" w:firstColumn="1" w:lastColumn="0" w:noHBand="0" w:noVBand="1"/>
      </w:tblPr>
      <w:tblGrid>
        <w:gridCol w:w="1087"/>
        <w:gridCol w:w="1423"/>
        <w:gridCol w:w="3611"/>
        <w:gridCol w:w="4499"/>
      </w:tblGrid>
      <w:tr w:rsidR="00CC4183" w:rsidRPr="005539AC" w14:paraId="7BD45137" w14:textId="77777777" w:rsidTr="0004110B">
        <w:tc>
          <w:tcPr>
            <w:tcW w:w="5000" w:type="pct"/>
            <w:gridSpan w:val="4"/>
            <w:shd w:val="clear" w:color="auto" w:fill="F2DBDB" w:themeFill="accent2" w:themeFillTint="33"/>
          </w:tcPr>
          <w:p w14:paraId="4338369F"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 xml:space="preserve">Cheltuieli directe </w:t>
            </w:r>
          </w:p>
          <w:p w14:paraId="5E9456D7"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Cheltuielile eligibile</w:t>
            </w:r>
            <w:r w:rsidRPr="005539AC">
              <w:rPr>
                <w:rFonts w:ascii="Trebuchet MS" w:hAnsi="Trebuchet MS"/>
              </w:rPr>
              <w:t xml:space="preserve"> </w:t>
            </w:r>
            <w:r w:rsidRPr="005539AC">
              <w:rPr>
                <w:rFonts w:ascii="Trebuchet MS" w:hAnsi="Trebuchet MS"/>
                <w:b/>
              </w:rPr>
              <w:t xml:space="preserve">directe </w:t>
            </w:r>
            <w:r w:rsidRPr="005539AC">
              <w:rPr>
                <w:rFonts w:ascii="Trebuchet MS" w:hAnsi="Trebuchet MS"/>
              </w:rPr>
              <w:t xml:space="preserve">reprezintă cheltuieli care pot fi atribuite unei anumite activități individuale din cadrul proiectului şi pentru care este demonstrată legătura cu activitatea/ sub activitatea în cauză </w:t>
            </w:r>
          </w:p>
        </w:tc>
      </w:tr>
      <w:tr w:rsidR="00CC4183" w:rsidRPr="005539AC" w14:paraId="06327D29" w14:textId="77777777" w:rsidTr="0004110B">
        <w:tc>
          <w:tcPr>
            <w:tcW w:w="512" w:type="pct"/>
            <w:tcBorders>
              <w:bottom w:val="single" w:sz="4" w:space="0" w:color="auto"/>
            </w:tcBorders>
            <w:shd w:val="clear" w:color="auto" w:fill="F2DBDB" w:themeFill="accent2" w:themeFillTint="33"/>
          </w:tcPr>
          <w:p w14:paraId="1B3CA664" w14:textId="77777777" w:rsidR="00CC4183" w:rsidRPr="005539AC" w:rsidRDefault="00CC4183" w:rsidP="005539AC">
            <w:pPr>
              <w:spacing w:after="0" w:line="240" w:lineRule="auto"/>
              <w:jc w:val="both"/>
              <w:rPr>
                <w:rFonts w:ascii="Trebuchet MS" w:hAnsi="Trebuchet MS"/>
                <w:b/>
              </w:rPr>
            </w:pPr>
          </w:p>
        </w:tc>
        <w:tc>
          <w:tcPr>
            <w:tcW w:w="670" w:type="pct"/>
            <w:shd w:val="clear" w:color="auto" w:fill="F2DBDB" w:themeFill="accent2" w:themeFillTint="33"/>
            <w:vAlign w:val="center"/>
          </w:tcPr>
          <w:p w14:paraId="00C8041A"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Categorie MySMIS</w:t>
            </w:r>
          </w:p>
        </w:tc>
        <w:tc>
          <w:tcPr>
            <w:tcW w:w="1700" w:type="pct"/>
            <w:shd w:val="clear" w:color="auto" w:fill="F2DBDB" w:themeFill="accent2" w:themeFillTint="33"/>
            <w:vAlign w:val="center"/>
          </w:tcPr>
          <w:p w14:paraId="14520EA6"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Subcategorie MySMIS</w:t>
            </w:r>
          </w:p>
        </w:tc>
        <w:tc>
          <w:tcPr>
            <w:tcW w:w="2118" w:type="pct"/>
            <w:shd w:val="clear" w:color="auto" w:fill="F2DBDB" w:themeFill="accent2" w:themeFillTint="33"/>
            <w:vAlign w:val="center"/>
          </w:tcPr>
          <w:p w14:paraId="2B08A86F"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Subcategoria (descrierea cheltuielii) conține:</w:t>
            </w:r>
          </w:p>
        </w:tc>
      </w:tr>
      <w:tr w:rsidR="00CC4183" w:rsidRPr="005539AC" w14:paraId="093E8332" w14:textId="77777777" w:rsidTr="0004110B">
        <w:tc>
          <w:tcPr>
            <w:tcW w:w="512" w:type="pct"/>
            <w:vMerge w:val="restart"/>
            <w:shd w:val="clear" w:color="auto" w:fill="F2DBDB" w:themeFill="accent2" w:themeFillTint="33"/>
          </w:tcPr>
          <w:p w14:paraId="59F84D05"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b/>
              </w:rPr>
              <w:t>Cheltuielile eligibile</w:t>
            </w:r>
            <w:r w:rsidRPr="005539AC">
              <w:rPr>
                <w:rFonts w:ascii="Trebuchet MS" w:hAnsi="Trebuchet MS"/>
              </w:rPr>
              <w:t xml:space="preserve"> </w:t>
            </w:r>
            <w:r w:rsidRPr="005539AC">
              <w:rPr>
                <w:rFonts w:ascii="Trebuchet MS" w:hAnsi="Trebuchet MS"/>
                <w:b/>
              </w:rPr>
              <w:t xml:space="preserve">directe </w:t>
            </w:r>
          </w:p>
        </w:tc>
        <w:tc>
          <w:tcPr>
            <w:tcW w:w="670" w:type="pct"/>
            <w:shd w:val="clear" w:color="auto" w:fill="F2DBDB" w:themeFill="accent2" w:themeFillTint="33"/>
            <w:vAlign w:val="center"/>
          </w:tcPr>
          <w:p w14:paraId="25AFA713"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cs="Calibri"/>
              </w:rPr>
              <w:t>9-Cheltuieli aferente managementului de proiect</w:t>
            </w:r>
          </w:p>
        </w:tc>
        <w:tc>
          <w:tcPr>
            <w:tcW w:w="1700" w:type="pct"/>
            <w:shd w:val="clear" w:color="auto" w:fill="F2DBDB" w:themeFill="accent2" w:themeFillTint="33"/>
          </w:tcPr>
          <w:p w14:paraId="5EA9556C" w14:textId="77777777" w:rsidR="00CC4183" w:rsidRPr="005539AC" w:rsidRDefault="00CC4183" w:rsidP="005539AC">
            <w:pPr>
              <w:spacing w:after="0" w:line="240" w:lineRule="auto"/>
              <w:jc w:val="both"/>
              <w:rPr>
                <w:rFonts w:ascii="Trebuchet MS" w:hAnsi="Trebuchet MS"/>
                <w:b/>
              </w:rPr>
            </w:pPr>
            <w:r w:rsidRPr="005539AC">
              <w:rPr>
                <w:rFonts w:ascii="Trebuchet MS" w:hAnsi="Trebuchet MS"/>
              </w:rPr>
              <w:t>23-Cheltuieli salariale cu managerul de proiect</w:t>
            </w:r>
          </w:p>
        </w:tc>
        <w:tc>
          <w:tcPr>
            <w:tcW w:w="2118" w:type="pct"/>
            <w:shd w:val="clear" w:color="auto" w:fill="F2DBDB" w:themeFill="accent2" w:themeFillTint="33"/>
          </w:tcPr>
          <w:p w14:paraId="213F020D" w14:textId="77777777" w:rsidR="00CC4183" w:rsidRPr="005539AC" w:rsidRDefault="00CC4183" w:rsidP="005539AC">
            <w:pPr>
              <w:pStyle w:val="Listparagraf"/>
              <w:numPr>
                <w:ilvl w:val="0"/>
                <w:numId w:val="4"/>
              </w:numPr>
              <w:spacing w:after="0" w:line="240" w:lineRule="auto"/>
              <w:jc w:val="both"/>
              <w:rPr>
                <w:rFonts w:ascii="Trebuchet MS" w:hAnsi="Trebuchet MS"/>
                <w:b/>
              </w:rPr>
            </w:pPr>
            <w:r w:rsidRPr="005539AC">
              <w:rPr>
                <w:rFonts w:ascii="Trebuchet MS" w:hAnsi="Trebuchet MS"/>
              </w:rPr>
              <w:t>Salariu manager de proiect</w:t>
            </w:r>
          </w:p>
        </w:tc>
      </w:tr>
      <w:tr w:rsidR="00CC4183" w:rsidRPr="005539AC" w14:paraId="22F685AE" w14:textId="77777777" w:rsidTr="0004110B">
        <w:tc>
          <w:tcPr>
            <w:tcW w:w="512" w:type="pct"/>
            <w:vMerge/>
            <w:shd w:val="clear" w:color="auto" w:fill="B8CCE4" w:themeFill="accent1" w:themeFillTint="66"/>
          </w:tcPr>
          <w:p w14:paraId="3E3BB9CE" w14:textId="77777777" w:rsidR="00CC4183" w:rsidRPr="005539AC" w:rsidRDefault="00CC4183" w:rsidP="005539AC">
            <w:pPr>
              <w:spacing w:after="0" w:line="240" w:lineRule="auto"/>
              <w:jc w:val="both"/>
              <w:rPr>
                <w:rFonts w:ascii="Trebuchet MS" w:hAnsi="Trebuchet MS"/>
              </w:rPr>
            </w:pPr>
          </w:p>
        </w:tc>
        <w:tc>
          <w:tcPr>
            <w:tcW w:w="670" w:type="pct"/>
            <w:vMerge w:val="restart"/>
            <w:vAlign w:val="center"/>
          </w:tcPr>
          <w:p w14:paraId="1453E6DC" w14:textId="77777777" w:rsidR="00CC4183" w:rsidRPr="005539AC" w:rsidRDefault="00CC4183" w:rsidP="005539AC">
            <w:pPr>
              <w:spacing w:after="0" w:line="240" w:lineRule="auto"/>
              <w:jc w:val="both"/>
              <w:rPr>
                <w:rFonts w:ascii="Trebuchet MS" w:hAnsi="Trebuchet MS"/>
              </w:rPr>
            </w:pPr>
            <w:r w:rsidRPr="005539AC">
              <w:rPr>
                <w:rFonts w:ascii="Trebuchet MS" w:hAnsi="Trebuchet MS"/>
              </w:rPr>
              <w:t>25-Cheltuieli salariale</w:t>
            </w:r>
          </w:p>
        </w:tc>
        <w:tc>
          <w:tcPr>
            <w:tcW w:w="1700" w:type="pct"/>
          </w:tcPr>
          <w:p w14:paraId="71CC4349" w14:textId="77777777" w:rsidR="00CC4183" w:rsidRPr="005539AC" w:rsidRDefault="00CC4183" w:rsidP="005539AC">
            <w:pPr>
              <w:spacing w:after="0" w:line="240" w:lineRule="auto"/>
              <w:jc w:val="both"/>
              <w:rPr>
                <w:rFonts w:ascii="Trebuchet MS" w:hAnsi="Trebuchet MS"/>
              </w:rPr>
            </w:pPr>
            <w:r w:rsidRPr="005539AC">
              <w:rPr>
                <w:rFonts w:ascii="Trebuchet MS" w:hAnsi="Trebuchet MS"/>
              </w:rPr>
              <w:t>83 - Cheltuieli salariale cu personalul implicat in implementarea proiectului (în derularea activităților, altele decât management de proiect)</w:t>
            </w:r>
          </w:p>
        </w:tc>
        <w:tc>
          <w:tcPr>
            <w:tcW w:w="2118" w:type="pct"/>
          </w:tcPr>
          <w:p w14:paraId="443E3EA8" w14:textId="77777777" w:rsidR="00CC4183" w:rsidRPr="005539AC" w:rsidRDefault="00CC4183" w:rsidP="005539AC">
            <w:pPr>
              <w:numPr>
                <w:ilvl w:val="0"/>
                <w:numId w:val="8"/>
              </w:numPr>
              <w:spacing w:after="0" w:line="240" w:lineRule="auto"/>
              <w:jc w:val="both"/>
              <w:rPr>
                <w:rFonts w:ascii="Trebuchet MS" w:hAnsi="Trebuchet MS"/>
              </w:rPr>
            </w:pPr>
            <w:r w:rsidRPr="005539AC">
              <w:rPr>
                <w:rFonts w:ascii="Trebuchet MS" w:hAnsi="Trebuchet MS"/>
              </w:rPr>
              <w:t>Salarii pentru personalul implicat in implementarea proiectului altele decât management de proiect.</w:t>
            </w:r>
          </w:p>
        </w:tc>
      </w:tr>
      <w:tr w:rsidR="00CC4183" w:rsidRPr="005539AC" w14:paraId="03490C84" w14:textId="77777777" w:rsidTr="0004110B">
        <w:tc>
          <w:tcPr>
            <w:tcW w:w="512" w:type="pct"/>
            <w:vMerge/>
            <w:shd w:val="clear" w:color="auto" w:fill="B8CCE4" w:themeFill="accent1" w:themeFillTint="66"/>
          </w:tcPr>
          <w:p w14:paraId="66732519" w14:textId="77777777" w:rsidR="00CC4183" w:rsidRPr="005539AC" w:rsidRDefault="00CC4183" w:rsidP="005539AC">
            <w:pPr>
              <w:spacing w:after="0" w:line="240" w:lineRule="auto"/>
              <w:jc w:val="both"/>
              <w:rPr>
                <w:rFonts w:ascii="Trebuchet MS" w:hAnsi="Trebuchet MS"/>
              </w:rPr>
            </w:pPr>
          </w:p>
        </w:tc>
        <w:tc>
          <w:tcPr>
            <w:tcW w:w="670" w:type="pct"/>
            <w:vMerge/>
            <w:vAlign w:val="center"/>
          </w:tcPr>
          <w:p w14:paraId="6A631575" w14:textId="77777777" w:rsidR="00CC4183" w:rsidRPr="005539AC" w:rsidRDefault="00CC4183" w:rsidP="005539AC">
            <w:pPr>
              <w:spacing w:after="0" w:line="240" w:lineRule="auto"/>
              <w:jc w:val="both"/>
              <w:rPr>
                <w:rFonts w:ascii="Trebuchet MS" w:hAnsi="Trebuchet MS"/>
              </w:rPr>
            </w:pPr>
          </w:p>
        </w:tc>
        <w:tc>
          <w:tcPr>
            <w:tcW w:w="1700" w:type="pct"/>
          </w:tcPr>
          <w:p w14:paraId="763B207D" w14:textId="77777777" w:rsidR="00CC4183" w:rsidRPr="005539AC" w:rsidRDefault="00CC4183" w:rsidP="005539AC">
            <w:pPr>
              <w:spacing w:after="0" w:line="240" w:lineRule="auto"/>
              <w:jc w:val="both"/>
              <w:rPr>
                <w:rFonts w:ascii="Trebuchet MS" w:hAnsi="Trebuchet MS"/>
              </w:rPr>
            </w:pPr>
            <w:r w:rsidRPr="005539AC">
              <w:rPr>
                <w:rFonts w:ascii="Trebuchet MS" w:hAnsi="Trebuchet MS"/>
              </w:rPr>
              <w:t>164 - Contribuții sociale aferente cheltuielilor salariale şi cheltuielilor asimilate acestora (contribuții angajați şi angajatori)</w:t>
            </w:r>
          </w:p>
        </w:tc>
        <w:tc>
          <w:tcPr>
            <w:tcW w:w="2118" w:type="pct"/>
          </w:tcPr>
          <w:p w14:paraId="555A4655" w14:textId="77777777" w:rsidR="00CC4183" w:rsidRPr="005539AC" w:rsidRDefault="00CC4183" w:rsidP="005539AC">
            <w:pPr>
              <w:numPr>
                <w:ilvl w:val="0"/>
                <w:numId w:val="8"/>
              </w:numPr>
              <w:spacing w:after="0" w:line="240" w:lineRule="auto"/>
              <w:jc w:val="both"/>
              <w:rPr>
                <w:rFonts w:ascii="Trebuchet MS" w:hAnsi="Trebuchet MS"/>
              </w:rPr>
            </w:pPr>
            <w:r w:rsidRPr="005539AC">
              <w:rPr>
                <w:rFonts w:ascii="Trebuchet MS" w:hAnsi="Trebuchet MS"/>
              </w:rPr>
              <w:t>Contribuții angajat şi angajator pentru manager de proiect</w:t>
            </w:r>
          </w:p>
        </w:tc>
      </w:tr>
      <w:tr w:rsidR="00CC4183" w:rsidRPr="005539AC" w14:paraId="6CA2DEC8" w14:textId="77777777" w:rsidTr="0004110B">
        <w:tc>
          <w:tcPr>
            <w:tcW w:w="512" w:type="pct"/>
            <w:vMerge/>
            <w:shd w:val="clear" w:color="auto" w:fill="B8CCE4" w:themeFill="accent1" w:themeFillTint="66"/>
          </w:tcPr>
          <w:p w14:paraId="2471CB11" w14:textId="77777777" w:rsidR="00CC4183" w:rsidRPr="005539AC" w:rsidRDefault="00CC4183" w:rsidP="005539AC">
            <w:pPr>
              <w:spacing w:after="0" w:line="240" w:lineRule="auto"/>
              <w:jc w:val="both"/>
              <w:rPr>
                <w:rFonts w:ascii="Trebuchet MS" w:hAnsi="Trebuchet MS"/>
              </w:rPr>
            </w:pPr>
          </w:p>
        </w:tc>
        <w:tc>
          <w:tcPr>
            <w:tcW w:w="670" w:type="pct"/>
            <w:vMerge w:val="restart"/>
            <w:vAlign w:val="center"/>
          </w:tcPr>
          <w:p w14:paraId="3C881DF9" w14:textId="77777777" w:rsidR="00CC4183" w:rsidRPr="005539AC" w:rsidRDefault="00CC4183" w:rsidP="005539AC">
            <w:pPr>
              <w:spacing w:after="0" w:line="240" w:lineRule="auto"/>
              <w:jc w:val="both"/>
              <w:rPr>
                <w:rFonts w:ascii="Trebuchet MS" w:hAnsi="Trebuchet MS"/>
              </w:rPr>
            </w:pPr>
            <w:r w:rsidRPr="005539AC">
              <w:rPr>
                <w:rFonts w:ascii="Trebuchet MS" w:hAnsi="Trebuchet MS"/>
              </w:rPr>
              <w:t>26-Cheltuieli cu subvenții/ burse/ premii</w:t>
            </w:r>
          </w:p>
        </w:tc>
        <w:tc>
          <w:tcPr>
            <w:tcW w:w="1700" w:type="pct"/>
            <w:vMerge w:val="restart"/>
            <w:vAlign w:val="center"/>
          </w:tcPr>
          <w:p w14:paraId="4CF2BF49" w14:textId="77777777" w:rsidR="00CC4183" w:rsidRPr="005539AC" w:rsidRDefault="00CC4183" w:rsidP="005539AC">
            <w:pPr>
              <w:spacing w:after="0" w:line="240" w:lineRule="auto"/>
              <w:jc w:val="both"/>
              <w:rPr>
                <w:rFonts w:ascii="Trebuchet MS" w:hAnsi="Trebuchet MS"/>
              </w:rPr>
            </w:pPr>
            <w:r w:rsidRPr="005539AC">
              <w:rPr>
                <w:rFonts w:ascii="Trebuchet MS" w:hAnsi="Trebuchet MS"/>
              </w:rPr>
              <w:t>91- Subvenții /prime</w:t>
            </w:r>
          </w:p>
          <w:p w14:paraId="17A12798" w14:textId="77777777" w:rsidR="00CC4183" w:rsidRPr="005539AC" w:rsidRDefault="00CC4183" w:rsidP="005539AC">
            <w:pPr>
              <w:spacing w:after="0" w:line="240" w:lineRule="auto"/>
              <w:jc w:val="both"/>
              <w:rPr>
                <w:rFonts w:ascii="Trebuchet MS" w:hAnsi="Trebuchet MS"/>
              </w:rPr>
            </w:pPr>
          </w:p>
        </w:tc>
        <w:tc>
          <w:tcPr>
            <w:tcW w:w="2118" w:type="pct"/>
          </w:tcPr>
          <w:p w14:paraId="1C789E0E" w14:textId="77777777" w:rsidR="00CC4183" w:rsidRPr="005539AC" w:rsidRDefault="00CC4183" w:rsidP="005539AC">
            <w:pPr>
              <w:numPr>
                <w:ilvl w:val="0"/>
                <w:numId w:val="7"/>
              </w:numPr>
              <w:spacing w:after="0" w:line="240" w:lineRule="auto"/>
              <w:jc w:val="both"/>
              <w:rPr>
                <w:rFonts w:ascii="Trebuchet MS" w:hAnsi="Trebuchet MS"/>
                <w:lang w:val="af-ZA"/>
              </w:rPr>
            </w:pPr>
            <w:r w:rsidRPr="005539AC">
              <w:rPr>
                <w:rFonts w:ascii="Trebuchet MS" w:hAnsi="Trebuchet MS"/>
                <w:lang w:val="af-ZA"/>
              </w:rPr>
              <w:t>Ucenicie la locul de muncă:</w:t>
            </w:r>
          </w:p>
          <w:p w14:paraId="5A543C87" w14:textId="77777777" w:rsidR="00CC4183" w:rsidRPr="005539AC" w:rsidRDefault="00CC4183" w:rsidP="005539AC">
            <w:pPr>
              <w:spacing w:after="0" w:line="240" w:lineRule="auto"/>
              <w:jc w:val="both"/>
              <w:rPr>
                <w:rFonts w:ascii="Trebuchet MS" w:hAnsi="Trebuchet MS"/>
              </w:rPr>
            </w:pPr>
            <w:r w:rsidRPr="005539AC">
              <w:rPr>
                <w:rFonts w:ascii="Trebuchet MS" w:hAnsi="Trebuchet MS"/>
                <w:lang w:val="af-ZA"/>
              </w:rPr>
              <w:t xml:space="preserve">Angajatorul beneficiază, la cerere, pe întreaga perioada a derulării contractului de ucenicie de </w:t>
            </w:r>
            <w:r w:rsidRPr="005539AC">
              <w:rPr>
                <w:rFonts w:ascii="Trebuchet MS" w:hAnsi="Trebuchet MS"/>
                <w:b/>
                <w:lang w:val="af-ZA"/>
              </w:rPr>
              <w:t>o sumă în cuantum de maxim 1125 lei/lună)</w:t>
            </w:r>
          </w:p>
        </w:tc>
      </w:tr>
      <w:tr w:rsidR="00CC4183" w:rsidRPr="005539AC" w14:paraId="22D948BB" w14:textId="77777777" w:rsidTr="0004110B">
        <w:tc>
          <w:tcPr>
            <w:tcW w:w="512" w:type="pct"/>
            <w:vMerge/>
            <w:shd w:val="clear" w:color="auto" w:fill="B8CCE4" w:themeFill="accent1" w:themeFillTint="66"/>
          </w:tcPr>
          <w:p w14:paraId="3F499365" w14:textId="77777777" w:rsidR="00CC4183" w:rsidRPr="005539AC" w:rsidRDefault="00CC4183" w:rsidP="005539AC">
            <w:pPr>
              <w:spacing w:after="0" w:line="240" w:lineRule="auto"/>
              <w:jc w:val="both"/>
              <w:rPr>
                <w:rFonts w:ascii="Trebuchet MS" w:hAnsi="Trebuchet MS"/>
              </w:rPr>
            </w:pPr>
          </w:p>
        </w:tc>
        <w:tc>
          <w:tcPr>
            <w:tcW w:w="670" w:type="pct"/>
            <w:vMerge/>
            <w:vAlign w:val="center"/>
          </w:tcPr>
          <w:p w14:paraId="04A86389" w14:textId="77777777" w:rsidR="00CC4183" w:rsidRPr="005539AC" w:rsidRDefault="00CC4183" w:rsidP="005539AC">
            <w:pPr>
              <w:spacing w:after="0" w:line="240" w:lineRule="auto"/>
              <w:jc w:val="both"/>
              <w:rPr>
                <w:rFonts w:ascii="Trebuchet MS" w:hAnsi="Trebuchet MS"/>
              </w:rPr>
            </w:pPr>
          </w:p>
        </w:tc>
        <w:tc>
          <w:tcPr>
            <w:tcW w:w="1700" w:type="pct"/>
            <w:vMerge/>
            <w:vAlign w:val="center"/>
          </w:tcPr>
          <w:p w14:paraId="4AFF2A14" w14:textId="77777777" w:rsidR="00CC4183" w:rsidRPr="005539AC" w:rsidRDefault="00CC4183" w:rsidP="005539AC">
            <w:pPr>
              <w:spacing w:after="0" w:line="240" w:lineRule="auto"/>
              <w:jc w:val="both"/>
              <w:rPr>
                <w:rFonts w:ascii="Trebuchet MS" w:hAnsi="Trebuchet MS"/>
              </w:rPr>
            </w:pPr>
          </w:p>
        </w:tc>
        <w:tc>
          <w:tcPr>
            <w:tcW w:w="2118" w:type="pct"/>
          </w:tcPr>
          <w:p w14:paraId="39FE1AA8" w14:textId="77777777" w:rsidR="00CC4183" w:rsidRPr="005539AC" w:rsidRDefault="00CC4183" w:rsidP="005539AC">
            <w:pPr>
              <w:pStyle w:val="Listparagraf"/>
              <w:numPr>
                <w:ilvl w:val="0"/>
                <w:numId w:val="7"/>
              </w:numPr>
              <w:spacing w:after="0" w:line="240" w:lineRule="auto"/>
              <w:rPr>
                <w:rFonts w:ascii="Trebuchet MS" w:hAnsi="Trebuchet MS"/>
                <w:lang w:val="af-ZA"/>
              </w:rPr>
            </w:pPr>
            <w:r w:rsidRPr="005539AC">
              <w:rPr>
                <w:rFonts w:ascii="Trebuchet MS" w:hAnsi="Trebuchet MS"/>
                <w:lang w:val="af-ZA"/>
              </w:rPr>
              <w:t>Stagiu pentru absolvenții de învățământ superior:</w:t>
            </w:r>
          </w:p>
          <w:p w14:paraId="64516D41" w14:textId="77777777" w:rsidR="00CC4183" w:rsidRPr="005539AC" w:rsidRDefault="00CC4183" w:rsidP="005539AC">
            <w:pPr>
              <w:spacing w:after="0" w:line="240" w:lineRule="auto"/>
              <w:jc w:val="both"/>
              <w:rPr>
                <w:rFonts w:ascii="Trebuchet MS" w:hAnsi="Trebuchet MS"/>
                <w:lang w:val="af-ZA"/>
              </w:rPr>
            </w:pPr>
            <w:r w:rsidRPr="005539AC">
              <w:rPr>
                <w:rFonts w:ascii="Trebuchet MS" w:hAnsi="Trebuchet MS"/>
                <w:lang w:val="af-ZA"/>
              </w:rPr>
              <w:t xml:space="preserve">Angajatorul beneficiază la cerere pe perioada derulării contractului de stagiu de </w:t>
            </w:r>
            <w:r w:rsidRPr="005539AC">
              <w:rPr>
                <w:rFonts w:ascii="Trebuchet MS" w:hAnsi="Trebuchet MS"/>
                <w:b/>
                <w:lang w:val="af-ZA"/>
              </w:rPr>
              <w:t>o sumă în cuantum de maxim 1350 lei/luna)</w:t>
            </w:r>
          </w:p>
        </w:tc>
      </w:tr>
      <w:tr w:rsidR="005539AC" w:rsidRPr="005539AC" w14:paraId="1B49CBB1" w14:textId="77777777" w:rsidTr="0004110B">
        <w:tc>
          <w:tcPr>
            <w:tcW w:w="512" w:type="pct"/>
            <w:shd w:val="clear" w:color="auto" w:fill="B8CCE4" w:themeFill="accent1" w:themeFillTint="66"/>
          </w:tcPr>
          <w:p w14:paraId="73B4D44D" w14:textId="77777777" w:rsidR="005539AC" w:rsidRPr="005539AC" w:rsidRDefault="005539AC" w:rsidP="005539AC">
            <w:pPr>
              <w:spacing w:after="0" w:line="240" w:lineRule="auto"/>
              <w:jc w:val="both"/>
              <w:rPr>
                <w:rFonts w:ascii="Trebuchet MS" w:hAnsi="Trebuchet MS"/>
              </w:rPr>
            </w:pPr>
          </w:p>
        </w:tc>
        <w:tc>
          <w:tcPr>
            <w:tcW w:w="670" w:type="pct"/>
            <w:vAlign w:val="center"/>
          </w:tcPr>
          <w:p w14:paraId="7B417F30" w14:textId="77777777" w:rsidR="005539AC" w:rsidRPr="005539AC" w:rsidRDefault="005539AC" w:rsidP="005539AC">
            <w:pPr>
              <w:spacing w:after="0" w:line="240" w:lineRule="auto"/>
              <w:jc w:val="both"/>
              <w:rPr>
                <w:rFonts w:ascii="Trebuchet MS" w:hAnsi="Trebuchet MS"/>
              </w:rPr>
            </w:pPr>
          </w:p>
        </w:tc>
        <w:tc>
          <w:tcPr>
            <w:tcW w:w="1700" w:type="pct"/>
            <w:vAlign w:val="center"/>
          </w:tcPr>
          <w:p w14:paraId="1AB93FF6" w14:textId="77777777" w:rsidR="005539AC" w:rsidRPr="005539AC" w:rsidRDefault="005539AC" w:rsidP="005539AC">
            <w:pPr>
              <w:spacing w:after="0" w:line="240" w:lineRule="auto"/>
              <w:jc w:val="both"/>
              <w:rPr>
                <w:rFonts w:ascii="Trebuchet MS" w:hAnsi="Trebuchet MS"/>
              </w:rPr>
            </w:pPr>
          </w:p>
        </w:tc>
        <w:tc>
          <w:tcPr>
            <w:tcW w:w="2118" w:type="pct"/>
          </w:tcPr>
          <w:p w14:paraId="4FD78D05" w14:textId="77777777" w:rsidR="005539AC" w:rsidRPr="005539AC" w:rsidRDefault="005539AC" w:rsidP="005539AC">
            <w:pPr>
              <w:pStyle w:val="Listparagraf"/>
              <w:numPr>
                <w:ilvl w:val="0"/>
                <w:numId w:val="7"/>
              </w:numPr>
              <w:spacing w:after="0" w:line="240" w:lineRule="auto"/>
              <w:rPr>
                <w:rFonts w:ascii="Trebuchet MS" w:hAnsi="Trebuchet MS"/>
                <w:lang w:val="af-ZA"/>
              </w:rPr>
            </w:pPr>
          </w:p>
        </w:tc>
      </w:tr>
    </w:tbl>
    <w:tbl>
      <w:tblPr>
        <w:tblW w:w="5000"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22"/>
        <w:gridCol w:w="1152"/>
        <w:gridCol w:w="7754"/>
      </w:tblGrid>
      <w:tr w:rsidR="005539AC" w:rsidRPr="005539AC" w14:paraId="39151859" w14:textId="77777777" w:rsidTr="005539AC">
        <w:trPr>
          <w:trHeight w:val="477"/>
        </w:trPr>
        <w:tc>
          <w:tcPr>
            <w:tcW w:w="375" w:type="pct"/>
            <w:shd w:val="clear" w:color="auto" w:fill="D6E3BC"/>
          </w:tcPr>
          <w:p w14:paraId="3895D9C9"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t>Categorie MySMIS</w:t>
            </w:r>
          </w:p>
        </w:tc>
        <w:tc>
          <w:tcPr>
            <w:tcW w:w="598" w:type="pct"/>
            <w:shd w:val="clear" w:color="auto" w:fill="D6E3BC"/>
          </w:tcPr>
          <w:p w14:paraId="67D0B97A"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t>Subcategorie MySMIS</w:t>
            </w:r>
          </w:p>
        </w:tc>
        <w:tc>
          <w:tcPr>
            <w:tcW w:w="4027" w:type="pct"/>
            <w:shd w:val="clear" w:color="auto" w:fill="D6E3BC"/>
          </w:tcPr>
          <w:p w14:paraId="4D6865C5"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t>Subcategoria (descrierea cheltuielii) conține:</w:t>
            </w:r>
          </w:p>
        </w:tc>
      </w:tr>
      <w:tr w:rsidR="005539AC" w:rsidRPr="005539AC" w14:paraId="2BB90333" w14:textId="77777777" w:rsidTr="005539AC">
        <w:trPr>
          <w:trHeight w:val="238"/>
        </w:trPr>
        <w:tc>
          <w:tcPr>
            <w:tcW w:w="5000" w:type="pct"/>
            <w:gridSpan w:val="3"/>
            <w:shd w:val="clear" w:color="auto" w:fill="D6E3BC"/>
          </w:tcPr>
          <w:p w14:paraId="7953E9BE"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t>Cheltuieli generale de administrație (Cheltuieli indirecte)</w:t>
            </w:r>
          </w:p>
          <w:p w14:paraId="233B0EF1"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lastRenderedPageBreak/>
              <w:t>Cheltuieli generale de administrație (</w:t>
            </w:r>
            <w:r w:rsidRPr="005539AC">
              <w:rPr>
                <w:rFonts w:ascii="Trebuchet MS" w:hAnsi="Trebuchet MS"/>
                <w:color w:val="0F243E" w:themeColor="text2" w:themeShade="80"/>
              </w:rPr>
              <w:t xml:space="preserve">Cheltuielile eligibile indirecte) reprezintă cheltuielile efectuate pentru funcționarea de ansamblu </w:t>
            </w:r>
            <w:r w:rsidRPr="005539AC">
              <w:rPr>
                <w:rFonts w:ascii="Trebuchet MS" w:hAnsi="Trebuchet MS"/>
                <w:color w:val="0F243E" w:themeColor="text2" w:themeShade="80"/>
                <w:u w:val="single"/>
              </w:rPr>
              <w:t>a proiectului</w:t>
            </w:r>
            <w:r w:rsidRPr="005539AC">
              <w:rPr>
                <w:rFonts w:ascii="Trebuchet MS" w:hAnsi="Trebuchet MS"/>
                <w:color w:val="0F243E" w:themeColor="text2" w:themeShade="80"/>
              </w:rPr>
              <w:t xml:space="preserve"> şi nu pot fi atribuite direct unei anumite activități.</w:t>
            </w:r>
          </w:p>
        </w:tc>
      </w:tr>
      <w:tr w:rsidR="005539AC" w:rsidRPr="005539AC" w14:paraId="4C550D2E" w14:textId="77777777" w:rsidTr="005539AC">
        <w:trPr>
          <w:trHeight w:val="488"/>
        </w:trPr>
        <w:tc>
          <w:tcPr>
            <w:tcW w:w="375" w:type="pct"/>
            <w:vAlign w:val="center"/>
          </w:tcPr>
          <w:p w14:paraId="73BC9896"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lastRenderedPageBreak/>
              <w:t>10-Cheltuieli generale de administrație</w:t>
            </w:r>
          </w:p>
        </w:tc>
        <w:tc>
          <w:tcPr>
            <w:tcW w:w="598" w:type="pct"/>
            <w:vAlign w:val="center"/>
          </w:tcPr>
          <w:p w14:paraId="2536A343"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30-Cheltuieli generale de administrație (indirecte pe bază de costuri reale)</w:t>
            </w:r>
          </w:p>
        </w:tc>
        <w:tc>
          <w:tcPr>
            <w:tcW w:w="4027" w:type="pct"/>
          </w:tcPr>
          <w:p w14:paraId="3C22030D" w14:textId="77777777" w:rsidR="005539AC" w:rsidRPr="005539AC" w:rsidRDefault="005539AC" w:rsidP="005539AC">
            <w:pPr>
              <w:numPr>
                <w:ilvl w:val="0"/>
                <w:numId w:val="30"/>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Salarii aferente experților suport pentru activitatea managerului de proiect</w:t>
            </w:r>
          </w:p>
          <w:p w14:paraId="7FDBEF06" w14:textId="77777777" w:rsidR="005539AC" w:rsidRPr="005539AC" w:rsidRDefault="005539AC" w:rsidP="005539AC">
            <w:pPr>
              <w:numPr>
                <w:ilvl w:val="0"/>
                <w:numId w:val="30"/>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Salarii aferente personalului administrativ și auxiliar</w:t>
            </w:r>
          </w:p>
          <w:p w14:paraId="336DA933" w14:textId="77777777" w:rsidR="005539AC" w:rsidRPr="005539AC" w:rsidRDefault="005539AC" w:rsidP="005539AC">
            <w:pPr>
              <w:numPr>
                <w:ilvl w:val="0"/>
                <w:numId w:val="7"/>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Contribuții sociale aferente cheltuielilor salariale şi cheltuielilor asimilate acestora (contribuții angajați şi angajatori).</w:t>
            </w:r>
          </w:p>
          <w:p w14:paraId="1100D249" w14:textId="77777777" w:rsidR="005539AC" w:rsidRPr="005539AC" w:rsidRDefault="005539AC" w:rsidP="005539AC">
            <w:pPr>
              <w:numPr>
                <w:ilvl w:val="0"/>
                <w:numId w:val="7"/>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Materiale consumabile:</w:t>
            </w:r>
          </w:p>
          <w:p w14:paraId="678FFC4E"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ab/>
              <w:t>a) cheltuieli cu materialele auxiliare</w:t>
            </w:r>
          </w:p>
          <w:p w14:paraId="19CF289C"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ab/>
              <w:t>b) cheltuieli cu materialele pentru ambalat</w:t>
            </w:r>
          </w:p>
          <w:p w14:paraId="3B55AE35"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ab/>
              <w:t>c) cheltuieli cu alte materiale consumabile</w:t>
            </w:r>
          </w:p>
          <w:p w14:paraId="6108F04F" w14:textId="77777777" w:rsidR="005539AC" w:rsidRPr="005539AC" w:rsidRDefault="005539AC" w:rsidP="005539AC">
            <w:pPr>
              <w:numPr>
                <w:ilvl w:val="0"/>
                <w:numId w:val="31"/>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producția materialelor publicitare şi de informare</w:t>
            </w:r>
          </w:p>
          <w:p w14:paraId="2EF7E45C" w14:textId="77777777" w:rsidR="005539AC" w:rsidRPr="005539AC" w:rsidRDefault="005539AC" w:rsidP="005539AC">
            <w:pPr>
              <w:numPr>
                <w:ilvl w:val="0"/>
                <w:numId w:val="31"/>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tipărirea/multiplicarea materialelor publicitare şi de informare</w:t>
            </w:r>
          </w:p>
          <w:p w14:paraId="77007935" w14:textId="77777777" w:rsidR="005539AC" w:rsidRPr="005539AC" w:rsidRDefault="005539AC" w:rsidP="005539AC">
            <w:pPr>
              <w:numPr>
                <w:ilvl w:val="0"/>
                <w:numId w:val="31"/>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difuzarea materialelor publicitare şi de informare</w:t>
            </w:r>
          </w:p>
          <w:p w14:paraId="6836D3A6" w14:textId="77777777" w:rsidR="005539AC" w:rsidRPr="005539AC" w:rsidRDefault="005539AC" w:rsidP="005539AC">
            <w:pPr>
              <w:numPr>
                <w:ilvl w:val="0"/>
                <w:numId w:val="31"/>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închirierea de spațiu publicitar</w:t>
            </w:r>
          </w:p>
          <w:p w14:paraId="1A6268A4" w14:textId="77777777" w:rsidR="005539AC" w:rsidRPr="005539AC" w:rsidRDefault="005539AC" w:rsidP="005539AC">
            <w:pPr>
              <w:numPr>
                <w:ilvl w:val="0"/>
                <w:numId w:val="31"/>
              </w:num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alte activități de informare şi publicitate</w:t>
            </w:r>
          </w:p>
        </w:tc>
      </w:tr>
      <w:tr w:rsidR="005539AC" w:rsidRPr="005539AC" w14:paraId="4D4C5D99" w14:textId="77777777" w:rsidTr="005539AC">
        <w:trPr>
          <w:trHeight w:val="224"/>
        </w:trPr>
        <w:tc>
          <w:tcPr>
            <w:tcW w:w="5000" w:type="pct"/>
            <w:gridSpan w:val="3"/>
          </w:tcPr>
          <w:p w14:paraId="75E780FD"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Cheltuielile generale de administrație vor fi decontate pe baza de costuri reale, în baza documentelor justificative.</w:t>
            </w:r>
          </w:p>
        </w:tc>
      </w:tr>
    </w:tbl>
    <w:p w14:paraId="7A8C0D7F" w14:textId="77777777" w:rsidR="00CC4183" w:rsidRPr="005539AC" w:rsidRDefault="00CC4183" w:rsidP="005539AC">
      <w:pPr>
        <w:tabs>
          <w:tab w:val="left" w:pos="6298"/>
        </w:tabs>
        <w:spacing w:after="0" w:line="240" w:lineRule="auto"/>
        <w:rPr>
          <w:rFonts w:ascii="Trebuchet MS" w:hAnsi="Trebuchet MS"/>
          <w:lang w:eastAsia="ar-SA"/>
        </w:rPr>
      </w:pPr>
    </w:p>
    <w:p w14:paraId="27F1668B" w14:textId="77777777" w:rsidR="002A7F42" w:rsidRPr="005539AC" w:rsidRDefault="002A7F42" w:rsidP="005539AC">
      <w:pPr>
        <w:spacing w:after="0" w:line="240" w:lineRule="auto"/>
        <w:rPr>
          <w:rFonts w:ascii="Trebuchet MS" w:hAnsi="Trebuchet MS"/>
          <w:b/>
        </w:rPr>
      </w:pPr>
      <w:r w:rsidRPr="005539AC">
        <w:rPr>
          <w:rFonts w:ascii="Trebuchet MS" w:hAnsi="Trebuchet MS"/>
          <w:b/>
        </w:rPr>
        <w:t>Reguli generale și specifice de decontare</w:t>
      </w:r>
    </w:p>
    <w:p w14:paraId="098C718D" w14:textId="77777777" w:rsidR="009443D5" w:rsidRPr="005539AC" w:rsidRDefault="009443D5" w:rsidP="005539AC">
      <w:pPr>
        <w:spacing w:after="0" w:line="240" w:lineRule="auto"/>
        <w:rPr>
          <w:rFonts w:ascii="Trebuchet MS" w:hAnsi="Trebuchet MS"/>
          <w:b/>
        </w:rPr>
      </w:pPr>
    </w:p>
    <w:p w14:paraId="63DCFD5A"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b/>
          <w:color w:val="0F243E" w:themeColor="text2" w:themeShade="80"/>
        </w:rPr>
        <w:t>NB. Cheltuielile directe de personal</w:t>
      </w:r>
      <w:r w:rsidRPr="005539AC">
        <w:rPr>
          <w:rFonts w:ascii="Trebuchet MS" w:hAnsi="Trebuchet MS"/>
          <w:color w:val="0F243E" w:themeColor="text2" w:themeShade="80"/>
        </w:rPr>
        <w:t xml:space="preserve"> reprezintă acele cheltuieli care derivă din încheierea de raporturi de serviciu/de muncă, inclusiv contribuţiile angajatului şi angajatorului, cu respectarea prevederilor Legii nr. 53/2003 - Codul muncii, republicată, cu modificările şi completările ulterioare, precum şi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operaţiunii.</w:t>
      </w:r>
    </w:p>
    <w:p w14:paraId="2FF05CFC" w14:textId="77777777" w:rsidR="005539AC" w:rsidRPr="005539AC" w:rsidRDefault="005539AC" w:rsidP="005539AC">
      <w:pPr>
        <w:spacing w:after="0" w:line="240" w:lineRule="auto"/>
        <w:jc w:val="both"/>
        <w:rPr>
          <w:rFonts w:ascii="Trebuchet MS" w:hAnsi="Trebuchet MS"/>
          <w:b/>
          <w:color w:val="0F243E" w:themeColor="text2" w:themeShade="80"/>
        </w:rPr>
      </w:pPr>
      <w:r w:rsidRPr="005539AC">
        <w:rPr>
          <w:rFonts w:ascii="Trebuchet MS" w:hAnsi="Trebuchet MS"/>
          <w:b/>
          <w:color w:val="0F243E" w:themeColor="text2" w:themeShade="80"/>
        </w:rPr>
        <w:t>Reguli generale și specifice de decontare</w:t>
      </w:r>
    </w:p>
    <w:p w14:paraId="332BF515" w14:textId="77777777" w:rsidR="005539AC" w:rsidRPr="005539AC" w:rsidRDefault="005539AC" w:rsidP="005539AC">
      <w:pPr>
        <w:spacing w:after="0" w:line="240" w:lineRule="auto"/>
        <w:jc w:val="both"/>
        <w:rPr>
          <w:rFonts w:ascii="Trebuchet MS" w:hAnsi="Trebuchet MS"/>
          <w:i/>
          <w:color w:val="0F243E" w:themeColor="text2" w:themeShade="80"/>
        </w:rPr>
      </w:pPr>
      <w:r w:rsidRPr="005539AC">
        <w:rPr>
          <w:rFonts w:ascii="Trebuchet MS" w:hAnsi="Trebuchet MS"/>
          <w:color w:val="0F243E" w:themeColor="text2" w:themeShade="80"/>
        </w:rPr>
        <w:t xml:space="preserve">Cu privire la eligibilitatea cheltuielilor pentru achiziția de echipamente și pentru închirieri și leasing, trebuie respectate și plafoanele stabilite prin </w:t>
      </w:r>
      <w:r w:rsidRPr="005539AC">
        <w:rPr>
          <w:rFonts w:ascii="Trebuchet MS" w:hAnsi="Trebuchet MS"/>
          <w:i/>
          <w:color w:val="0F243E" w:themeColor="text2" w:themeShade="80"/>
        </w:rPr>
        <w:t>Orientări privind accesarea finanțărilor  în cadrul Programului Operațional Capital Uman 2014-2020.</w:t>
      </w:r>
    </w:p>
    <w:p w14:paraId="3865EFAF" w14:textId="77777777" w:rsidR="005539AC" w:rsidRPr="005539AC" w:rsidRDefault="005539AC" w:rsidP="005539AC">
      <w:pPr>
        <w:spacing w:after="0" w:line="240" w:lineRule="auto"/>
        <w:jc w:val="both"/>
        <w:rPr>
          <w:rFonts w:ascii="Trebuchet MS" w:hAnsi="Trebuchet MS"/>
          <w:color w:val="0F243E" w:themeColor="text2" w:themeShade="80"/>
        </w:rPr>
      </w:pPr>
      <w:r w:rsidRPr="005539AC">
        <w:rPr>
          <w:rFonts w:ascii="Trebuchet MS" w:hAnsi="Trebuchet MS"/>
          <w:color w:val="0F243E" w:themeColor="text2" w:themeShade="80"/>
        </w:rPr>
        <w:t>La nivel de proiect pot fi decontate cheltuieli plafonate procentual, după cum urmează:</w:t>
      </w:r>
    </w:p>
    <w:p w14:paraId="39A8EA3C" w14:textId="77777777" w:rsidR="005539AC" w:rsidRPr="005539AC" w:rsidRDefault="005539AC" w:rsidP="005539AC">
      <w:pPr>
        <w:pStyle w:val="Listparagraf"/>
        <w:numPr>
          <w:ilvl w:val="0"/>
          <w:numId w:val="32"/>
        </w:numPr>
        <w:spacing w:after="0" w:line="240" w:lineRule="auto"/>
        <w:contextualSpacing w:val="0"/>
        <w:jc w:val="both"/>
        <w:rPr>
          <w:rFonts w:ascii="Trebuchet MS" w:hAnsi="Trebuchet MS"/>
          <w:color w:val="0F243E" w:themeColor="text2" w:themeShade="80"/>
        </w:rPr>
      </w:pPr>
      <w:r w:rsidRPr="005539AC">
        <w:rPr>
          <w:rFonts w:ascii="Trebuchet MS" w:hAnsi="Trebuchet MS"/>
          <w:b/>
          <w:color w:val="0F243E" w:themeColor="text2" w:themeShade="80"/>
        </w:rPr>
        <w:t>cheltuieli de tip FEDR</w:t>
      </w:r>
      <w:r w:rsidRPr="005539AC">
        <w:rPr>
          <w:rFonts w:ascii="Trebuchet MS" w:hAnsi="Trebuchet MS"/>
          <w:color w:val="0F243E" w:themeColor="text2" w:themeShade="80"/>
        </w:rPr>
        <w:t xml:space="preserve"> </w:t>
      </w:r>
      <w:r w:rsidRPr="005539AC">
        <w:rPr>
          <w:rFonts w:ascii="Trebuchet MS" w:hAnsi="Trebuchet MS"/>
          <w:b/>
          <w:color w:val="0F243E" w:themeColor="text2" w:themeShade="80"/>
        </w:rPr>
        <w:t>aferente cheltuielilor directe</w:t>
      </w:r>
      <w:r w:rsidRPr="005539AC">
        <w:rPr>
          <w:rFonts w:ascii="Trebuchet MS" w:hAnsi="Trebuchet MS"/>
          <w:color w:val="0F243E" w:themeColor="text2" w:themeShade="80"/>
        </w:rPr>
        <w:t xml:space="preserve">: maximum 10% din cheltuielile directe ale proiectului. </w:t>
      </w:r>
    </w:p>
    <w:p w14:paraId="6817EB22" w14:textId="202EDB96" w:rsidR="002A7F42" w:rsidRPr="005539AC" w:rsidRDefault="005539AC" w:rsidP="005539AC">
      <w:pPr>
        <w:spacing w:after="0" w:line="240" w:lineRule="auto"/>
        <w:rPr>
          <w:rFonts w:ascii="Trebuchet MS" w:hAnsi="Trebuchet MS"/>
          <w:b/>
        </w:rPr>
      </w:pPr>
      <w:r w:rsidRPr="005539AC">
        <w:rPr>
          <w:rFonts w:ascii="Trebuchet MS" w:hAnsi="Trebuchet MS"/>
          <w:b/>
          <w:color w:val="0F243E" w:themeColor="text2" w:themeShade="80"/>
        </w:rPr>
        <w:t xml:space="preserve">cheltuielile generale de administrație (cheltuieli indirecte pe bază de costuri reale) </w:t>
      </w:r>
      <w:r w:rsidRPr="005539AC">
        <w:rPr>
          <w:rFonts w:ascii="Trebuchet MS" w:hAnsi="Trebuchet MS"/>
          <w:color w:val="0F243E" w:themeColor="text2" w:themeShade="80"/>
        </w:rPr>
        <w:t>vor fi decontate ca maximum 15% din cheltuielile directe ale proiectului.</w:t>
      </w:r>
    </w:p>
    <w:p w14:paraId="1BC3CC1E" w14:textId="77777777" w:rsidR="00FB6488" w:rsidRPr="005539AC" w:rsidRDefault="00FB6488" w:rsidP="005539AC">
      <w:pPr>
        <w:tabs>
          <w:tab w:val="left" w:pos="6298"/>
        </w:tabs>
        <w:spacing w:after="0" w:line="240" w:lineRule="auto"/>
        <w:rPr>
          <w:rFonts w:ascii="Trebuchet MS" w:hAnsi="Trebuchet MS"/>
          <w:b/>
        </w:rPr>
      </w:pPr>
      <w:r w:rsidRPr="005539AC">
        <w:rPr>
          <w:rFonts w:ascii="Trebuchet MS" w:hAnsi="Trebuchet MS"/>
          <w:b/>
        </w:rPr>
        <w:t>CAPITOLUL 3. Completarea cererii de finanțare</w:t>
      </w:r>
    </w:p>
    <w:p w14:paraId="417A4FDF" w14:textId="77777777" w:rsidR="00FB6488" w:rsidRPr="005539AC" w:rsidRDefault="00FB6488" w:rsidP="005539AC">
      <w:pPr>
        <w:spacing w:after="0" w:line="240" w:lineRule="auto"/>
        <w:jc w:val="both"/>
        <w:rPr>
          <w:rFonts w:ascii="Trebuchet MS" w:hAnsi="Trebuchet MS"/>
          <w:b/>
        </w:rPr>
      </w:pPr>
      <w:r w:rsidRPr="005539AC">
        <w:rPr>
          <w:rFonts w:ascii="Trebuchet MS" w:hAnsi="Trebuchet MS"/>
          <w:i/>
        </w:rPr>
        <w:t xml:space="preserve">Completarea cererii de finanțare se realizează în conformitate cu documentul Orientări privind accesarea finanțărilor în cadrul Programului Operațional Capital Uman 2014-2020, precum și cu instrucțiunile de completare furnizate în sistemul informatic la apelurile de proiecte. </w:t>
      </w:r>
    </w:p>
    <w:p w14:paraId="0C5707F7" w14:textId="77777777" w:rsidR="00FB6488" w:rsidRPr="005539AC" w:rsidRDefault="00FB6488" w:rsidP="005539AC">
      <w:pPr>
        <w:spacing w:after="0" w:line="240" w:lineRule="auto"/>
        <w:jc w:val="both"/>
        <w:rPr>
          <w:rFonts w:ascii="Trebuchet MS" w:hAnsi="Trebuchet MS"/>
          <w:b/>
        </w:rPr>
      </w:pPr>
    </w:p>
    <w:p w14:paraId="01D93C11" w14:textId="72E1CAAE" w:rsidR="00FB6488" w:rsidRPr="005539AC" w:rsidRDefault="00FB6488" w:rsidP="005539AC">
      <w:pPr>
        <w:pStyle w:val="Titlu1"/>
        <w:spacing w:before="0" w:line="240" w:lineRule="auto"/>
        <w:rPr>
          <w:rFonts w:ascii="Trebuchet MS" w:hAnsi="Trebuchet MS"/>
          <w:b/>
          <w:color w:val="auto"/>
          <w:sz w:val="22"/>
          <w:szCs w:val="22"/>
        </w:rPr>
      </w:pPr>
      <w:bookmarkStart w:id="38" w:name="_Toc486249622"/>
      <w:bookmarkStart w:id="39" w:name="_Toc487107930"/>
      <w:r w:rsidRPr="005539AC">
        <w:rPr>
          <w:rFonts w:ascii="Trebuchet MS" w:hAnsi="Trebuchet MS"/>
          <w:b/>
          <w:color w:val="auto"/>
          <w:sz w:val="22"/>
          <w:szCs w:val="22"/>
        </w:rPr>
        <w:t>CAPITOLUL 4. Procesul de evaluare și selecție a proiectelor</w:t>
      </w:r>
      <w:bookmarkEnd w:id="38"/>
      <w:bookmarkEnd w:id="39"/>
      <w:r w:rsidRPr="005539AC">
        <w:rPr>
          <w:rFonts w:ascii="Trebuchet MS" w:hAnsi="Trebuchet MS"/>
          <w:b/>
          <w:color w:val="auto"/>
          <w:sz w:val="22"/>
          <w:szCs w:val="22"/>
        </w:rPr>
        <w:t xml:space="preserve"> </w:t>
      </w:r>
    </w:p>
    <w:p w14:paraId="023BD5C0" w14:textId="77777777" w:rsidR="009E2D78" w:rsidRPr="005539AC" w:rsidRDefault="009E2D78" w:rsidP="005539AC">
      <w:pPr>
        <w:spacing w:after="0" w:line="240" w:lineRule="auto"/>
        <w:jc w:val="both"/>
        <w:rPr>
          <w:rFonts w:ascii="Trebuchet MS" w:hAnsi="Trebuchet MS"/>
        </w:rPr>
      </w:pPr>
    </w:p>
    <w:p w14:paraId="0D0A38AF" w14:textId="77777777" w:rsidR="009B379D" w:rsidRPr="005539AC" w:rsidRDefault="009B379D" w:rsidP="005539AC">
      <w:pPr>
        <w:pStyle w:val="Titlu2"/>
        <w:numPr>
          <w:ilvl w:val="0"/>
          <w:numId w:val="0"/>
        </w:numPr>
        <w:spacing w:before="0" w:line="240" w:lineRule="auto"/>
        <w:jc w:val="both"/>
        <w:rPr>
          <w:rFonts w:ascii="Trebuchet MS" w:hAnsi="Trebuchet MS" w:cstheme="minorHAnsi"/>
          <w:b/>
          <w:color w:val="auto"/>
          <w:sz w:val="22"/>
          <w:szCs w:val="22"/>
        </w:rPr>
      </w:pPr>
      <w:bookmarkStart w:id="40" w:name="_Toc478730991"/>
      <w:bookmarkStart w:id="41" w:name="_Toc478735609"/>
      <w:bookmarkStart w:id="42" w:name="_Toc487105476"/>
      <w:bookmarkStart w:id="43" w:name="_Toc435003201"/>
      <w:bookmarkStart w:id="44" w:name="_Toc442084047"/>
      <w:r w:rsidRPr="005539AC">
        <w:rPr>
          <w:rFonts w:ascii="Trebuchet MS" w:hAnsi="Trebuchet MS" w:cstheme="minorHAnsi"/>
          <w:b/>
          <w:color w:val="auto"/>
          <w:sz w:val="22"/>
          <w:szCs w:val="22"/>
        </w:rPr>
        <w:t xml:space="preserve">4.1. Descriere </w:t>
      </w:r>
      <w:bookmarkEnd w:id="40"/>
      <w:r w:rsidRPr="005539AC">
        <w:rPr>
          <w:rFonts w:ascii="Trebuchet MS" w:hAnsi="Trebuchet MS" w:cstheme="minorHAnsi"/>
          <w:b/>
          <w:color w:val="auto"/>
          <w:sz w:val="22"/>
          <w:szCs w:val="22"/>
        </w:rPr>
        <w:t>generală</w:t>
      </w:r>
      <w:bookmarkEnd w:id="41"/>
      <w:bookmarkEnd w:id="42"/>
    </w:p>
    <w:p w14:paraId="5C2D4CD7"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În cadrul mecanismului non-competitiv</w:t>
      </w:r>
      <w:r w:rsidRPr="005539AC">
        <w:rPr>
          <w:rFonts w:ascii="Trebuchet MS" w:eastAsia="MS Mincho" w:hAnsi="Trebuchet MS" w:cs="Arial"/>
          <w:b/>
        </w:rPr>
        <w:t xml:space="preserve"> </w:t>
      </w:r>
      <w:r w:rsidRPr="005539AC">
        <w:rPr>
          <w:rFonts w:ascii="Trebuchet MS" w:eastAsia="MS Mincho" w:hAnsi="Trebuchet MS" w:cs="Arial"/>
        </w:rPr>
        <w:t xml:space="preserve">solicitanții vor depune solicitările în </w:t>
      </w:r>
      <w:r w:rsidRPr="005539AC">
        <w:rPr>
          <w:rFonts w:ascii="Trebuchet MS" w:eastAsia="MS Mincho" w:hAnsi="Trebuchet MS" w:cs="Arial"/>
          <w:b/>
        </w:rPr>
        <w:t>două faze</w:t>
      </w:r>
      <w:r w:rsidRPr="005539AC">
        <w:rPr>
          <w:rFonts w:ascii="Trebuchet MS" w:eastAsia="MS Mincho" w:hAnsi="Trebuchet MS" w:cs="Arial"/>
        </w:rPr>
        <w:t>:</w:t>
      </w:r>
    </w:p>
    <w:p w14:paraId="50E9C7F2" w14:textId="77777777" w:rsidR="009B379D" w:rsidRPr="005539AC" w:rsidRDefault="009B379D" w:rsidP="005539AC">
      <w:pPr>
        <w:pStyle w:val="Titlu3"/>
        <w:spacing w:before="0" w:line="240" w:lineRule="auto"/>
        <w:rPr>
          <w:rFonts w:ascii="Trebuchet MS" w:eastAsia="MS Mincho" w:hAnsi="Trebuchet MS" w:cs="Arial"/>
          <w:b/>
          <w:color w:val="auto"/>
          <w:sz w:val="22"/>
          <w:szCs w:val="22"/>
          <w:u w:val="single"/>
        </w:rPr>
      </w:pPr>
      <w:bookmarkStart w:id="45" w:name="_Toc482099209"/>
      <w:bookmarkStart w:id="46" w:name="_Toc486244035"/>
      <w:bookmarkStart w:id="47" w:name="_Toc487105477"/>
      <w:r w:rsidRPr="005539AC">
        <w:rPr>
          <w:rFonts w:ascii="Trebuchet MS" w:eastAsia="MS Mincho" w:hAnsi="Trebuchet MS" w:cs="Arial"/>
          <w:b/>
          <w:color w:val="auto"/>
          <w:sz w:val="22"/>
          <w:szCs w:val="22"/>
          <w:u w:val="single"/>
        </w:rPr>
        <w:t>Faza 1 - Depunerea ideii de proiect</w:t>
      </w:r>
      <w:bookmarkEnd w:id="45"/>
      <w:bookmarkEnd w:id="46"/>
      <w:bookmarkEnd w:id="47"/>
    </w:p>
    <w:p w14:paraId="33A861B6"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 xml:space="preserve">Într-o primă etapă, solicitantul completează o </w:t>
      </w:r>
      <w:r w:rsidRPr="005539AC">
        <w:rPr>
          <w:rFonts w:ascii="Trebuchet MS" w:eastAsia="MS Mincho" w:hAnsi="Trebuchet MS" w:cs="Arial"/>
          <w:b/>
        </w:rPr>
        <w:t>Fișă de proiect (idee de proiect)</w:t>
      </w:r>
      <w:r w:rsidRPr="005539AC">
        <w:rPr>
          <w:rFonts w:ascii="Trebuchet MS" w:eastAsia="MS Mincho" w:hAnsi="Trebuchet MS" w:cs="Arial"/>
        </w:rPr>
        <w:t>, care va cuprinde următoarele aspecte principale:</w:t>
      </w:r>
    </w:p>
    <w:p w14:paraId="5DB951F1" w14:textId="77777777" w:rsidR="009B379D" w:rsidRPr="005539AC" w:rsidRDefault="009B379D" w:rsidP="005539AC">
      <w:pPr>
        <w:numPr>
          <w:ilvl w:val="0"/>
          <w:numId w:val="20"/>
        </w:numPr>
        <w:spacing w:after="0" w:line="240" w:lineRule="auto"/>
        <w:ind w:left="360" w:hanging="180"/>
        <w:jc w:val="both"/>
        <w:rPr>
          <w:rFonts w:ascii="Trebuchet MS" w:eastAsia="MS Mincho" w:hAnsi="Trebuchet MS" w:cs="Arial"/>
        </w:rPr>
      </w:pPr>
      <w:r w:rsidRPr="005539AC">
        <w:rPr>
          <w:rFonts w:ascii="Trebuchet MS" w:eastAsia="MS Mincho" w:hAnsi="Trebuchet MS" w:cs="Arial"/>
        </w:rPr>
        <w:lastRenderedPageBreak/>
        <w:t xml:space="preserve">Date privind </w:t>
      </w:r>
      <w:r w:rsidRPr="005539AC">
        <w:rPr>
          <w:rFonts w:ascii="Trebuchet MS" w:eastAsia="MS Mincho" w:hAnsi="Trebuchet MS" w:cs="Arial"/>
          <w:b/>
        </w:rPr>
        <w:t>solicitantul</w:t>
      </w:r>
      <w:r w:rsidRPr="005539AC">
        <w:rPr>
          <w:rFonts w:ascii="Trebuchet MS" w:eastAsia="MS Mincho" w:hAnsi="Trebuchet MS" w:cs="Arial"/>
        </w:rPr>
        <w:t xml:space="preserve">, inclusiv: </w:t>
      </w:r>
    </w:p>
    <w:p w14:paraId="298967B0"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formă juridică de constituire</w:t>
      </w:r>
      <w:r w:rsidRPr="005539AC">
        <w:rPr>
          <w:rFonts w:ascii="Trebuchet MS" w:eastAsia="MS Mincho" w:hAnsi="Trebuchet MS" w:cs="Arial"/>
          <w:lang w:val="en-US"/>
        </w:rPr>
        <w:t>;</w:t>
      </w:r>
    </w:p>
    <w:p w14:paraId="175B9C50"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descrierea modului in care intervenția pentru care solicită finanțare este subsumată funcției sale specifice.</w:t>
      </w:r>
    </w:p>
    <w:p w14:paraId="30886694" w14:textId="77777777" w:rsidR="009B379D" w:rsidRPr="005539AC" w:rsidRDefault="009B379D" w:rsidP="005539AC">
      <w:pPr>
        <w:numPr>
          <w:ilvl w:val="0"/>
          <w:numId w:val="20"/>
        </w:numPr>
        <w:spacing w:after="0" w:line="240" w:lineRule="auto"/>
        <w:ind w:left="360" w:hanging="180"/>
        <w:jc w:val="both"/>
        <w:rPr>
          <w:rFonts w:ascii="Trebuchet MS" w:eastAsia="MS Mincho" w:hAnsi="Trebuchet MS" w:cs="Arial"/>
        </w:rPr>
      </w:pPr>
      <w:r w:rsidRPr="005539AC">
        <w:rPr>
          <w:rFonts w:ascii="Trebuchet MS" w:eastAsia="MS Mincho" w:hAnsi="Trebuchet MS" w:cs="Arial"/>
        </w:rPr>
        <w:t xml:space="preserve">Date privind </w:t>
      </w:r>
      <w:r w:rsidRPr="005539AC">
        <w:rPr>
          <w:rFonts w:ascii="Trebuchet MS" w:eastAsia="MS Mincho" w:hAnsi="Trebuchet MS" w:cs="Arial"/>
          <w:b/>
        </w:rPr>
        <w:t>proiectul</w:t>
      </w:r>
      <w:r w:rsidRPr="005539AC">
        <w:rPr>
          <w:rFonts w:ascii="Trebuchet MS" w:eastAsia="MS Mincho" w:hAnsi="Trebuchet MS" w:cs="Arial"/>
        </w:rPr>
        <w:t xml:space="preserve">, în care se vor oferi informații cu privire la: </w:t>
      </w:r>
    </w:p>
    <w:p w14:paraId="7BD41A79"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nevoia/problema căreia i se adresează proiectul;</w:t>
      </w:r>
    </w:p>
    <w:p w14:paraId="13088494" w14:textId="77777777" w:rsidR="009B379D" w:rsidRPr="005539AC" w:rsidRDefault="009B379D" w:rsidP="005539AC">
      <w:pPr>
        <w:numPr>
          <w:ilvl w:val="1"/>
          <w:numId w:val="21"/>
        </w:numPr>
        <w:spacing w:after="0" w:line="240" w:lineRule="auto"/>
        <w:ind w:left="1170" w:hanging="270"/>
        <w:contextualSpacing/>
        <w:jc w:val="both"/>
        <w:rPr>
          <w:rFonts w:ascii="Trebuchet MS" w:eastAsia="MS Mincho" w:hAnsi="Trebuchet MS" w:cs="Arial"/>
        </w:rPr>
      </w:pPr>
      <w:r w:rsidRPr="005539AC">
        <w:rPr>
          <w:rFonts w:ascii="Trebuchet MS" w:eastAsia="MS Mincho" w:hAnsi="Trebuchet MS" w:cs="Arial"/>
        </w:rPr>
        <w:t>încadrarea proiectului în documentele strategice ale domeniului căruia i se adresează, ale instituției, legătura cu alte proiecte/programe și strategii;</w:t>
      </w:r>
    </w:p>
    <w:p w14:paraId="48D2D58A" w14:textId="77777777" w:rsidR="009B379D" w:rsidRPr="005539AC" w:rsidRDefault="009B379D" w:rsidP="005539AC">
      <w:pPr>
        <w:numPr>
          <w:ilvl w:val="1"/>
          <w:numId w:val="21"/>
        </w:numPr>
        <w:spacing w:after="0" w:line="240" w:lineRule="auto"/>
        <w:ind w:left="1170" w:hanging="270"/>
        <w:contextualSpacing/>
        <w:jc w:val="both"/>
        <w:rPr>
          <w:rFonts w:ascii="Trebuchet MS" w:eastAsia="MS Mincho" w:hAnsi="Trebuchet MS" w:cs="Arial"/>
        </w:rPr>
      </w:pPr>
      <w:r w:rsidRPr="005539AC">
        <w:rPr>
          <w:rFonts w:ascii="Trebuchet MS" w:eastAsia="MS Mincho" w:hAnsi="Trebuchet MS" w:cs="Arial"/>
        </w:rPr>
        <w:t>obligația de a realiza implementarea activității de către o entitate sau un grup de entități, obligație care reiese din documente legale sau strategice (POCU/recomandare specifică de țară/condiționalitate ex-ante);</w:t>
      </w:r>
    </w:p>
    <w:p w14:paraId="5B56FCAD" w14:textId="77777777" w:rsidR="009B379D" w:rsidRPr="005539AC" w:rsidRDefault="009B379D" w:rsidP="005539AC">
      <w:pPr>
        <w:numPr>
          <w:ilvl w:val="1"/>
          <w:numId w:val="21"/>
        </w:numPr>
        <w:spacing w:after="0" w:line="240" w:lineRule="auto"/>
        <w:ind w:left="1170" w:hanging="270"/>
        <w:contextualSpacing/>
        <w:jc w:val="both"/>
        <w:rPr>
          <w:rFonts w:ascii="Trebuchet MS" w:eastAsia="MS Mincho" w:hAnsi="Trebuchet MS" w:cs="Arial"/>
        </w:rPr>
      </w:pPr>
      <w:r w:rsidRPr="005539AC">
        <w:rPr>
          <w:rFonts w:ascii="Trebuchet MS" w:eastAsia="MS Mincho" w:hAnsi="Trebuchet MS" w:cs="Arial"/>
        </w:rPr>
        <w:t>prevederile POCU din care rezulta ca operațiunile  pot fi implementate prin aplicarea procedurii non-competitive;</w:t>
      </w:r>
    </w:p>
    <w:p w14:paraId="3328681E"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obiectivele, rezultatele și activitățile proiectului;</w:t>
      </w:r>
    </w:p>
    <w:p w14:paraId="302F16A0"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 xml:space="preserve">indicatori de realizare și de rezultat (cf. POCU) cu indicarea țintelor vizate; </w:t>
      </w:r>
    </w:p>
    <w:p w14:paraId="1983B5CB"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grupul țintă vizat prin proiect, inclusiv specificarea dimensiunii estimate a acestuia;</w:t>
      </w:r>
    </w:p>
    <w:p w14:paraId="6CE1F307"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 xml:space="preserve">durata proiectului; </w:t>
      </w:r>
    </w:p>
    <w:p w14:paraId="33353BEB"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resursele necesare proiectului, din care puse la dispoziție de solicitant;</w:t>
      </w:r>
    </w:p>
    <w:p w14:paraId="1C488143"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tipul/categoria fiecărui partener, precum şi relevanța şi rolul acestora în proiect;</w:t>
      </w:r>
    </w:p>
    <w:p w14:paraId="2493A77B" w14:textId="77777777" w:rsidR="009B379D" w:rsidRPr="005539AC" w:rsidRDefault="009B379D" w:rsidP="005539AC">
      <w:pPr>
        <w:numPr>
          <w:ilvl w:val="1"/>
          <w:numId w:val="20"/>
        </w:numPr>
        <w:spacing w:after="0" w:line="240" w:lineRule="auto"/>
        <w:ind w:left="1170" w:hanging="270"/>
        <w:jc w:val="both"/>
        <w:rPr>
          <w:rFonts w:ascii="Trebuchet MS" w:eastAsia="MS Mincho" w:hAnsi="Trebuchet MS" w:cs="Arial"/>
        </w:rPr>
      </w:pPr>
      <w:r w:rsidRPr="005539AC">
        <w:rPr>
          <w:rFonts w:ascii="Trebuchet MS" w:eastAsia="MS Mincho" w:hAnsi="Trebuchet MS" w:cs="Arial"/>
        </w:rPr>
        <w:t>prezentare succinta a cheltuielilor estimate pentru desfășurarea activităților.</w:t>
      </w:r>
    </w:p>
    <w:p w14:paraId="4F8CDFBE" w14:textId="77777777" w:rsidR="009B379D" w:rsidRPr="005539AC" w:rsidRDefault="009B379D" w:rsidP="005539AC">
      <w:pPr>
        <w:pStyle w:val="Titlu4"/>
        <w:spacing w:before="0" w:after="0" w:line="240" w:lineRule="auto"/>
        <w:rPr>
          <w:rFonts w:ascii="Trebuchet MS" w:eastAsia="MS Mincho" w:hAnsi="Trebuchet MS" w:cs="Arial"/>
          <w:sz w:val="22"/>
          <w:szCs w:val="22"/>
        </w:rPr>
      </w:pPr>
      <w:bookmarkStart w:id="48" w:name="_Toc482099210"/>
      <w:r w:rsidRPr="005539AC">
        <w:rPr>
          <w:rFonts w:ascii="Trebuchet MS" w:eastAsia="MS Mincho" w:hAnsi="Trebuchet MS" w:cs="Arial"/>
          <w:sz w:val="22"/>
          <w:szCs w:val="22"/>
        </w:rPr>
        <w:t>4.1.1. Evaluarea ideii de proiect</w:t>
      </w:r>
      <w:bookmarkEnd w:id="48"/>
    </w:p>
    <w:p w14:paraId="6A704F7E"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Ideea de proiect se evalueaza dupa criterii de eligibilitate si tehnico-financiare. Fisa de proiect se dezvolta de catre solicitant cu sprijin din partea AM POCU, pana la un nivel calitativ rezonabil pentru validare.</w:t>
      </w:r>
    </w:p>
    <w:p w14:paraId="71A67BF2"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 xml:space="preserve">Fișa de proiect va fi analizată pe baza următoarelor criterii: </w:t>
      </w:r>
    </w:p>
    <w:p w14:paraId="1AEDF7B1" w14:textId="77777777" w:rsidR="009B379D" w:rsidRPr="005539AC" w:rsidRDefault="009B379D" w:rsidP="005539AC">
      <w:pPr>
        <w:numPr>
          <w:ilvl w:val="0"/>
          <w:numId w:val="22"/>
        </w:numPr>
        <w:spacing w:after="0" w:line="240" w:lineRule="auto"/>
        <w:ind w:left="540"/>
        <w:jc w:val="both"/>
        <w:rPr>
          <w:rFonts w:ascii="Trebuchet MS" w:eastAsia="MS Mincho" w:hAnsi="Trebuchet MS" w:cs="Arial"/>
        </w:rPr>
      </w:pPr>
      <w:r w:rsidRPr="005539AC">
        <w:rPr>
          <w:rFonts w:ascii="Trebuchet MS" w:eastAsia="MS Mincho" w:hAnsi="Trebuchet MS" w:cs="Arial"/>
          <w:i/>
          <w:u w:val="single"/>
        </w:rPr>
        <w:t>Criterii de eligibilitate</w:t>
      </w:r>
      <w:r w:rsidRPr="005539AC">
        <w:rPr>
          <w:rFonts w:ascii="Trebuchet MS" w:eastAsia="MS Mincho" w:hAnsi="Trebuchet MS" w:cs="Arial"/>
        </w:rPr>
        <w:t xml:space="preserve">: </w:t>
      </w:r>
    </w:p>
    <w:p w14:paraId="3643EFAF" w14:textId="77777777" w:rsidR="009B379D" w:rsidRPr="005539AC" w:rsidRDefault="009B379D" w:rsidP="005539AC">
      <w:pPr>
        <w:numPr>
          <w:ilvl w:val="0"/>
          <w:numId w:val="21"/>
        </w:numPr>
        <w:spacing w:after="0" w:line="240" w:lineRule="auto"/>
        <w:ind w:left="540" w:hanging="180"/>
        <w:jc w:val="both"/>
        <w:rPr>
          <w:rFonts w:ascii="Trebuchet MS" w:eastAsia="MS Mincho" w:hAnsi="Trebuchet MS" w:cs="Arial"/>
          <w:u w:val="single"/>
        </w:rPr>
      </w:pPr>
      <w:r w:rsidRPr="005539AC">
        <w:rPr>
          <w:rFonts w:ascii="Trebuchet MS" w:eastAsia="MS Mincho" w:hAnsi="Trebuchet MS" w:cs="Arial"/>
          <w:u w:val="single"/>
        </w:rPr>
        <w:t>Aplicabile beneficiarului</w:t>
      </w:r>
    </w:p>
    <w:p w14:paraId="674ED0C2" w14:textId="77777777" w:rsidR="009B379D" w:rsidRPr="005539AC" w:rsidRDefault="009B379D" w:rsidP="005539AC">
      <w:pPr>
        <w:numPr>
          <w:ilvl w:val="1"/>
          <w:numId w:val="21"/>
        </w:numPr>
        <w:spacing w:after="0" w:line="240" w:lineRule="auto"/>
        <w:ind w:left="1080"/>
        <w:jc w:val="both"/>
        <w:rPr>
          <w:rFonts w:ascii="Trebuchet MS" w:eastAsia="MS Mincho" w:hAnsi="Trebuchet MS" w:cs="Arial"/>
        </w:rPr>
      </w:pPr>
      <w:r w:rsidRPr="005539AC">
        <w:rPr>
          <w:rFonts w:ascii="Trebuchet MS" w:eastAsia="MS Mincho" w:hAnsi="Trebuchet MS" w:cs="Arial"/>
        </w:rPr>
        <w:t>beneficiarul este o instituție din administraţia publică centrală (de ex. ministere, autorităţi/agenţii, structuri subordonate sau aflate în coordonarea acestora), ce are competențe și obligații ce derivă din acte normative sau alte documente strategice de a reglementa, coordona, monitoriza și implementa tipul de operaţiuni ce urmează a fi finanţate;</w:t>
      </w:r>
    </w:p>
    <w:p w14:paraId="55AB878E" w14:textId="77777777" w:rsidR="009B379D" w:rsidRPr="005539AC" w:rsidRDefault="009B379D" w:rsidP="005539AC">
      <w:pPr>
        <w:numPr>
          <w:ilvl w:val="1"/>
          <w:numId w:val="21"/>
        </w:numPr>
        <w:spacing w:after="0" w:line="240" w:lineRule="auto"/>
        <w:ind w:left="1080"/>
        <w:contextualSpacing/>
        <w:jc w:val="both"/>
        <w:rPr>
          <w:rFonts w:ascii="Trebuchet MS" w:eastAsia="MS Mincho" w:hAnsi="Trebuchet MS" w:cs="Arial"/>
        </w:rPr>
      </w:pPr>
      <w:r w:rsidRPr="005539AC">
        <w:rPr>
          <w:rFonts w:ascii="Trebuchet MS" w:eastAsia="MS Mincho" w:hAnsi="Trebuchet MS" w:cs="Arial"/>
        </w:rPr>
        <w:t>beneficiarul este, conform statutului / regulamentului de organizare şi funcţionare, principalul responsabil pentru asigurarea sustenabilității rezultatelor obținute, iar intervenția pentru care solicită finanțare este subsumată funcției sale specifice;</w:t>
      </w:r>
    </w:p>
    <w:p w14:paraId="307C2DB3" w14:textId="77777777" w:rsidR="009B379D" w:rsidRPr="005539AC" w:rsidRDefault="009B379D" w:rsidP="005539AC">
      <w:pPr>
        <w:numPr>
          <w:ilvl w:val="1"/>
          <w:numId w:val="21"/>
        </w:numPr>
        <w:spacing w:after="0" w:line="240" w:lineRule="auto"/>
        <w:ind w:left="1080"/>
        <w:contextualSpacing/>
        <w:jc w:val="both"/>
        <w:rPr>
          <w:rFonts w:ascii="Trebuchet MS" w:eastAsia="MS Mincho" w:hAnsi="Trebuchet MS" w:cs="Arial"/>
        </w:rPr>
      </w:pPr>
      <w:r w:rsidRPr="005539AC">
        <w:rPr>
          <w:rFonts w:ascii="Trebuchet MS" w:eastAsia="MS Mincho" w:hAnsi="Trebuchet MS" w:cs="Arial"/>
        </w:rPr>
        <w:t>beneficiarul a organizat / deține o structură internă distinctă de implementare a proiectelor, structură pentru care sunt prezentate clar relațiile de coordonare/ subordonare/ cooperare cu celelalte compartimente din organigrama instituției (de ex. UIP, Direcție de programe etc.);</w:t>
      </w:r>
    </w:p>
    <w:p w14:paraId="26F20113" w14:textId="77777777" w:rsidR="009B379D" w:rsidRPr="005539AC" w:rsidRDefault="009B379D" w:rsidP="005539AC">
      <w:pPr>
        <w:spacing w:after="0" w:line="240" w:lineRule="auto"/>
        <w:ind w:left="720"/>
        <w:contextualSpacing/>
        <w:jc w:val="both"/>
        <w:rPr>
          <w:rFonts w:ascii="Trebuchet MS" w:eastAsia="MS Mincho" w:hAnsi="Trebuchet MS" w:cs="Arial"/>
        </w:rPr>
      </w:pPr>
      <w:r w:rsidRPr="005539AC">
        <w:rPr>
          <w:rFonts w:ascii="Trebuchet MS" w:eastAsia="MS Mincho" w:hAnsi="Trebuchet MS" w:cs="Arial"/>
        </w:rPr>
        <w:t xml:space="preserve"> </w:t>
      </w:r>
    </w:p>
    <w:p w14:paraId="2D1FEF99" w14:textId="77777777" w:rsidR="009B379D" w:rsidRPr="005539AC" w:rsidRDefault="009B379D" w:rsidP="005539AC">
      <w:pPr>
        <w:numPr>
          <w:ilvl w:val="0"/>
          <w:numId w:val="21"/>
        </w:numPr>
        <w:spacing w:after="0" w:line="240" w:lineRule="auto"/>
        <w:ind w:left="540" w:hanging="180"/>
        <w:jc w:val="both"/>
        <w:rPr>
          <w:rFonts w:ascii="Trebuchet MS" w:eastAsia="MS Mincho" w:hAnsi="Trebuchet MS" w:cs="Arial"/>
        </w:rPr>
      </w:pPr>
      <w:r w:rsidRPr="005539AC">
        <w:rPr>
          <w:rFonts w:ascii="Trebuchet MS" w:eastAsia="MS Mincho" w:hAnsi="Trebuchet MS" w:cs="Arial"/>
          <w:u w:val="single"/>
        </w:rPr>
        <w:t>Aplicabile proiectului</w:t>
      </w:r>
      <w:r w:rsidRPr="005539AC">
        <w:rPr>
          <w:rFonts w:ascii="Trebuchet MS" w:eastAsia="MS Mincho" w:hAnsi="Trebuchet MS" w:cs="Arial"/>
        </w:rPr>
        <w:t>:</w:t>
      </w:r>
    </w:p>
    <w:p w14:paraId="3D37952D"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operațiunile din Fişa de proiect se regăsesc în priorităţile de finanţare ale POCU (se încadrează inclusiv în priorităţile de investiţii pentru care s-a prevăzut acest mecanism) şi respectă principiul adiţionalităţii;</w:t>
      </w:r>
    </w:p>
    <w:p w14:paraId="1862BBF6"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obligația de a realiza implementarea activității de către o entitate sau un grup de entități, obligație care reiese din documente legale sau strategice (POCU/recomandare specifică de țară/condiționalitate ex-ante);</w:t>
      </w:r>
    </w:p>
    <w:p w14:paraId="1ED19354"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operatiunea vizata face parte din cele pentru care POCU prevede ca pot fi implementate prin aplicarea procedurii non-competitive;</w:t>
      </w:r>
    </w:p>
    <w:p w14:paraId="690DB184"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lastRenderedPageBreak/>
        <w:t xml:space="preserve">Proiectul contribuie direct la realizarea unor obiective ale PO care nu ar putea fi îndeplinite într-o manieră coerentă și consecventă de altă entitate/organizație; </w:t>
      </w:r>
    </w:p>
    <w:p w14:paraId="4D5FF10A"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Planul de implementare al proiectului este detaliat și împărțit în etape clare cu termene (</w:t>
      </w:r>
      <w:r w:rsidRPr="005539AC">
        <w:rPr>
          <w:rFonts w:ascii="Trebuchet MS" w:eastAsia="MS Mincho" w:hAnsi="Trebuchet MS" w:cs="Arial"/>
          <w:i/>
        </w:rPr>
        <w:t>milestones</w:t>
      </w:r>
      <w:r w:rsidRPr="005539AC">
        <w:rPr>
          <w:rFonts w:ascii="Trebuchet MS" w:eastAsia="MS Mincho" w:hAnsi="Trebuchet MS" w:cs="Arial"/>
        </w:rPr>
        <w:t>), corelate cu etapele de  implementare a strategiilor la care își aduce contribuția</w:t>
      </w:r>
    </w:p>
    <w:p w14:paraId="74AEEF89"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Suma solicitată spre finanţare poate fi de până la 49 milioane euro</w:t>
      </w:r>
      <w:r w:rsidRPr="005539AC">
        <w:rPr>
          <w:rStyle w:val="Referinnotdesubsol"/>
          <w:rFonts w:ascii="Trebuchet MS" w:eastAsia="MS Mincho" w:hAnsi="Trebuchet MS" w:cs="Arial"/>
          <w:b/>
          <w:sz w:val="22"/>
          <w:szCs w:val="22"/>
        </w:rPr>
        <w:footnoteReference w:id="4"/>
      </w:r>
      <w:r w:rsidRPr="005539AC">
        <w:rPr>
          <w:rFonts w:ascii="Trebuchet MS" w:eastAsia="MS Mincho" w:hAnsi="Trebuchet MS" w:cs="Arial"/>
        </w:rPr>
        <w:t>, echivalent în lei</w:t>
      </w:r>
    </w:p>
    <w:p w14:paraId="762851FA"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Rezultatele estimate ale proiectului constituie element determinant al unei schimbări sistemice necesare / planificate la nivelul unui sector</w:t>
      </w:r>
    </w:p>
    <w:p w14:paraId="03DDE3BA"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Rezultatele proiectului sunt estimate în termeni măsurabili și cuantificabili, inclusiv în raport cu progresul în implementarea PNR/ strategiilor naționale</w:t>
      </w:r>
    </w:p>
    <w:p w14:paraId="72760C71"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 xml:space="preserve">Proiectul are prevăzute </w:t>
      </w:r>
      <w:r w:rsidRPr="005539AC">
        <w:rPr>
          <w:rFonts w:ascii="Trebuchet MS" w:eastAsia="MS Mincho" w:hAnsi="Trebuchet MS" w:cs="Arial"/>
          <w:b/>
        </w:rPr>
        <w:t>ținte intermediare anuale</w:t>
      </w:r>
      <w:r w:rsidRPr="005539AC">
        <w:rPr>
          <w:rFonts w:ascii="Trebuchet MS" w:eastAsia="MS Mincho" w:hAnsi="Trebuchet MS" w:cs="Arial"/>
        </w:rPr>
        <w:t>, în acord cu țintele finale și cu graficul de implementare (activitățile prevăzute a se desfășura până în acel moment)</w:t>
      </w:r>
      <w:r w:rsidRPr="005539AC">
        <w:rPr>
          <w:rStyle w:val="Referinnotdesubsol"/>
          <w:rFonts w:ascii="Trebuchet MS" w:eastAsia="MS Mincho" w:hAnsi="Trebuchet MS" w:cs="Arial"/>
          <w:sz w:val="22"/>
          <w:szCs w:val="22"/>
        </w:rPr>
        <w:footnoteReference w:id="5"/>
      </w:r>
      <w:r w:rsidRPr="005539AC">
        <w:rPr>
          <w:rFonts w:ascii="Trebuchet MS" w:eastAsia="MS Mincho" w:hAnsi="Trebuchet MS" w:cs="Arial"/>
        </w:rPr>
        <w:t xml:space="preserve"> </w:t>
      </w:r>
    </w:p>
    <w:p w14:paraId="35C83BE5"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Durata de implementare a proiectului nu poate depăși durata de implementare a programului;</w:t>
      </w:r>
    </w:p>
    <w:p w14:paraId="5DAE88F2" w14:textId="77777777" w:rsidR="009B379D" w:rsidRPr="005539AC" w:rsidRDefault="009B379D" w:rsidP="005539AC">
      <w:pPr>
        <w:numPr>
          <w:ilvl w:val="1"/>
          <w:numId w:val="21"/>
        </w:numPr>
        <w:spacing w:after="0" w:line="240" w:lineRule="auto"/>
        <w:ind w:left="1080" w:hanging="270"/>
        <w:contextualSpacing/>
        <w:jc w:val="both"/>
        <w:rPr>
          <w:rFonts w:ascii="Trebuchet MS" w:eastAsia="MS Mincho" w:hAnsi="Trebuchet MS" w:cs="Arial"/>
        </w:rPr>
      </w:pPr>
      <w:r w:rsidRPr="005539AC">
        <w:rPr>
          <w:rFonts w:ascii="Trebuchet MS" w:eastAsia="MS Mincho" w:hAnsi="Trebuchet MS" w:cs="Arial"/>
        </w:rPr>
        <w:t>Proiectul include măsuri de responsabilizare a factorilor implicați în implementarea proiectului/ reprezentanților grupului țintă în vederea asigurării continuității beneficiilor ce decurg din implementarea proiectului, ulterior finalizării acestuia (întâlniri de coordonare a proiectului, întâlniri semestriale, informarea CM POCU)</w:t>
      </w:r>
    </w:p>
    <w:p w14:paraId="0BC89411" w14:textId="77777777" w:rsidR="009B379D" w:rsidRPr="005539AC" w:rsidRDefault="009B379D" w:rsidP="005539AC">
      <w:pPr>
        <w:spacing w:after="0" w:line="240" w:lineRule="auto"/>
        <w:contextualSpacing/>
        <w:jc w:val="both"/>
        <w:rPr>
          <w:rFonts w:ascii="Trebuchet MS" w:eastAsia="MS Mincho" w:hAnsi="Trebuchet MS" w:cs="Arial"/>
        </w:rPr>
      </w:pPr>
    </w:p>
    <w:p w14:paraId="28E51616" w14:textId="77777777" w:rsidR="009B379D" w:rsidRPr="005539AC" w:rsidRDefault="009B379D" w:rsidP="005539AC">
      <w:pPr>
        <w:numPr>
          <w:ilvl w:val="0"/>
          <w:numId w:val="22"/>
        </w:numPr>
        <w:spacing w:after="0" w:line="240" w:lineRule="auto"/>
        <w:jc w:val="both"/>
        <w:rPr>
          <w:rFonts w:ascii="Trebuchet MS" w:eastAsia="MS Mincho" w:hAnsi="Trebuchet MS" w:cs="Arial"/>
          <w:i/>
          <w:u w:val="single"/>
        </w:rPr>
      </w:pPr>
      <w:r w:rsidRPr="005539AC">
        <w:rPr>
          <w:rFonts w:ascii="Trebuchet MS" w:eastAsia="MS Mincho" w:hAnsi="Trebuchet MS" w:cs="Arial"/>
          <w:i/>
          <w:u w:val="single"/>
        </w:rPr>
        <w:t>Criterii tehnice și financiare:</w:t>
      </w:r>
    </w:p>
    <w:p w14:paraId="778D0F86" w14:textId="77777777" w:rsidR="009B379D" w:rsidRPr="005539AC" w:rsidRDefault="009B379D" w:rsidP="005539AC">
      <w:pPr>
        <w:numPr>
          <w:ilvl w:val="0"/>
          <w:numId w:val="21"/>
        </w:numPr>
        <w:spacing w:after="0" w:line="240" w:lineRule="auto"/>
        <w:jc w:val="both"/>
        <w:rPr>
          <w:rFonts w:ascii="Trebuchet MS" w:eastAsia="MS Mincho" w:hAnsi="Trebuchet MS" w:cs="Arial"/>
        </w:rPr>
      </w:pPr>
      <w:r w:rsidRPr="005539AC">
        <w:rPr>
          <w:rFonts w:ascii="Trebuchet MS" w:eastAsia="MS Mincho" w:hAnsi="Trebuchet MS" w:cs="Arial"/>
        </w:rPr>
        <w:t>legătura și contribuția la realizarea obiectivelor specifice, rezultatelor și a indicatorilor programului</w:t>
      </w:r>
    </w:p>
    <w:p w14:paraId="79997718" w14:textId="77777777" w:rsidR="009B379D" w:rsidRPr="005539AC" w:rsidRDefault="009B379D" w:rsidP="005539AC">
      <w:pPr>
        <w:numPr>
          <w:ilvl w:val="0"/>
          <w:numId w:val="21"/>
        </w:numPr>
        <w:spacing w:after="0" w:line="240" w:lineRule="auto"/>
        <w:jc w:val="both"/>
        <w:rPr>
          <w:rFonts w:ascii="Trebuchet MS" w:eastAsia="MS Mincho" w:hAnsi="Trebuchet MS" w:cs="Arial"/>
        </w:rPr>
      </w:pPr>
      <w:r w:rsidRPr="005539AC">
        <w:rPr>
          <w:rFonts w:ascii="Trebuchet MS" w:eastAsia="MS Mincho" w:hAnsi="Trebuchet MS" w:cs="Arial"/>
        </w:rPr>
        <w:t>legătura dintre grupul țintă, acolo unde este cazul, în funcție de tipul rezultatelor obținute, nevoile identificate și modalitatea de adresare a acestora prin implementarea proiectului, inclusiv realismul obiectivelor/realizărilor şi țintelor propuse</w:t>
      </w:r>
    </w:p>
    <w:p w14:paraId="0F7AD7D2" w14:textId="77777777" w:rsidR="009B379D" w:rsidRPr="005539AC" w:rsidRDefault="009B379D" w:rsidP="005539AC">
      <w:pPr>
        <w:numPr>
          <w:ilvl w:val="0"/>
          <w:numId w:val="21"/>
        </w:numPr>
        <w:spacing w:after="0" w:line="240" w:lineRule="auto"/>
        <w:jc w:val="both"/>
        <w:rPr>
          <w:rFonts w:ascii="Trebuchet MS" w:eastAsia="MS Mincho" w:hAnsi="Trebuchet MS" w:cs="Arial"/>
        </w:rPr>
      </w:pPr>
      <w:r w:rsidRPr="005539AC">
        <w:rPr>
          <w:rFonts w:ascii="Trebuchet MS" w:eastAsia="MS Mincho" w:hAnsi="Trebuchet MS" w:cs="Arial"/>
        </w:rPr>
        <w:t>corelarea duratei proiectului cu complexitatea activităților și resursele identificate</w:t>
      </w:r>
    </w:p>
    <w:p w14:paraId="76B64FC1" w14:textId="77777777" w:rsidR="009B379D" w:rsidRPr="005539AC" w:rsidRDefault="009B379D" w:rsidP="005539AC">
      <w:pPr>
        <w:numPr>
          <w:ilvl w:val="0"/>
          <w:numId w:val="21"/>
        </w:numPr>
        <w:spacing w:after="0" w:line="240" w:lineRule="auto"/>
        <w:jc w:val="both"/>
        <w:rPr>
          <w:rFonts w:ascii="Trebuchet MS" w:eastAsia="MS Mincho" w:hAnsi="Trebuchet MS" w:cs="Arial"/>
        </w:rPr>
      </w:pPr>
      <w:r w:rsidRPr="005539AC">
        <w:rPr>
          <w:rFonts w:ascii="Trebuchet MS" w:eastAsia="MS Mincho" w:hAnsi="Trebuchet MS" w:cs="Arial"/>
        </w:rPr>
        <w:t>corelarea costurilor estimate cu activitățile desfășurate și resursele necesare</w:t>
      </w:r>
    </w:p>
    <w:p w14:paraId="4B1E8F5B" w14:textId="77777777" w:rsidR="009B379D" w:rsidRPr="005539AC" w:rsidRDefault="009B379D" w:rsidP="005539AC">
      <w:pPr>
        <w:numPr>
          <w:ilvl w:val="0"/>
          <w:numId w:val="21"/>
        </w:numPr>
        <w:spacing w:after="0" w:line="240" w:lineRule="auto"/>
        <w:jc w:val="both"/>
        <w:rPr>
          <w:rFonts w:ascii="Trebuchet MS" w:eastAsia="MS Mincho" w:hAnsi="Trebuchet MS" w:cs="Arial"/>
        </w:rPr>
      </w:pPr>
      <w:r w:rsidRPr="005539AC">
        <w:rPr>
          <w:rFonts w:ascii="Trebuchet MS" w:eastAsia="MS Mincho" w:hAnsi="Trebuchet MS" w:cs="Arial"/>
        </w:rPr>
        <w:t>plan general  al achizițiilor realizate prin proiect</w:t>
      </w:r>
    </w:p>
    <w:p w14:paraId="6E6E73CB" w14:textId="77777777" w:rsidR="009B379D" w:rsidRPr="005539AC" w:rsidRDefault="009B379D" w:rsidP="005539AC">
      <w:pPr>
        <w:spacing w:after="0" w:line="240" w:lineRule="auto"/>
        <w:jc w:val="both"/>
        <w:rPr>
          <w:rFonts w:ascii="Trebuchet MS" w:eastAsia="MS Mincho" w:hAnsi="Trebuchet MS" w:cs="Arial"/>
        </w:rPr>
      </w:pPr>
    </w:p>
    <w:p w14:paraId="1E5D1581" w14:textId="77777777" w:rsidR="009B379D" w:rsidRPr="005539AC" w:rsidRDefault="009B379D" w:rsidP="005539AC">
      <w:pPr>
        <w:pStyle w:val="Titlu4"/>
        <w:spacing w:before="0" w:after="0" w:line="240" w:lineRule="auto"/>
        <w:rPr>
          <w:rFonts w:ascii="Trebuchet MS" w:eastAsia="MS Mincho" w:hAnsi="Trebuchet MS" w:cs="Arial"/>
          <w:sz w:val="22"/>
          <w:szCs w:val="22"/>
        </w:rPr>
      </w:pPr>
      <w:bookmarkStart w:id="49" w:name="_Toc482099211"/>
      <w:r w:rsidRPr="005539AC">
        <w:rPr>
          <w:rFonts w:ascii="Trebuchet MS" w:eastAsia="MS Mincho" w:hAnsi="Trebuchet MS" w:cs="Arial"/>
          <w:sz w:val="22"/>
          <w:szCs w:val="22"/>
        </w:rPr>
        <w:t xml:space="preserve">4.1.2. </w:t>
      </w:r>
      <w:r w:rsidRPr="005539AC">
        <w:rPr>
          <w:rFonts w:ascii="Trebuchet MS" w:eastAsia="Times New Roman" w:hAnsi="Trebuchet MS" w:cstheme="minorHAnsi"/>
          <w:bCs w:val="0"/>
          <w:sz w:val="22"/>
          <w:szCs w:val="22"/>
        </w:rPr>
        <w:t>Validarea ideii de proiect</w:t>
      </w:r>
      <w:bookmarkEnd w:id="49"/>
    </w:p>
    <w:p w14:paraId="740EB8EC"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Ideea de proiect va fi dezvoltată de solicitant, cu sprinjin din partea AM POCU sau a Organismului Intermediar, până la atingerea nivelului calitativ rezonabil pentru validare</w:t>
      </w:r>
      <w:r w:rsidRPr="005539AC">
        <w:rPr>
          <w:rFonts w:ascii="Trebuchet MS" w:eastAsia="MS Mincho" w:hAnsi="Trebuchet MS" w:cs="Arial"/>
          <w:vertAlign w:val="superscript"/>
        </w:rPr>
        <w:footnoteReference w:id="6"/>
      </w:r>
      <w:r w:rsidRPr="005539AC">
        <w:rPr>
          <w:rFonts w:ascii="Trebuchet MS" w:eastAsia="MS Mincho" w:hAnsi="Trebuchet MS" w:cs="Arial"/>
        </w:rPr>
        <w:t xml:space="preserve">. </w:t>
      </w:r>
    </w:p>
    <w:p w14:paraId="73D92560"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 xml:space="preserve"> In etapa de evaluare a ideii de proiect se va organiza o intalnire a echipei de asistenta a beneficiarilor din AM POCU/OI cu reprezentanti ai solicitantului pentru proiectul ce se va dezvolta ulterior validarii. In cadrul intalnirii se vor discuta si clarifica aspecte precum: elementele care necesita informatii suplimentare, componenta echipei de implementare, punctele slabe ale proiectului si eventualele solutii propuse, bugetul estimativ etc.</w:t>
      </w:r>
    </w:p>
    <w:p w14:paraId="6C7BC696" w14:textId="77777777" w:rsidR="009B379D"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 xml:space="preserve">Validarea ideii de proiect se realizează prin transmiterea de către AM sau OI a unei scrisori de informare către solicitant, în baza listei de verificare a criteriilor de mai sus. </w:t>
      </w:r>
    </w:p>
    <w:p w14:paraId="77D80D28" w14:textId="77777777" w:rsidR="005539AC" w:rsidRPr="005539AC" w:rsidRDefault="005539AC" w:rsidP="005539AC">
      <w:pPr>
        <w:spacing w:after="0" w:line="240" w:lineRule="auto"/>
        <w:jc w:val="both"/>
        <w:rPr>
          <w:rFonts w:ascii="Trebuchet MS" w:eastAsia="MS Mincho" w:hAnsi="Trebuchet MS" w:cs="Arial"/>
        </w:rPr>
      </w:pPr>
    </w:p>
    <w:p w14:paraId="637E6C4A" w14:textId="77777777" w:rsidR="009B379D" w:rsidRPr="005539AC" w:rsidRDefault="009B379D" w:rsidP="005539AC">
      <w:pPr>
        <w:pStyle w:val="Titlu3"/>
        <w:spacing w:before="0" w:line="240" w:lineRule="auto"/>
        <w:rPr>
          <w:rFonts w:ascii="Trebuchet MS" w:eastAsia="MS Mincho" w:hAnsi="Trebuchet MS" w:cs="Arial"/>
          <w:b/>
          <w:color w:val="auto"/>
          <w:sz w:val="22"/>
          <w:szCs w:val="22"/>
          <w:u w:val="single"/>
        </w:rPr>
      </w:pPr>
      <w:bookmarkStart w:id="50" w:name="_Toc482099212"/>
      <w:bookmarkStart w:id="51" w:name="_Toc486244036"/>
      <w:bookmarkStart w:id="52" w:name="_Toc487105478"/>
      <w:r w:rsidRPr="005539AC">
        <w:rPr>
          <w:rFonts w:ascii="Trebuchet MS" w:eastAsia="MS Mincho" w:hAnsi="Trebuchet MS" w:cs="Arial"/>
          <w:b/>
          <w:color w:val="auto"/>
          <w:sz w:val="22"/>
          <w:szCs w:val="22"/>
          <w:u w:val="single"/>
        </w:rPr>
        <w:t>Faza 2 – Depunerea cererii de finanţare</w:t>
      </w:r>
      <w:bookmarkEnd w:id="50"/>
      <w:bookmarkEnd w:id="51"/>
      <w:r w:rsidRPr="005539AC">
        <w:rPr>
          <w:rFonts w:ascii="Trebuchet MS" w:eastAsia="MS Mincho" w:hAnsi="Trebuchet MS" w:cs="Arial"/>
          <w:b/>
          <w:color w:val="auto"/>
          <w:sz w:val="22"/>
          <w:szCs w:val="22"/>
          <w:u w:val="single"/>
        </w:rPr>
        <w:t xml:space="preserve"> (proiectului)</w:t>
      </w:r>
      <w:bookmarkEnd w:id="52"/>
    </w:p>
    <w:p w14:paraId="040D4035"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 xml:space="preserve">După ce ideea de proiect (fișa de proiect) este validată, ea va fi dezvoltată într-un proiect (cerere de finanțare). Cererea de finanțare nu poate schimba elementele validate din cadrul ideii de proiect. </w:t>
      </w:r>
    </w:p>
    <w:p w14:paraId="0B64E542"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lastRenderedPageBreak/>
        <w:t>Asemanator ideii de proiect, la elaborarea cererii de finantare, solicitantul poate solicita feedback din partea structurii de specialitate din cadrul AM/OI POCU.</w:t>
      </w:r>
    </w:p>
    <w:p w14:paraId="38BBCAB3" w14:textId="77777777" w:rsidR="009B379D" w:rsidRPr="005539AC" w:rsidRDefault="009B379D" w:rsidP="005539AC">
      <w:pPr>
        <w:spacing w:after="0" w:line="240" w:lineRule="auto"/>
        <w:jc w:val="both"/>
        <w:rPr>
          <w:rFonts w:ascii="Trebuchet MS" w:eastAsia="MS Mincho" w:hAnsi="Trebuchet MS" w:cs="Arial"/>
        </w:rPr>
      </w:pPr>
      <w:r w:rsidRPr="005539AC">
        <w:rPr>
          <w:rFonts w:ascii="Trebuchet MS" w:eastAsia="MS Mincho" w:hAnsi="Trebuchet MS" w:cs="Arial"/>
        </w:rPr>
        <w:t>Evaluarea proiectelor se va realiza de catre AM sau OI si va avea ca referinta ideea de proiect validata.In plus se vor avea in vedere si urmatoarele elemente:</w:t>
      </w:r>
    </w:p>
    <w:p w14:paraId="175C17EF" w14:textId="77777777" w:rsidR="009B379D" w:rsidRPr="005539AC" w:rsidRDefault="009B379D" w:rsidP="005539AC">
      <w:pPr>
        <w:pStyle w:val="Listparagraf"/>
        <w:numPr>
          <w:ilvl w:val="0"/>
          <w:numId w:val="12"/>
        </w:numPr>
        <w:spacing w:after="0" w:line="240" w:lineRule="auto"/>
        <w:jc w:val="both"/>
        <w:rPr>
          <w:rFonts w:ascii="Trebuchet MS" w:eastAsia="MS Mincho" w:hAnsi="Trebuchet MS" w:cs="Arial"/>
        </w:rPr>
      </w:pPr>
      <w:r w:rsidRPr="005539AC">
        <w:rPr>
          <w:rFonts w:ascii="Trebuchet MS" w:eastAsia="MS Mincho" w:hAnsi="Trebuchet MS" w:cs="Arial"/>
        </w:rPr>
        <w:t>structura echipei de management si de implementare a proiectului;</w:t>
      </w:r>
    </w:p>
    <w:p w14:paraId="430EFCAC" w14:textId="77777777" w:rsidR="009B379D" w:rsidRPr="005539AC" w:rsidRDefault="009B379D" w:rsidP="005539AC">
      <w:pPr>
        <w:pStyle w:val="Listparagraf"/>
        <w:numPr>
          <w:ilvl w:val="0"/>
          <w:numId w:val="12"/>
        </w:numPr>
        <w:spacing w:after="0" w:line="240" w:lineRule="auto"/>
        <w:jc w:val="both"/>
        <w:rPr>
          <w:rFonts w:ascii="Trebuchet MS" w:eastAsia="MS Mincho" w:hAnsi="Trebuchet MS" w:cs="Arial"/>
        </w:rPr>
      </w:pPr>
      <w:r w:rsidRPr="005539AC">
        <w:rPr>
          <w:rFonts w:ascii="Trebuchet MS" w:eastAsia="MS Mincho" w:hAnsi="Trebuchet MS" w:cs="Arial"/>
        </w:rPr>
        <w:t>reprezentantul legal al beneficiarului se angajeaza sa asigure conditiile de desfasurare optima a activitatilor proiectului si sa acorde sprijin echipei de management si implementare in luarea deciziilor legate de proiect, care angajeaza institutia respectiva. De asemenea, beneficiarul se angajeaza ca toti membrii echipei de management lucreaza efectiv la implementarea proiectului, conform cererii de finantare.</w:t>
      </w:r>
    </w:p>
    <w:p w14:paraId="31002BF3"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Proiectele relevante, selectate prin mecanismul non-competitiv, vor face obiectul unei evaluari ad-hoc/tematice in cadrul evaluarii POCU.</w:t>
      </w:r>
    </w:p>
    <w:p w14:paraId="6EA2DE78"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 xml:space="preserve">Proiectele pot să obțină un punctaj de la 0 – 100, însă pentru ca acestea să intre în etapa de selecție pentru acordarea finanțării nerambursabile trebuie să acumuleze minim 70 de puncte. Scorul final se va calcula prin realizarea mediei aritmetice între punctajele acordate de cei doi evaluatori.  </w:t>
      </w:r>
    </w:p>
    <w:p w14:paraId="793D8F96"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Fiecare criteriu este împărțit în subcriterii punctate corespunzător, conform grilei de verificare. Dacă proiectul nu obține punctajul minim alocat fiecărui criteriu, va fi respins.</w:t>
      </w:r>
    </w:p>
    <w:p w14:paraId="49BA6035" w14:textId="77777777" w:rsidR="009B379D" w:rsidRPr="005539AC" w:rsidRDefault="009B379D" w:rsidP="005539AC">
      <w:pPr>
        <w:spacing w:after="0" w:line="240" w:lineRule="auto"/>
        <w:jc w:val="both"/>
        <w:rPr>
          <w:rFonts w:ascii="Trebuchet MS" w:hAnsi="Trebuchet MS" w:cstheme="minorHAnsi"/>
        </w:rPr>
      </w:pPr>
    </w:p>
    <w:p w14:paraId="0E09AEB1" w14:textId="77777777" w:rsidR="009B379D" w:rsidRPr="005539AC" w:rsidRDefault="009B379D" w:rsidP="005539AC">
      <w:pPr>
        <w:pStyle w:val="Titlu3"/>
        <w:spacing w:before="0" w:line="240" w:lineRule="auto"/>
        <w:jc w:val="both"/>
        <w:rPr>
          <w:rFonts w:ascii="Trebuchet MS" w:hAnsi="Trebuchet MS" w:cstheme="minorHAnsi"/>
          <w:b/>
          <w:color w:val="auto"/>
          <w:sz w:val="22"/>
          <w:szCs w:val="22"/>
        </w:rPr>
      </w:pPr>
      <w:bookmarkStart w:id="53" w:name="_Toc478730992"/>
      <w:bookmarkStart w:id="54" w:name="_Toc478735610"/>
      <w:bookmarkStart w:id="55" w:name="_Toc487105479"/>
      <w:r w:rsidRPr="005539AC">
        <w:rPr>
          <w:rFonts w:ascii="Trebuchet MS" w:hAnsi="Trebuchet MS" w:cstheme="minorHAnsi"/>
          <w:b/>
          <w:color w:val="auto"/>
          <w:sz w:val="22"/>
          <w:szCs w:val="22"/>
        </w:rPr>
        <w:t>4.2. Verificarea conformității administrative și a eligibilității proiectelor</w:t>
      </w:r>
      <w:bookmarkEnd w:id="53"/>
      <w:bookmarkEnd w:id="54"/>
      <w:bookmarkEnd w:id="55"/>
    </w:p>
    <w:p w14:paraId="247F832F" w14:textId="77777777" w:rsidR="009B379D" w:rsidRPr="005539AC" w:rsidRDefault="009B379D" w:rsidP="005539AC">
      <w:pPr>
        <w:spacing w:after="0" w:line="240" w:lineRule="auto"/>
        <w:jc w:val="both"/>
        <w:rPr>
          <w:rFonts w:ascii="Trebuchet MS" w:hAnsi="Trebuchet MS" w:cstheme="minorHAnsi"/>
          <w:b/>
        </w:rPr>
      </w:pPr>
      <w:r w:rsidRPr="005539AC">
        <w:rPr>
          <w:rFonts w:ascii="Trebuchet MS" w:hAnsi="Trebuchet MS" w:cstheme="minorHAnsi"/>
        </w:rPr>
        <w:t xml:space="preserve">Proiectele conforme din punct de vedere al criteriilor de depunere (dată, oră şi modalitate de depunere) vor fi verificate din punct de vedere al conformității administrative şi al eligibilității, urmărindu-se îndeplinirea criteriilor incluse în Grila de verificare a conformității administrative și din Grila de verificare a eligibilității şi explicate în </w:t>
      </w:r>
      <w:r w:rsidRPr="005539AC">
        <w:rPr>
          <w:rFonts w:ascii="Trebuchet MS" w:hAnsi="Trebuchet MS" w:cstheme="minorHAnsi"/>
          <w:b/>
        </w:rPr>
        <w:t>Anexa 2: Criteriile de verificare a conformității administrative,</w:t>
      </w:r>
      <w:r w:rsidRPr="005539AC">
        <w:rPr>
          <w:rFonts w:ascii="Trebuchet MS" w:hAnsi="Trebuchet MS" w:cstheme="minorHAnsi"/>
        </w:rPr>
        <w:t xml:space="preserve"> respectiv în </w:t>
      </w:r>
      <w:r w:rsidRPr="005539AC">
        <w:rPr>
          <w:rFonts w:ascii="Trebuchet MS" w:hAnsi="Trebuchet MS" w:cstheme="minorHAnsi"/>
          <w:b/>
        </w:rPr>
        <w:t xml:space="preserve">Anexa  3: </w:t>
      </w:r>
      <w:r w:rsidRPr="005539AC">
        <w:rPr>
          <w:rFonts w:ascii="Trebuchet MS" w:hAnsi="Trebuchet MS" w:cstheme="minorHAnsi"/>
          <w:b/>
          <w:bCs/>
        </w:rPr>
        <w:t>Criterii de evaluare și selecție</w:t>
      </w:r>
      <w:r w:rsidRPr="005539AC">
        <w:rPr>
          <w:rFonts w:ascii="Trebuchet MS" w:hAnsi="Trebuchet MS" w:cstheme="minorHAnsi"/>
          <w:b/>
        </w:rPr>
        <w:t>.</w:t>
      </w:r>
    </w:p>
    <w:p w14:paraId="4AD87578"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O cerere de finanţare este evaluată de 2 experți evaluatori. Comisia de evaluare cere solicitantului clarificări, atunci când evaluatorul consideră că o informație lipsește sau nu este suficient de clară. Se poate solicita un singur set de clarificări pentru verificarea conformității administrative şi a eligibilității.</w:t>
      </w:r>
    </w:p>
    <w:p w14:paraId="6D1F5CCD"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Sistemul de verificare a conformității administrative şi a eligibilității este de tipul  “DA” sau “NU”.  Numai Cererile de finanţare care au obținut „DA” la toate criteriile din Grilele de verificare a conformității administrative şi a eligibilității sunt admise în următoarea etapă a procesului de evaluare, respectiv evaluarea tehnică şi financiară.</w:t>
      </w:r>
    </w:p>
    <w:p w14:paraId="67380700" w14:textId="77777777" w:rsidR="009B379D" w:rsidRPr="005539AC" w:rsidRDefault="009B379D" w:rsidP="005539AC">
      <w:pPr>
        <w:spacing w:after="0" w:line="240" w:lineRule="auto"/>
        <w:jc w:val="both"/>
        <w:rPr>
          <w:rFonts w:ascii="Trebuchet MS" w:hAnsi="Trebuchet MS" w:cstheme="minorHAnsi"/>
        </w:rPr>
      </w:pPr>
    </w:p>
    <w:p w14:paraId="6B7185CE" w14:textId="77777777" w:rsidR="009B379D" w:rsidRPr="005539AC" w:rsidRDefault="009B379D" w:rsidP="005539AC">
      <w:pPr>
        <w:pStyle w:val="Titlu3"/>
        <w:spacing w:before="0" w:line="240" w:lineRule="auto"/>
        <w:jc w:val="both"/>
        <w:rPr>
          <w:rFonts w:ascii="Trebuchet MS" w:hAnsi="Trebuchet MS" w:cstheme="minorHAnsi"/>
          <w:b/>
          <w:color w:val="auto"/>
          <w:sz w:val="22"/>
          <w:szCs w:val="22"/>
        </w:rPr>
      </w:pPr>
      <w:bookmarkStart w:id="56" w:name="_Toc478730993"/>
      <w:bookmarkStart w:id="57" w:name="_Toc478735611"/>
      <w:bookmarkStart w:id="58" w:name="_Toc487105480"/>
      <w:r w:rsidRPr="005539AC">
        <w:rPr>
          <w:rFonts w:ascii="Trebuchet MS" w:hAnsi="Trebuchet MS" w:cstheme="minorHAnsi"/>
          <w:b/>
          <w:color w:val="auto"/>
          <w:sz w:val="22"/>
          <w:szCs w:val="22"/>
        </w:rPr>
        <w:t>4.3.  Evaluarea tehnică și financiară a proiectelor</w:t>
      </w:r>
      <w:bookmarkEnd w:id="56"/>
      <w:bookmarkEnd w:id="57"/>
      <w:bookmarkEnd w:id="58"/>
    </w:p>
    <w:p w14:paraId="7D2724DF"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Toate proiectele acceptate în etapa de verificare a conformității administrative și a eligibilității intră în procesul de evaluare tehnică și financiară.</w:t>
      </w:r>
    </w:p>
    <w:p w14:paraId="61BE74B9"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Procesul de evaluare tehnică și financiară presupune analiza proiectului și notarea acestuia din perspectiva a 4 criterii, incluse în Grila de evaluare tehnică și financiară,  respectiv:</w:t>
      </w:r>
    </w:p>
    <w:p w14:paraId="6290C4D5"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1.</w:t>
      </w:r>
      <w:r w:rsidRPr="005539AC">
        <w:rPr>
          <w:rFonts w:ascii="Trebuchet MS" w:hAnsi="Trebuchet MS" w:cstheme="minorHAnsi"/>
        </w:rPr>
        <w:tab/>
        <w:t>Relevanța proiectului</w:t>
      </w:r>
      <w:r w:rsidRPr="005539AC">
        <w:rPr>
          <w:rFonts w:ascii="Trebuchet MS" w:hAnsi="Trebuchet MS" w:cstheme="minorHAnsi"/>
        </w:rPr>
        <w:tab/>
      </w:r>
      <w:r w:rsidRPr="005539AC">
        <w:rPr>
          <w:rFonts w:ascii="Trebuchet MS" w:hAnsi="Trebuchet MS" w:cstheme="minorHAnsi"/>
        </w:rPr>
        <w:tab/>
      </w:r>
      <w:r w:rsidRPr="005539AC">
        <w:rPr>
          <w:rFonts w:ascii="Trebuchet MS" w:hAnsi="Trebuchet MS" w:cstheme="minorHAnsi"/>
        </w:rPr>
        <w:tab/>
      </w:r>
      <w:r w:rsidRPr="005539AC">
        <w:rPr>
          <w:rFonts w:ascii="Trebuchet MS" w:hAnsi="Trebuchet MS" w:cstheme="minorHAnsi"/>
        </w:rPr>
        <w:tab/>
        <w:t xml:space="preserve"> </w:t>
      </w:r>
    </w:p>
    <w:p w14:paraId="66DC013C"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2.</w:t>
      </w:r>
      <w:r w:rsidRPr="005539AC">
        <w:rPr>
          <w:rFonts w:ascii="Trebuchet MS" w:hAnsi="Trebuchet MS" w:cstheme="minorHAnsi"/>
        </w:rPr>
        <w:tab/>
        <w:t>Eficacitatea implementării proiectului</w:t>
      </w:r>
      <w:r w:rsidRPr="005539AC">
        <w:rPr>
          <w:rFonts w:ascii="Trebuchet MS" w:hAnsi="Trebuchet MS" w:cstheme="minorHAnsi"/>
        </w:rPr>
        <w:tab/>
      </w:r>
      <w:r w:rsidRPr="005539AC">
        <w:rPr>
          <w:rFonts w:ascii="Trebuchet MS" w:hAnsi="Trebuchet MS" w:cstheme="minorHAnsi"/>
        </w:rPr>
        <w:tab/>
      </w:r>
    </w:p>
    <w:p w14:paraId="21283D2E"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3.</w:t>
      </w:r>
      <w:r w:rsidRPr="005539AC">
        <w:rPr>
          <w:rFonts w:ascii="Trebuchet MS" w:hAnsi="Trebuchet MS" w:cstheme="minorHAnsi"/>
        </w:rPr>
        <w:tab/>
        <w:t>Eficienta implementării proiectului</w:t>
      </w:r>
      <w:r w:rsidRPr="005539AC">
        <w:rPr>
          <w:rFonts w:ascii="Trebuchet MS" w:hAnsi="Trebuchet MS" w:cstheme="minorHAnsi"/>
        </w:rPr>
        <w:tab/>
      </w:r>
      <w:r w:rsidRPr="005539AC">
        <w:rPr>
          <w:rFonts w:ascii="Trebuchet MS" w:hAnsi="Trebuchet MS" w:cstheme="minorHAnsi"/>
        </w:rPr>
        <w:tab/>
      </w:r>
    </w:p>
    <w:p w14:paraId="1FBFD425"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4.</w:t>
      </w:r>
      <w:r w:rsidRPr="005539AC">
        <w:rPr>
          <w:rFonts w:ascii="Trebuchet MS" w:hAnsi="Trebuchet MS" w:cstheme="minorHAnsi"/>
        </w:rPr>
        <w:tab/>
        <w:t>Sustenabilitatea proiectului</w:t>
      </w:r>
      <w:r w:rsidRPr="005539AC">
        <w:rPr>
          <w:rFonts w:ascii="Trebuchet MS" w:hAnsi="Trebuchet MS" w:cstheme="minorHAnsi"/>
        </w:rPr>
        <w:tab/>
      </w:r>
      <w:r w:rsidRPr="005539AC">
        <w:rPr>
          <w:rFonts w:ascii="Trebuchet MS" w:hAnsi="Trebuchet MS" w:cstheme="minorHAnsi"/>
        </w:rPr>
        <w:tab/>
      </w:r>
    </w:p>
    <w:p w14:paraId="1D3A5F64" w14:textId="77777777" w:rsidR="009B379D" w:rsidRPr="005539AC" w:rsidRDefault="009B379D" w:rsidP="005539AC">
      <w:pPr>
        <w:spacing w:after="0" w:line="240" w:lineRule="auto"/>
        <w:jc w:val="both"/>
        <w:rPr>
          <w:rFonts w:ascii="Trebuchet MS" w:hAnsi="Trebuchet MS" w:cstheme="minorHAnsi"/>
        </w:rPr>
      </w:pPr>
      <w:r w:rsidRPr="005539AC">
        <w:rPr>
          <w:rFonts w:ascii="Trebuchet MS" w:hAnsi="Trebuchet MS" w:cstheme="minorHAnsi"/>
        </w:rPr>
        <w:t>Fiecare criteriu este împărțit în subcriterii punctate corespunzător, conform grilei de verificare. Dacă proiectul nu obține punctajul minim alocat fiecărui criteriu, va fi respins.</w:t>
      </w:r>
    </w:p>
    <w:p w14:paraId="636A51E6" w14:textId="77777777" w:rsidR="009B379D" w:rsidRPr="005539AC" w:rsidRDefault="009B379D" w:rsidP="005539AC">
      <w:pPr>
        <w:spacing w:after="0" w:line="240" w:lineRule="auto"/>
        <w:jc w:val="both"/>
        <w:rPr>
          <w:rFonts w:ascii="Trebuchet MS" w:hAnsi="Trebuchet MS" w:cstheme="minorHAnsi"/>
          <w:iCs/>
        </w:rPr>
      </w:pPr>
      <w:r w:rsidRPr="005539AC">
        <w:rPr>
          <w:rFonts w:ascii="Trebuchet MS" w:hAnsi="Trebuchet MS" w:cstheme="minorHAnsi"/>
        </w:rPr>
        <w:t xml:space="preserve">Selecția proiectelor se efectuează în conformitate cu prevederile documentului  </w:t>
      </w:r>
      <w:r w:rsidRPr="005539AC">
        <w:rPr>
          <w:rFonts w:ascii="Trebuchet MS" w:hAnsi="Trebuchet MS" w:cstheme="minorHAnsi"/>
          <w:i/>
          <w:iCs/>
        </w:rPr>
        <w:t xml:space="preserve">Orientări privind accesarea finanțărilor în cadrul Programului Operațional Capital Uman 2014-2020 </w:t>
      </w:r>
      <w:r w:rsidRPr="005539AC">
        <w:rPr>
          <w:rFonts w:ascii="Trebuchet MS" w:hAnsi="Trebuchet MS" w:cstheme="minorHAnsi"/>
          <w:iCs/>
        </w:rPr>
        <w:t>și ale Metodologiei de evaluare și selecție a proiectelor POCU.</w:t>
      </w:r>
    </w:p>
    <w:p w14:paraId="00D4C4D7" w14:textId="77777777" w:rsidR="009B379D" w:rsidRPr="005539AC" w:rsidRDefault="009B379D" w:rsidP="005539AC">
      <w:pPr>
        <w:spacing w:after="0" w:line="240" w:lineRule="auto"/>
        <w:jc w:val="both"/>
        <w:rPr>
          <w:rFonts w:ascii="Trebuchet MS" w:hAnsi="Trebuchet MS" w:cstheme="minorHAnsi"/>
          <w:b/>
        </w:rPr>
      </w:pPr>
      <w:r w:rsidRPr="005539AC">
        <w:rPr>
          <w:rFonts w:ascii="Trebuchet MS" w:hAnsi="Trebuchet MS" w:cstheme="minorHAnsi"/>
          <w:b/>
        </w:rPr>
        <w:t>A se vedea Anexa 2: Criteriile de verificare a conformității administrative și a eligibilității și Anexa 3: Criterii de evaluare și selecție</w:t>
      </w:r>
    </w:p>
    <w:p w14:paraId="7033138A" w14:textId="77777777" w:rsidR="00FB6488" w:rsidRPr="005539AC" w:rsidRDefault="00FB6488" w:rsidP="005539AC">
      <w:pPr>
        <w:spacing w:after="0" w:line="240" w:lineRule="auto"/>
        <w:jc w:val="both"/>
        <w:rPr>
          <w:rFonts w:ascii="Trebuchet MS" w:hAnsi="Trebuchet MS"/>
        </w:rPr>
      </w:pPr>
    </w:p>
    <w:p w14:paraId="728188AB" w14:textId="77777777" w:rsidR="00FB6488" w:rsidRPr="005539AC" w:rsidRDefault="00FB6488" w:rsidP="005539AC">
      <w:pPr>
        <w:pStyle w:val="Titlu1"/>
        <w:spacing w:before="0" w:line="240" w:lineRule="auto"/>
        <w:rPr>
          <w:rFonts w:ascii="Trebuchet MS" w:hAnsi="Trebuchet MS"/>
          <w:b/>
          <w:color w:val="auto"/>
          <w:sz w:val="22"/>
          <w:szCs w:val="22"/>
        </w:rPr>
      </w:pPr>
      <w:bookmarkStart w:id="59" w:name="_Toc486249628"/>
      <w:bookmarkStart w:id="60" w:name="_Toc487107936"/>
      <w:r w:rsidRPr="005539AC">
        <w:rPr>
          <w:rFonts w:ascii="Trebuchet MS" w:hAnsi="Trebuchet MS"/>
          <w:b/>
          <w:color w:val="auto"/>
          <w:sz w:val="22"/>
          <w:szCs w:val="22"/>
        </w:rPr>
        <w:t>CAPITOLUL 5. Depunerea și soluționarea contestațiilor</w:t>
      </w:r>
      <w:bookmarkEnd w:id="59"/>
      <w:bookmarkEnd w:id="60"/>
    </w:p>
    <w:p w14:paraId="4C83EAB6" w14:textId="77777777" w:rsidR="009E2D78" w:rsidRPr="005539AC" w:rsidRDefault="009E2D78" w:rsidP="005539AC">
      <w:pPr>
        <w:spacing w:after="0" w:line="240" w:lineRule="auto"/>
        <w:jc w:val="both"/>
        <w:rPr>
          <w:rFonts w:ascii="Trebuchet MS" w:hAnsi="Trebuchet MS"/>
        </w:rPr>
      </w:pPr>
    </w:p>
    <w:p w14:paraId="6E650BEB" w14:textId="77777777" w:rsidR="00FB6488" w:rsidRPr="005539AC" w:rsidRDefault="00FB6488" w:rsidP="005539AC">
      <w:pPr>
        <w:spacing w:after="0" w:line="240" w:lineRule="auto"/>
        <w:jc w:val="both"/>
        <w:rPr>
          <w:rFonts w:ascii="Trebuchet MS" w:hAnsi="Trebuchet MS"/>
        </w:rPr>
      </w:pPr>
      <w:r w:rsidRPr="005539AC">
        <w:rPr>
          <w:rFonts w:ascii="Trebuchet MS" w:hAnsi="Trebuchet MS"/>
        </w:rPr>
        <w:t xml:space="preserve">Procesul de soluționare a contestațiilor se desfășoară în conformitate cu prevederile Metodologiei de verificare, evaluare și selecție a proiectelor POCU. </w:t>
      </w:r>
    </w:p>
    <w:p w14:paraId="358723B1" w14:textId="77777777" w:rsidR="00FB6488" w:rsidRPr="005539AC" w:rsidRDefault="00FB6488" w:rsidP="005539AC">
      <w:pPr>
        <w:spacing w:after="0" w:line="240" w:lineRule="auto"/>
        <w:jc w:val="both"/>
        <w:rPr>
          <w:rFonts w:ascii="Trebuchet MS" w:hAnsi="Trebuchet MS"/>
          <w:b/>
        </w:rPr>
      </w:pPr>
    </w:p>
    <w:p w14:paraId="1C7117BE" w14:textId="77777777" w:rsidR="00FB6488" w:rsidRPr="005539AC" w:rsidRDefault="00FB6488" w:rsidP="005539AC">
      <w:pPr>
        <w:pStyle w:val="Titlu1"/>
        <w:spacing w:before="0" w:line="240" w:lineRule="auto"/>
        <w:rPr>
          <w:rFonts w:ascii="Trebuchet MS" w:hAnsi="Trebuchet MS"/>
          <w:b/>
          <w:color w:val="auto"/>
          <w:sz w:val="22"/>
          <w:szCs w:val="22"/>
        </w:rPr>
      </w:pPr>
      <w:bookmarkStart w:id="61" w:name="_Toc486249629"/>
      <w:bookmarkStart w:id="62" w:name="_Toc487107937"/>
      <w:r w:rsidRPr="005539AC">
        <w:rPr>
          <w:rFonts w:ascii="Trebuchet MS" w:hAnsi="Trebuchet MS"/>
          <w:b/>
          <w:color w:val="auto"/>
          <w:sz w:val="22"/>
          <w:szCs w:val="22"/>
        </w:rPr>
        <w:t>CAPITOLUL 6. Contractarea proiectelor – descrierea procesului</w:t>
      </w:r>
      <w:bookmarkEnd w:id="61"/>
      <w:bookmarkEnd w:id="62"/>
      <w:r w:rsidRPr="005539AC">
        <w:rPr>
          <w:rFonts w:ascii="Trebuchet MS" w:hAnsi="Trebuchet MS"/>
          <w:b/>
          <w:color w:val="auto"/>
          <w:sz w:val="22"/>
          <w:szCs w:val="22"/>
        </w:rPr>
        <w:t xml:space="preserve"> </w:t>
      </w:r>
    </w:p>
    <w:p w14:paraId="7BD0184A" w14:textId="77777777" w:rsidR="009E2D78" w:rsidRPr="005539AC" w:rsidRDefault="009E2D78" w:rsidP="005539AC">
      <w:pPr>
        <w:spacing w:after="0" w:line="240" w:lineRule="auto"/>
        <w:jc w:val="both"/>
        <w:rPr>
          <w:rFonts w:ascii="Trebuchet MS" w:eastAsia="MS ??" w:hAnsi="Trebuchet MS" w:cs="Calibri"/>
        </w:rPr>
      </w:pPr>
    </w:p>
    <w:p w14:paraId="39A890B7" w14:textId="290E852E" w:rsidR="00FB6488" w:rsidRPr="005539AC" w:rsidRDefault="00FB6488" w:rsidP="005539AC">
      <w:pPr>
        <w:spacing w:after="0" w:line="240" w:lineRule="auto"/>
        <w:jc w:val="both"/>
        <w:rPr>
          <w:rFonts w:ascii="Trebuchet MS" w:eastAsia="MS ??" w:hAnsi="Trebuchet MS" w:cs="Calibri"/>
          <w:b/>
          <w:i/>
        </w:rPr>
      </w:pPr>
      <w:r w:rsidRPr="005539AC">
        <w:rPr>
          <w:rFonts w:ascii="Trebuchet MS" w:eastAsia="MS ??" w:hAnsi="Trebuchet MS" w:cs="Calibri"/>
        </w:rPr>
        <w:t xml:space="preserve">Procesul de contractare se desfășoară în conformitate cu prevederile </w:t>
      </w:r>
      <w:r w:rsidRPr="005539AC">
        <w:rPr>
          <w:rFonts w:ascii="Trebuchet MS" w:eastAsia="MS ??" w:hAnsi="Trebuchet MS" w:cs="Calibri"/>
          <w:i/>
          <w:iCs/>
        </w:rPr>
        <w:t>Orientări privind accesarea finanțărilor</w:t>
      </w:r>
      <w:r w:rsidR="006471AE" w:rsidRPr="005539AC">
        <w:rPr>
          <w:rFonts w:ascii="Trebuchet MS" w:eastAsia="MS ??" w:hAnsi="Trebuchet MS" w:cs="Calibri"/>
          <w:i/>
          <w:iCs/>
        </w:rPr>
        <w:t xml:space="preserve"> </w:t>
      </w:r>
      <w:r w:rsidRPr="005539AC">
        <w:rPr>
          <w:rFonts w:ascii="Trebuchet MS" w:eastAsia="MS ??" w:hAnsi="Trebuchet MS" w:cs="Calibri"/>
          <w:i/>
          <w:iCs/>
        </w:rPr>
        <w:t>în cadrul Programului Operațional Capital Uman 2014-2020</w:t>
      </w:r>
      <w:r w:rsidR="00174500" w:rsidRPr="005539AC">
        <w:rPr>
          <w:rFonts w:ascii="Trebuchet MS" w:eastAsia="MS ??" w:hAnsi="Trebuchet MS" w:cs="Calibri"/>
          <w:i/>
          <w:iCs/>
        </w:rPr>
        <w:t xml:space="preserve"> </w:t>
      </w:r>
      <w:r w:rsidR="00174500" w:rsidRPr="005539AC">
        <w:rPr>
          <w:rFonts w:ascii="Trebuchet MS" w:hAnsi="Trebuchet MS"/>
        </w:rPr>
        <w:t>disponibil la http://www.fonduri-ue.ro/pocu-2014#implementare-program</w:t>
      </w:r>
      <w:r w:rsidRPr="005539AC">
        <w:rPr>
          <w:rFonts w:ascii="Trebuchet MS" w:eastAsia="MS ??" w:hAnsi="Trebuchet MS" w:cs="Calibri"/>
          <w:b/>
          <w:i/>
        </w:rPr>
        <w:t xml:space="preserve">. </w:t>
      </w:r>
    </w:p>
    <w:p w14:paraId="5F2A300E" w14:textId="77777777" w:rsidR="00EB1CAE" w:rsidRPr="005539AC" w:rsidRDefault="00EB1CAE" w:rsidP="005539AC">
      <w:pPr>
        <w:spacing w:after="0" w:line="240" w:lineRule="auto"/>
        <w:jc w:val="both"/>
        <w:rPr>
          <w:rFonts w:ascii="Trebuchet MS" w:eastAsia="MS ??" w:hAnsi="Trebuchet MS" w:cs="Calibri"/>
          <w:b/>
          <w:i/>
          <w:iCs/>
        </w:rPr>
      </w:pPr>
    </w:p>
    <w:p w14:paraId="1B8550EE" w14:textId="28235674" w:rsidR="00FB6488" w:rsidRPr="005539AC" w:rsidRDefault="00FB6488" w:rsidP="005539AC">
      <w:pPr>
        <w:pStyle w:val="Titlu1"/>
        <w:spacing w:before="0" w:line="240" w:lineRule="auto"/>
        <w:rPr>
          <w:rFonts w:ascii="Trebuchet MS" w:hAnsi="Trebuchet MS"/>
          <w:b/>
          <w:color w:val="auto"/>
          <w:sz w:val="22"/>
          <w:szCs w:val="22"/>
        </w:rPr>
      </w:pPr>
      <w:bookmarkStart w:id="63" w:name="_Toc486249630"/>
      <w:bookmarkStart w:id="64" w:name="_Toc487107938"/>
      <w:r w:rsidRPr="005539AC">
        <w:rPr>
          <w:rFonts w:ascii="Trebuchet MS" w:hAnsi="Trebuchet MS"/>
          <w:b/>
          <w:color w:val="auto"/>
          <w:sz w:val="22"/>
          <w:szCs w:val="22"/>
        </w:rPr>
        <w:t>Anexe</w:t>
      </w:r>
      <w:bookmarkEnd w:id="63"/>
      <w:bookmarkEnd w:id="64"/>
    </w:p>
    <w:p w14:paraId="7940CD5C" w14:textId="77777777" w:rsidR="009E2D78" w:rsidRPr="005539AC" w:rsidRDefault="009E2D78" w:rsidP="005539AC">
      <w:pPr>
        <w:spacing w:after="0" w:line="240" w:lineRule="auto"/>
        <w:jc w:val="both"/>
        <w:rPr>
          <w:rFonts w:ascii="Trebuchet MS" w:hAnsi="Trebuchet MS"/>
        </w:rPr>
      </w:pPr>
    </w:p>
    <w:p w14:paraId="58D5191E" w14:textId="77777777" w:rsidR="00697786" w:rsidRPr="005539AC" w:rsidRDefault="00697786" w:rsidP="005539AC">
      <w:pPr>
        <w:spacing w:after="0" w:line="240" w:lineRule="auto"/>
        <w:jc w:val="both"/>
        <w:rPr>
          <w:rFonts w:ascii="Trebuchet MS" w:hAnsi="Trebuchet MS"/>
        </w:rPr>
      </w:pPr>
      <w:r w:rsidRPr="005539AC">
        <w:rPr>
          <w:rFonts w:ascii="Trebuchet MS" w:hAnsi="Trebuchet MS"/>
        </w:rPr>
        <w:t>ANEXA 1. Definițiile indicatorilor de rezultat și realizare</w:t>
      </w:r>
    </w:p>
    <w:p w14:paraId="02317336" w14:textId="77777777" w:rsidR="00697786" w:rsidRPr="005539AC" w:rsidRDefault="00697786" w:rsidP="005539AC">
      <w:pPr>
        <w:spacing w:after="0" w:line="240" w:lineRule="auto"/>
        <w:jc w:val="both"/>
        <w:rPr>
          <w:rFonts w:ascii="Trebuchet MS" w:hAnsi="Trebuchet MS"/>
        </w:rPr>
      </w:pPr>
      <w:r w:rsidRPr="005539AC">
        <w:rPr>
          <w:rFonts w:ascii="Trebuchet MS" w:hAnsi="Trebuchet MS"/>
        </w:rPr>
        <w:t>ANEXA 2.Criteriile de verificare a conformității administrative și a eligibilității</w:t>
      </w:r>
    </w:p>
    <w:p w14:paraId="3E1D93E4" w14:textId="6EB85CE8" w:rsidR="00697786" w:rsidRPr="005539AC" w:rsidRDefault="00697786" w:rsidP="005539AC">
      <w:pPr>
        <w:spacing w:after="0" w:line="240" w:lineRule="auto"/>
        <w:jc w:val="both"/>
        <w:rPr>
          <w:rFonts w:ascii="Trebuchet MS" w:hAnsi="Trebuchet MS"/>
        </w:rPr>
      </w:pPr>
      <w:r w:rsidRPr="005539AC">
        <w:rPr>
          <w:rFonts w:ascii="Trebuchet MS" w:hAnsi="Trebuchet MS"/>
        </w:rPr>
        <w:t>ANEXA 3. Criterii de evaluare tehnică și financiară</w:t>
      </w:r>
    </w:p>
    <w:p w14:paraId="4F439335" w14:textId="120FAFEA" w:rsidR="00B703C8" w:rsidRPr="005539AC" w:rsidRDefault="00B703C8" w:rsidP="005539AC">
      <w:pPr>
        <w:spacing w:after="0" w:line="240" w:lineRule="auto"/>
        <w:jc w:val="both"/>
        <w:rPr>
          <w:rFonts w:ascii="Trebuchet MS" w:hAnsi="Trebuchet MS"/>
        </w:rPr>
      </w:pPr>
      <w:r w:rsidRPr="005539AC">
        <w:rPr>
          <w:rFonts w:ascii="Trebuchet MS" w:hAnsi="Trebuchet MS"/>
        </w:rPr>
        <w:t>ANEXA 4 Cadru legal si strategic</w:t>
      </w:r>
    </w:p>
    <w:bookmarkEnd w:id="43"/>
    <w:bookmarkEnd w:id="44"/>
    <w:p w14:paraId="430785A9" w14:textId="77777777" w:rsidR="00CD5024" w:rsidRPr="005539AC" w:rsidRDefault="00CD5024" w:rsidP="005539AC">
      <w:pPr>
        <w:spacing w:after="0" w:line="240" w:lineRule="auto"/>
        <w:jc w:val="both"/>
        <w:rPr>
          <w:rFonts w:ascii="Trebuchet MS" w:hAnsi="Trebuchet MS"/>
        </w:rPr>
      </w:pPr>
    </w:p>
    <w:sectPr w:rsidR="00CD5024" w:rsidRPr="005539AC"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FE2A12" w14:textId="77777777" w:rsidR="003138F1" w:rsidRDefault="003138F1" w:rsidP="000331B2">
      <w:pPr>
        <w:spacing w:after="0" w:line="240" w:lineRule="auto"/>
      </w:pPr>
      <w:r>
        <w:separator/>
      </w:r>
    </w:p>
  </w:endnote>
  <w:endnote w:type="continuationSeparator" w:id="0">
    <w:p w14:paraId="5F535760" w14:textId="77777777" w:rsidR="003138F1" w:rsidRDefault="003138F1"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MS Gothic"/>
    <w:panose1 w:val="00000000000000000000"/>
    <w:charset w:val="00"/>
    <w:family w:val="swiss"/>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049AB9" w14:textId="77777777" w:rsidR="0004110B" w:rsidRPr="001F535D" w:rsidRDefault="0004110B">
    <w:pPr>
      <w:pStyle w:val="Subsol"/>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CB005F">
      <w:rPr>
        <w:rFonts w:ascii="Calibri" w:hAnsi="Calibri"/>
        <w:b/>
        <w:noProof/>
        <w:color w:val="17365D"/>
        <w:sz w:val="20"/>
        <w:szCs w:val="20"/>
      </w:rPr>
      <w:t>8</w:t>
    </w:r>
    <w:r w:rsidRPr="001F535D">
      <w:rPr>
        <w:rFonts w:ascii="Calibri" w:hAnsi="Calibri"/>
        <w:b/>
        <w:color w:val="17365D"/>
        <w:sz w:val="20"/>
        <w:szCs w:val="20"/>
      </w:rPr>
      <w:fldChar w:fldCharType="end"/>
    </w:r>
  </w:p>
  <w:p w14:paraId="7BB093F4" w14:textId="77777777" w:rsidR="0004110B" w:rsidRPr="009334AB" w:rsidRDefault="0004110B" w:rsidP="00181A3F">
    <w:pPr>
      <w:pStyle w:val="Subsol"/>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4028F572" w14:textId="77777777" w:rsidR="0004110B" w:rsidRPr="00FE3806" w:rsidRDefault="0004110B" w:rsidP="00FE3806">
    <w:pPr>
      <w:pStyle w:val="Subsol"/>
      <w:spacing w:line="240" w:lineRule="auto"/>
      <w:jc w:val="center"/>
      <w:rPr>
        <w:rFonts w:ascii="Calibri" w:hAnsi="Calibri"/>
        <w:color w:val="002060"/>
        <w:sz w:val="18"/>
        <w:szCs w:val="18"/>
      </w:rPr>
    </w:pPr>
    <w:r w:rsidRPr="00FE3806">
      <w:rPr>
        <w:rFonts w:ascii="Calibri" w:hAnsi="Calibri"/>
        <w:color w:val="002060"/>
        <w:sz w:val="18"/>
        <w:szCs w:val="18"/>
      </w:rPr>
      <w:t>Scheme naționale - programe de ucenicie și stagii</w:t>
    </w:r>
  </w:p>
  <w:p w14:paraId="7E5CEF5A" w14:textId="77777777" w:rsidR="0004110B" w:rsidRPr="00F67A1F" w:rsidRDefault="0004110B" w:rsidP="00F67A1F">
    <w:pPr>
      <w:spacing w:after="0" w:line="240" w:lineRule="auto"/>
      <w:jc w:val="center"/>
      <w:rPr>
        <w:i/>
        <w:color w:val="002060"/>
        <w:sz w:val="18"/>
        <w:szCs w:val="18"/>
      </w:rPr>
    </w:pPr>
    <w:r>
      <w:rPr>
        <w:i/>
        <w:color w:val="002060"/>
        <w:sz w:val="18"/>
        <w:szCs w:val="18"/>
      </w:rPr>
      <w:t>AP 1</w:t>
    </w:r>
    <w:r w:rsidRPr="00F67A1F">
      <w:rPr>
        <w:i/>
        <w:color w:val="002060"/>
        <w:sz w:val="18"/>
        <w:szCs w:val="18"/>
      </w:rPr>
      <w:t>/ PI 8.ii/ OS 1.1</w:t>
    </w:r>
    <w:r>
      <w:rPr>
        <w:i/>
        <w:color w:val="002060"/>
        <w:sz w:val="18"/>
        <w:szCs w:val="18"/>
      </w:rPr>
      <w:t xml:space="preserve"> &amp; 1.2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4BDB3" w14:textId="77777777" w:rsidR="0004110B" w:rsidRPr="001F535D" w:rsidRDefault="0004110B">
    <w:pPr>
      <w:pStyle w:val="Subsol"/>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CB005F">
      <w:rPr>
        <w:rFonts w:ascii="Calibri" w:hAnsi="Calibri"/>
        <w:b/>
        <w:noProof/>
        <w:color w:val="17365D"/>
        <w:sz w:val="20"/>
        <w:szCs w:val="20"/>
      </w:rPr>
      <w:t>20</w:t>
    </w:r>
    <w:r w:rsidRPr="001F535D">
      <w:rPr>
        <w:rFonts w:ascii="Calibri" w:hAnsi="Calibri"/>
        <w:b/>
        <w:color w:val="17365D"/>
        <w:sz w:val="20"/>
        <w:szCs w:val="20"/>
      </w:rPr>
      <w:fldChar w:fldCharType="end"/>
    </w:r>
  </w:p>
  <w:p w14:paraId="273E3559" w14:textId="6D438AA3" w:rsidR="0004110B" w:rsidRPr="009334AB" w:rsidRDefault="0004110B" w:rsidP="00181A3F">
    <w:pPr>
      <w:pStyle w:val="Subsol"/>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264EDE9B" w14:textId="77777777" w:rsidR="0004110B" w:rsidRPr="00FE3806" w:rsidRDefault="0004110B" w:rsidP="00FE3806">
    <w:pPr>
      <w:pStyle w:val="Subsol"/>
      <w:spacing w:line="240" w:lineRule="auto"/>
      <w:jc w:val="center"/>
      <w:rPr>
        <w:rFonts w:ascii="Calibri" w:hAnsi="Calibri"/>
        <w:color w:val="002060"/>
        <w:sz w:val="18"/>
        <w:szCs w:val="18"/>
      </w:rPr>
    </w:pPr>
    <w:r w:rsidRPr="00FE3806">
      <w:rPr>
        <w:rFonts w:ascii="Calibri" w:hAnsi="Calibri"/>
        <w:color w:val="002060"/>
        <w:sz w:val="18"/>
        <w:szCs w:val="18"/>
      </w:rPr>
      <w:t>Scheme naționale - programe de ucenicie și stagii</w:t>
    </w:r>
  </w:p>
  <w:p w14:paraId="55853BA6" w14:textId="5FB29982" w:rsidR="0004110B" w:rsidRPr="00F67A1F" w:rsidRDefault="0004110B" w:rsidP="00F67A1F">
    <w:pPr>
      <w:spacing w:after="0" w:line="240" w:lineRule="auto"/>
      <w:jc w:val="center"/>
      <w:rPr>
        <w:i/>
        <w:color w:val="002060"/>
        <w:sz w:val="18"/>
        <w:szCs w:val="18"/>
      </w:rPr>
    </w:pPr>
    <w:r>
      <w:rPr>
        <w:i/>
        <w:color w:val="002060"/>
        <w:sz w:val="18"/>
        <w:szCs w:val="18"/>
      </w:rPr>
      <w:t>AP 2</w:t>
    </w:r>
    <w:r w:rsidRPr="00F67A1F">
      <w:rPr>
        <w:i/>
        <w:color w:val="002060"/>
        <w:sz w:val="18"/>
        <w:szCs w:val="18"/>
      </w:rPr>
      <w:t xml:space="preserve">/ PI 8.ii/ OS </w:t>
    </w:r>
    <w:r>
      <w:rPr>
        <w:i/>
        <w:color w:val="002060"/>
        <w:sz w:val="18"/>
        <w:szCs w:val="18"/>
      </w:rPr>
      <w:t>2</w:t>
    </w:r>
    <w:r w:rsidRPr="00F67A1F">
      <w:rPr>
        <w:i/>
        <w:color w:val="002060"/>
        <w:sz w:val="18"/>
        <w:szCs w:val="18"/>
      </w:rPr>
      <w:t>.1</w:t>
    </w:r>
    <w:r>
      <w:rPr>
        <w:i/>
        <w:color w:val="002060"/>
        <w:sz w:val="18"/>
        <w:szCs w:val="18"/>
      </w:rPr>
      <w:t xml:space="preserve"> &amp; 2.2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E779F5" w14:textId="77777777" w:rsidR="003138F1" w:rsidRDefault="003138F1" w:rsidP="000331B2">
      <w:pPr>
        <w:spacing w:after="0" w:line="240" w:lineRule="auto"/>
      </w:pPr>
      <w:r>
        <w:separator/>
      </w:r>
    </w:p>
  </w:footnote>
  <w:footnote w:type="continuationSeparator" w:id="0">
    <w:p w14:paraId="55EF74AB" w14:textId="77777777" w:rsidR="003138F1" w:rsidRDefault="003138F1" w:rsidP="000331B2">
      <w:pPr>
        <w:spacing w:after="0" w:line="240" w:lineRule="auto"/>
      </w:pPr>
      <w:r>
        <w:continuationSeparator/>
      </w:r>
    </w:p>
  </w:footnote>
  <w:footnote w:id="1">
    <w:p w14:paraId="02242420" w14:textId="77777777" w:rsidR="0004110B" w:rsidRPr="000E4D7E" w:rsidRDefault="0004110B" w:rsidP="00D5772C">
      <w:pPr>
        <w:pStyle w:val="Textnotdesubsol"/>
        <w:rPr>
          <w:rFonts w:ascii="Trebuchet MS" w:hAnsi="Trebuchet MS"/>
          <w:sz w:val="16"/>
          <w:szCs w:val="16"/>
        </w:rPr>
      </w:pPr>
      <w:r w:rsidRPr="000E4D7E">
        <w:rPr>
          <w:rStyle w:val="Referinnotdesubsol"/>
          <w:rFonts w:ascii="Trebuchet MS" w:hAnsi="Trebuchet MS"/>
          <w:sz w:val="16"/>
          <w:szCs w:val="16"/>
        </w:rPr>
        <w:footnoteRef/>
      </w:r>
      <w:r w:rsidRPr="000E4D7E">
        <w:rPr>
          <w:rFonts w:ascii="Trebuchet MS" w:hAnsi="Trebuchet MS"/>
          <w:sz w:val="16"/>
          <w:szCs w:val="16"/>
        </w:rPr>
        <w:t xml:space="preserve"> Conform Estimărilor EUROFOUND, aproximativ 1,54% din Produsul Intern Brut în 2011, Eurofound (2012), </w:t>
      </w:r>
      <w:r w:rsidRPr="000E4D7E">
        <w:rPr>
          <w:rFonts w:ascii="Trebuchet MS" w:hAnsi="Trebuchet MS"/>
          <w:i/>
          <w:sz w:val="16"/>
          <w:szCs w:val="16"/>
        </w:rPr>
        <w:t>NEETs – Young people not in employment, education or training: Characteristics, costs and policy responses in Europe</w:t>
      </w:r>
      <w:r w:rsidRPr="000E4D7E">
        <w:rPr>
          <w:rFonts w:ascii="Trebuchet MS" w:hAnsi="Trebuchet MS"/>
          <w:sz w:val="16"/>
          <w:szCs w:val="16"/>
        </w:rPr>
        <w:t>, Publications Office of the European Union, Luxembourg</w:t>
      </w:r>
    </w:p>
  </w:footnote>
  <w:footnote w:id="2">
    <w:p w14:paraId="3F8A8538" w14:textId="77777777" w:rsidR="0004110B" w:rsidRPr="00AE05D0" w:rsidRDefault="0004110B" w:rsidP="00D5772C">
      <w:pPr>
        <w:pStyle w:val="Textnotdesubsol"/>
        <w:rPr>
          <w:rFonts w:ascii="Trebuchet MS" w:hAnsi="Trebuchet MS"/>
          <w:sz w:val="16"/>
          <w:szCs w:val="16"/>
        </w:rPr>
      </w:pPr>
      <w:r w:rsidRPr="000E4D7E">
        <w:rPr>
          <w:rStyle w:val="Referinnotdesubsol"/>
          <w:rFonts w:ascii="Trebuchet MS" w:hAnsi="Trebuchet MS"/>
          <w:sz w:val="16"/>
          <w:szCs w:val="16"/>
        </w:rPr>
        <w:footnoteRef/>
      </w:r>
      <w:hyperlink r:id="rId1" w:history="1">
        <w:r w:rsidRPr="00AE05D0">
          <w:rPr>
            <w:rStyle w:val="Hyperlink"/>
            <w:rFonts w:ascii="Trebuchet MS" w:hAnsi="Trebuchet MS"/>
            <w:sz w:val="16"/>
            <w:szCs w:val="16"/>
          </w:rPr>
          <w:t>http://www.cedefop.europa.eu/en/publications-and-resources/country-reports/romania-skills-forecasts-2025</w:t>
        </w:r>
      </w:hyperlink>
      <w:r w:rsidRPr="00AE05D0">
        <w:rPr>
          <w:rFonts w:ascii="Trebuchet MS" w:hAnsi="Trebuchet MS"/>
          <w:sz w:val="16"/>
          <w:szCs w:val="16"/>
        </w:rPr>
        <w:t xml:space="preserve"> </w:t>
      </w:r>
    </w:p>
  </w:footnote>
  <w:footnote w:id="3">
    <w:p w14:paraId="40259E14" w14:textId="77777777" w:rsidR="0004110B" w:rsidRPr="000E4D7E" w:rsidRDefault="0004110B" w:rsidP="00D5772C">
      <w:pPr>
        <w:pStyle w:val="Textnotdesubsol"/>
        <w:rPr>
          <w:rFonts w:ascii="Trebuchet MS" w:hAnsi="Trebuchet MS"/>
          <w:sz w:val="16"/>
          <w:szCs w:val="16"/>
        </w:rPr>
      </w:pPr>
      <w:r w:rsidRPr="00AE05D0">
        <w:rPr>
          <w:rStyle w:val="Referinnotdesubsol"/>
          <w:rFonts w:ascii="Trebuchet MS" w:hAnsi="Trebuchet MS"/>
          <w:sz w:val="16"/>
          <w:szCs w:val="16"/>
        </w:rPr>
        <w:footnoteRef/>
      </w:r>
      <w:r w:rsidRPr="00AE05D0">
        <w:rPr>
          <w:rFonts w:ascii="Trebuchet MS" w:hAnsi="Trebuchet MS"/>
          <w:sz w:val="16"/>
          <w:szCs w:val="16"/>
        </w:rPr>
        <w:t xml:space="preserve"> Date INS și Eurostat</w:t>
      </w:r>
    </w:p>
  </w:footnote>
  <w:footnote w:id="4">
    <w:p w14:paraId="7D902F3D" w14:textId="77777777" w:rsidR="0004110B" w:rsidRPr="00CD5E3E" w:rsidRDefault="0004110B" w:rsidP="009B379D">
      <w:pPr>
        <w:pStyle w:val="Textnotdesubsol"/>
        <w:ind w:left="0"/>
        <w:rPr>
          <w:rFonts w:ascii="Trebuchet MS" w:hAnsi="Trebuchet MS"/>
          <w:color w:val="auto"/>
          <w:sz w:val="18"/>
          <w:szCs w:val="18"/>
        </w:rPr>
      </w:pPr>
      <w:r w:rsidRPr="00CD5E3E">
        <w:rPr>
          <w:rStyle w:val="Referinnotdesubsol"/>
          <w:rFonts w:ascii="Trebuchet MS" w:hAnsi="Trebuchet MS"/>
          <w:color w:val="auto"/>
          <w:sz w:val="18"/>
          <w:szCs w:val="18"/>
        </w:rPr>
        <w:footnoteRef/>
      </w:r>
      <w:r w:rsidRPr="00CD5E3E">
        <w:rPr>
          <w:rFonts w:ascii="Trebuchet MS" w:hAnsi="Trebuchet MS"/>
          <w:color w:val="auto"/>
          <w:sz w:val="18"/>
          <w:szCs w:val="18"/>
        </w:rPr>
        <w:t xml:space="preserve"> Acest plafon nu se aplică pentru proiectele non-competitive aferente axelor prioritare 1 şi 2.</w:t>
      </w:r>
    </w:p>
  </w:footnote>
  <w:footnote w:id="5">
    <w:p w14:paraId="1F712DC6" w14:textId="77777777" w:rsidR="0004110B" w:rsidRPr="00794469" w:rsidRDefault="0004110B" w:rsidP="009B379D">
      <w:pPr>
        <w:pStyle w:val="Textnotdesubsol"/>
        <w:tabs>
          <w:tab w:val="left" w:pos="0"/>
        </w:tabs>
        <w:spacing w:line="240" w:lineRule="auto"/>
        <w:ind w:left="0"/>
        <w:rPr>
          <w:rFonts w:ascii="Trebuchet MS" w:hAnsi="Trebuchet MS" w:cs="Arial"/>
          <w:color w:val="auto"/>
          <w:sz w:val="18"/>
          <w:szCs w:val="18"/>
        </w:rPr>
      </w:pPr>
      <w:r w:rsidRPr="00633F7C">
        <w:rPr>
          <w:rStyle w:val="Referinnotdesubsol"/>
          <w:rFonts w:cs="Arial"/>
          <w:color w:val="244061" w:themeColor="accent1" w:themeShade="80"/>
          <w:sz w:val="18"/>
          <w:szCs w:val="18"/>
        </w:rPr>
        <w:footnoteRef/>
      </w:r>
      <w:r w:rsidRPr="00633F7C">
        <w:rPr>
          <w:rFonts w:cs="Arial"/>
          <w:color w:val="244061" w:themeColor="accent1" w:themeShade="80"/>
          <w:sz w:val="18"/>
          <w:szCs w:val="18"/>
        </w:rPr>
        <w:t xml:space="preserve"> În </w:t>
      </w:r>
      <w:r w:rsidRPr="00794469">
        <w:rPr>
          <w:rFonts w:ascii="Trebuchet MS" w:hAnsi="Trebuchet MS" w:cs="Arial"/>
          <w:color w:val="auto"/>
          <w:sz w:val="18"/>
          <w:szCs w:val="18"/>
        </w:rPr>
        <w:t>cazul în care nu sunt îndeplinite dou</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w:t>
      </w:r>
      <w:r w:rsidRPr="00794469">
        <w:rPr>
          <w:rFonts w:ascii="Trebuchet MS" w:hAnsi="Trebuchet MS" w:cs="Arial" w:hint="eastAsia"/>
          <w:color w:val="auto"/>
          <w:sz w:val="18"/>
          <w:szCs w:val="18"/>
        </w:rPr>
        <w:t>ţ</w:t>
      </w:r>
      <w:r w:rsidRPr="00794469">
        <w:rPr>
          <w:rFonts w:ascii="Trebuchet MS" w:hAnsi="Trebuchet MS" w:cs="Arial"/>
          <w:color w:val="auto"/>
          <w:sz w:val="18"/>
          <w:szCs w:val="18"/>
        </w:rPr>
        <w:t>inte intermediare anuale consecutive, contractul de finanțare se reziliaz</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iar beneficiarul va fi obligat s</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returneze sumele cheltuite.</w:t>
      </w:r>
    </w:p>
  </w:footnote>
  <w:footnote w:id="6">
    <w:p w14:paraId="53F5D8A0" w14:textId="77777777" w:rsidR="0004110B" w:rsidRPr="00633F7C" w:rsidRDefault="0004110B" w:rsidP="009B379D">
      <w:pPr>
        <w:pStyle w:val="Textnotdesubsol"/>
        <w:spacing w:line="240" w:lineRule="auto"/>
        <w:ind w:left="0"/>
        <w:rPr>
          <w:color w:val="244061" w:themeColor="accent1" w:themeShade="80"/>
          <w:sz w:val="18"/>
          <w:szCs w:val="18"/>
        </w:rPr>
      </w:pPr>
      <w:r w:rsidRPr="00794469">
        <w:rPr>
          <w:rStyle w:val="Referinnotdesubsol"/>
          <w:rFonts w:ascii="Trebuchet MS" w:hAnsi="Trebuchet MS" w:cs="Arial"/>
          <w:color w:val="auto"/>
          <w:sz w:val="18"/>
          <w:szCs w:val="18"/>
        </w:rPr>
        <w:footnoteRef/>
      </w:r>
      <w:r w:rsidRPr="00794469">
        <w:rPr>
          <w:rFonts w:ascii="Trebuchet MS" w:hAnsi="Trebuchet MS" w:cs="Arial"/>
          <w:color w:val="auto"/>
          <w:sz w:val="18"/>
          <w:szCs w:val="18"/>
        </w:rPr>
        <w:t xml:space="preserve"> Ideea de proiect se va dezvolta astfel încât s</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obțin</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r</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spunsul „Da” la fiecare criteriu.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2E3510" w14:textId="77777777" w:rsidR="0004110B" w:rsidRDefault="0004110B" w:rsidP="00D56F62">
    <w:pPr>
      <w:pStyle w:val="Antet"/>
      <w:jc w:val="center"/>
    </w:pPr>
    <w:r>
      <w:rPr>
        <w:noProof/>
        <w:lang w:val="en-US" w:eastAsia="en-US"/>
      </w:rPr>
      <w:drawing>
        <wp:inline distT="0" distB="0" distL="0" distR="0" wp14:anchorId="045F3660" wp14:editId="53B5B22D">
          <wp:extent cx="3848100" cy="135255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0" cy="1352550"/>
                  </a:xfrm>
                  <a:prstGeom prst="rect">
                    <a:avLst/>
                  </a:prstGeom>
                  <a:solidFill>
                    <a:srgbClr val="FFFFFF"/>
                  </a:solid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4DE6A" w14:textId="1389C9F2" w:rsidR="0004110B" w:rsidRDefault="0004110B" w:rsidP="00D56F62">
    <w:pPr>
      <w:pStyle w:val="Antet"/>
      <w:jc w:val="center"/>
    </w:pPr>
    <w:r>
      <w:rPr>
        <w:noProof/>
        <w:lang w:val="en-US" w:eastAsia="en-US"/>
      </w:rPr>
      <w:drawing>
        <wp:inline distT="0" distB="0" distL="0" distR="0" wp14:anchorId="01D607E5" wp14:editId="5C2BB348">
          <wp:extent cx="3848100" cy="1352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0" cy="1352550"/>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D373211"/>
    <w:multiLevelType w:val="hybridMultilevel"/>
    <w:tmpl w:val="9774E2A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4831BB4"/>
    <w:multiLevelType w:val="hybridMultilevel"/>
    <w:tmpl w:val="EDE4DCD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Titlu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5" w15:restartNumberingAfterBreak="0">
    <w:nsid w:val="1BE3122D"/>
    <w:multiLevelType w:val="hybridMultilevel"/>
    <w:tmpl w:val="B91E465C"/>
    <w:lvl w:ilvl="0" w:tplc="18B68738">
      <w:start w:val="1"/>
      <w:numFmt w:val="bullet"/>
      <w:lvlText w:val=""/>
      <w:lvlJc w:val="left"/>
      <w:pPr>
        <w:ind w:left="720" w:hanging="360"/>
      </w:pPr>
      <w:rPr>
        <w:rFonts w:ascii="Wingdings 3" w:hAnsi="Wingdings 3" w:hint="default"/>
        <w:color w:val="FFC000"/>
        <w:sz w:val="28"/>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3830D4"/>
    <w:multiLevelType w:val="hybridMultilevel"/>
    <w:tmpl w:val="D9042D72"/>
    <w:lvl w:ilvl="0" w:tplc="18B68738">
      <w:start w:val="1"/>
      <w:numFmt w:val="bullet"/>
      <w:lvlText w:val=""/>
      <w:lvlJc w:val="left"/>
      <w:pPr>
        <w:ind w:left="720" w:hanging="360"/>
      </w:pPr>
      <w:rPr>
        <w:rFonts w:ascii="Wingdings 3" w:hAnsi="Wingdings 3" w:hint="default"/>
        <w:color w:val="FFC000"/>
        <w:sz w:val="28"/>
      </w:rPr>
    </w:lvl>
    <w:lvl w:ilvl="1" w:tplc="04180003">
      <w:start w:val="1"/>
      <w:numFmt w:val="bullet"/>
      <w:lvlText w:val="o"/>
      <w:lvlJc w:val="left"/>
      <w:pPr>
        <w:ind w:left="1440" w:hanging="360"/>
      </w:pPr>
      <w:rPr>
        <w:rFonts w:ascii="Courier New" w:hAnsi="Courier New" w:cs="Courier New" w:hint="default"/>
      </w:rPr>
    </w:lvl>
    <w:lvl w:ilvl="2" w:tplc="D6E6AEE0">
      <w:start w:val="1"/>
      <w:numFmt w:val="lowerLetter"/>
      <w:lvlText w:val="%3)"/>
      <w:lvlJc w:val="left"/>
      <w:pPr>
        <w:ind w:left="2160" w:hanging="360"/>
      </w:pPr>
      <w:rPr>
        <w:rFonts w:ascii="Arial" w:eastAsia="MS Mincho" w:hAnsi="Arial" w:cs="Arial"/>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2E8B428A"/>
    <w:multiLevelType w:val="hybridMultilevel"/>
    <w:tmpl w:val="B214428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FC85100"/>
    <w:multiLevelType w:val="multilevel"/>
    <w:tmpl w:val="7C94AEDE"/>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2A059C4"/>
    <w:multiLevelType w:val="hybridMultilevel"/>
    <w:tmpl w:val="F1F8743A"/>
    <w:lvl w:ilvl="0" w:tplc="146014B0">
      <w:start w:val="1"/>
      <w:numFmt w:val="bullet"/>
      <w:lvlText w:val=""/>
      <w:lvlJc w:val="left"/>
      <w:pPr>
        <w:ind w:left="810" w:hanging="360"/>
      </w:pPr>
      <w:rPr>
        <w:rFonts w:ascii="Wingdings 3" w:hAnsi="Wingdings 3" w:hint="default"/>
        <w:color w:val="FFC000"/>
        <w:sz w:val="16"/>
      </w:rPr>
    </w:lvl>
    <w:lvl w:ilvl="1" w:tplc="04180003" w:tentative="1">
      <w:start w:val="1"/>
      <w:numFmt w:val="bullet"/>
      <w:lvlText w:val="o"/>
      <w:lvlJc w:val="left"/>
      <w:pPr>
        <w:ind w:left="1530" w:hanging="360"/>
      </w:pPr>
      <w:rPr>
        <w:rFonts w:ascii="Courier New" w:hAnsi="Courier New" w:cs="Courier New" w:hint="default"/>
      </w:rPr>
    </w:lvl>
    <w:lvl w:ilvl="2" w:tplc="04180005" w:tentative="1">
      <w:start w:val="1"/>
      <w:numFmt w:val="bullet"/>
      <w:lvlText w:val=""/>
      <w:lvlJc w:val="left"/>
      <w:pPr>
        <w:ind w:left="2250" w:hanging="360"/>
      </w:pPr>
      <w:rPr>
        <w:rFonts w:ascii="Wingdings" w:hAnsi="Wingdings" w:hint="default"/>
      </w:rPr>
    </w:lvl>
    <w:lvl w:ilvl="3" w:tplc="04180001" w:tentative="1">
      <w:start w:val="1"/>
      <w:numFmt w:val="bullet"/>
      <w:lvlText w:val=""/>
      <w:lvlJc w:val="left"/>
      <w:pPr>
        <w:ind w:left="2970" w:hanging="360"/>
      </w:pPr>
      <w:rPr>
        <w:rFonts w:ascii="Symbol" w:hAnsi="Symbol" w:hint="default"/>
      </w:rPr>
    </w:lvl>
    <w:lvl w:ilvl="4" w:tplc="04180003" w:tentative="1">
      <w:start w:val="1"/>
      <w:numFmt w:val="bullet"/>
      <w:lvlText w:val="o"/>
      <w:lvlJc w:val="left"/>
      <w:pPr>
        <w:ind w:left="3690" w:hanging="360"/>
      </w:pPr>
      <w:rPr>
        <w:rFonts w:ascii="Courier New" w:hAnsi="Courier New" w:cs="Courier New" w:hint="default"/>
      </w:rPr>
    </w:lvl>
    <w:lvl w:ilvl="5" w:tplc="04180005" w:tentative="1">
      <w:start w:val="1"/>
      <w:numFmt w:val="bullet"/>
      <w:lvlText w:val=""/>
      <w:lvlJc w:val="left"/>
      <w:pPr>
        <w:ind w:left="4410" w:hanging="360"/>
      </w:pPr>
      <w:rPr>
        <w:rFonts w:ascii="Wingdings" w:hAnsi="Wingdings" w:hint="default"/>
      </w:rPr>
    </w:lvl>
    <w:lvl w:ilvl="6" w:tplc="04180001" w:tentative="1">
      <w:start w:val="1"/>
      <w:numFmt w:val="bullet"/>
      <w:lvlText w:val=""/>
      <w:lvlJc w:val="left"/>
      <w:pPr>
        <w:ind w:left="5130" w:hanging="360"/>
      </w:pPr>
      <w:rPr>
        <w:rFonts w:ascii="Symbol" w:hAnsi="Symbol" w:hint="default"/>
      </w:rPr>
    </w:lvl>
    <w:lvl w:ilvl="7" w:tplc="04180003" w:tentative="1">
      <w:start w:val="1"/>
      <w:numFmt w:val="bullet"/>
      <w:lvlText w:val="o"/>
      <w:lvlJc w:val="left"/>
      <w:pPr>
        <w:ind w:left="5850" w:hanging="360"/>
      </w:pPr>
      <w:rPr>
        <w:rFonts w:ascii="Courier New" w:hAnsi="Courier New" w:cs="Courier New" w:hint="default"/>
      </w:rPr>
    </w:lvl>
    <w:lvl w:ilvl="8" w:tplc="04180005" w:tentative="1">
      <w:start w:val="1"/>
      <w:numFmt w:val="bullet"/>
      <w:lvlText w:val=""/>
      <w:lvlJc w:val="left"/>
      <w:pPr>
        <w:ind w:left="6570" w:hanging="360"/>
      </w:pPr>
      <w:rPr>
        <w:rFonts w:ascii="Wingdings" w:hAnsi="Wingdings" w:hint="default"/>
      </w:rPr>
    </w:lvl>
  </w:abstractNum>
  <w:abstractNum w:abstractNumId="31" w15:restartNumberingAfterBreak="0">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3B4A360F"/>
    <w:multiLevelType w:val="hybridMultilevel"/>
    <w:tmpl w:val="4FBE8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5C462A3B"/>
    <w:multiLevelType w:val="hybridMultilevel"/>
    <w:tmpl w:val="0470BF82"/>
    <w:lvl w:ilvl="0" w:tplc="2B944BD2">
      <w:start w:val="1"/>
      <w:numFmt w:val="decimal"/>
      <w:lvlText w:val="%1)"/>
      <w:lvlJc w:val="left"/>
      <w:pPr>
        <w:ind w:left="720" w:hanging="360"/>
      </w:pPr>
      <w:rPr>
        <w:rFonts w:hint="default"/>
        <w:i/>
        <w:u w:val="singl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3"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8" w15:restartNumberingAfterBreak="0">
    <w:nsid w:val="6856004E"/>
    <w:multiLevelType w:val="multilevel"/>
    <w:tmpl w:val="C05AD638"/>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9"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CBE484C"/>
    <w:multiLevelType w:val="hybridMultilevel"/>
    <w:tmpl w:val="7CBE484C"/>
    <w:lvl w:ilvl="0" w:tplc="D54A2B9C">
      <w:start w:val="1"/>
      <w:numFmt w:val="bullet"/>
      <w:lvlText w:val=""/>
      <w:lvlJc w:val="left"/>
      <w:pPr>
        <w:ind w:left="720" w:hanging="360"/>
      </w:pPr>
      <w:rPr>
        <w:rFonts w:ascii="Symbol" w:hAnsi="Symbol"/>
      </w:rPr>
    </w:lvl>
    <w:lvl w:ilvl="1" w:tplc="8F4E1A32">
      <w:start w:val="1"/>
      <w:numFmt w:val="bullet"/>
      <w:lvlText w:val="o"/>
      <w:lvlJc w:val="left"/>
      <w:pPr>
        <w:tabs>
          <w:tab w:val="num" w:pos="1440"/>
        </w:tabs>
        <w:ind w:left="1440" w:hanging="360"/>
      </w:pPr>
      <w:rPr>
        <w:rFonts w:ascii="Courier New" w:hAnsi="Courier New"/>
      </w:rPr>
    </w:lvl>
    <w:lvl w:ilvl="2" w:tplc="2FD68A96">
      <w:start w:val="1"/>
      <w:numFmt w:val="bullet"/>
      <w:lvlText w:val=""/>
      <w:lvlJc w:val="left"/>
      <w:pPr>
        <w:tabs>
          <w:tab w:val="num" w:pos="2160"/>
        </w:tabs>
        <w:ind w:left="2160" w:hanging="360"/>
      </w:pPr>
      <w:rPr>
        <w:rFonts w:ascii="Wingdings" w:hAnsi="Wingdings"/>
      </w:rPr>
    </w:lvl>
    <w:lvl w:ilvl="3" w:tplc="11787CB2">
      <w:start w:val="1"/>
      <w:numFmt w:val="bullet"/>
      <w:lvlText w:val=""/>
      <w:lvlJc w:val="left"/>
      <w:pPr>
        <w:tabs>
          <w:tab w:val="num" w:pos="2880"/>
        </w:tabs>
        <w:ind w:left="2880" w:hanging="360"/>
      </w:pPr>
      <w:rPr>
        <w:rFonts w:ascii="Symbol" w:hAnsi="Symbol"/>
      </w:rPr>
    </w:lvl>
    <w:lvl w:ilvl="4" w:tplc="15548E16">
      <w:start w:val="1"/>
      <w:numFmt w:val="bullet"/>
      <w:lvlText w:val="o"/>
      <w:lvlJc w:val="left"/>
      <w:pPr>
        <w:tabs>
          <w:tab w:val="num" w:pos="3600"/>
        </w:tabs>
        <w:ind w:left="3600" w:hanging="360"/>
      </w:pPr>
      <w:rPr>
        <w:rFonts w:ascii="Courier New" w:hAnsi="Courier New"/>
      </w:rPr>
    </w:lvl>
    <w:lvl w:ilvl="5" w:tplc="8ABE2176">
      <w:start w:val="1"/>
      <w:numFmt w:val="bullet"/>
      <w:lvlText w:val=""/>
      <w:lvlJc w:val="left"/>
      <w:pPr>
        <w:tabs>
          <w:tab w:val="num" w:pos="4320"/>
        </w:tabs>
        <w:ind w:left="4320" w:hanging="360"/>
      </w:pPr>
      <w:rPr>
        <w:rFonts w:ascii="Wingdings" w:hAnsi="Wingdings"/>
      </w:rPr>
    </w:lvl>
    <w:lvl w:ilvl="6" w:tplc="179E8AEA">
      <w:start w:val="1"/>
      <w:numFmt w:val="bullet"/>
      <w:lvlText w:val=""/>
      <w:lvlJc w:val="left"/>
      <w:pPr>
        <w:tabs>
          <w:tab w:val="num" w:pos="5040"/>
        </w:tabs>
        <w:ind w:left="5040" w:hanging="360"/>
      </w:pPr>
      <w:rPr>
        <w:rFonts w:ascii="Symbol" w:hAnsi="Symbol"/>
      </w:rPr>
    </w:lvl>
    <w:lvl w:ilvl="7" w:tplc="BE2E9308">
      <w:start w:val="1"/>
      <w:numFmt w:val="bullet"/>
      <w:lvlText w:val="o"/>
      <w:lvlJc w:val="left"/>
      <w:pPr>
        <w:tabs>
          <w:tab w:val="num" w:pos="5760"/>
        </w:tabs>
        <w:ind w:left="5760" w:hanging="360"/>
      </w:pPr>
      <w:rPr>
        <w:rFonts w:ascii="Courier New" w:hAnsi="Courier New"/>
      </w:rPr>
    </w:lvl>
    <w:lvl w:ilvl="8" w:tplc="20FA5F52">
      <w:start w:val="1"/>
      <w:numFmt w:val="bullet"/>
      <w:lvlText w:val=""/>
      <w:lvlJc w:val="left"/>
      <w:pPr>
        <w:tabs>
          <w:tab w:val="num" w:pos="6480"/>
        </w:tabs>
        <w:ind w:left="6480" w:hanging="360"/>
      </w:pPr>
      <w:rPr>
        <w:rFonts w:ascii="Wingdings" w:hAnsi="Wingdings"/>
      </w:rPr>
    </w:lvl>
  </w:abstractNum>
  <w:num w:numId="1">
    <w:abstractNumId w:val="24"/>
  </w:num>
  <w:num w:numId="2">
    <w:abstractNumId w:val="3"/>
  </w:num>
  <w:num w:numId="3">
    <w:abstractNumId w:val="17"/>
  </w:num>
  <w:num w:numId="4">
    <w:abstractNumId w:val="36"/>
  </w:num>
  <w:num w:numId="5">
    <w:abstractNumId w:val="44"/>
  </w:num>
  <w:num w:numId="6">
    <w:abstractNumId w:val="46"/>
  </w:num>
  <w:num w:numId="7">
    <w:abstractNumId w:val="41"/>
  </w:num>
  <w:num w:numId="8">
    <w:abstractNumId w:val="32"/>
  </w:num>
  <w:num w:numId="9">
    <w:abstractNumId w:val="22"/>
  </w:num>
  <w:num w:numId="10">
    <w:abstractNumId w:val="29"/>
  </w:num>
  <w:num w:numId="11">
    <w:abstractNumId w:val="45"/>
  </w:num>
  <w:num w:numId="12">
    <w:abstractNumId w:val="34"/>
  </w:num>
  <w:num w:numId="13">
    <w:abstractNumId w:val="21"/>
  </w:num>
  <w:num w:numId="14">
    <w:abstractNumId w:val="35"/>
  </w:num>
  <w:num w:numId="15">
    <w:abstractNumId w:val="31"/>
  </w:num>
  <w:num w:numId="16">
    <w:abstractNumId w:val="48"/>
  </w:num>
  <w:num w:numId="17">
    <w:abstractNumId w:val="50"/>
  </w:num>
  <w:num w:numId="18">
    <w:abstractNumId w:val="30"/>
  </w:num>
  <w:num w:numId="19">
    <w:abstractNumId w:val="28"/>
  </w:num>
  <w:num w:numId="20">
    <w:abstractNumId w:val="25"/>
  </w:num>
  <w:num w:numId="21">
    <w:abstractNumId w:val="27"/>
  </w:num>
  <w:num w:numId="22">
    <w:abstractNumId w:val="42"/>
  </w:num>
  <w:num w:numId="23">
    <w:abstractNumId w:val="43"/>
  </w:num>
  <w:num w:numId="24">
    <w:abstractNumId w:val="47"/>
  </w:num>
  <w:num w:numId="25">
    <w:abstractNumId w:val="33"/>
  </w:num>
  <w:num w:numId="26">
    <w:abstractNumId w:val="40"/>
  </w:num>
  <w:num w:numId="27">
    <w:abstractNumId w:val="26"/>
  </w:num>
  <w:num w:numId="28">
    <w:abstractNumId w:val="49"/>
  </w:num>
  <w:num w:numId="29">
    <w:abstractNumId w:val="23"/>
  </w:num>
  <w:num w:numId="30">
    <w:abstractNumId w:val="39"/>
  </w:num>
  <w:num w:numId="31">
    <w:abstractNumId w:val="38"/>
  </w:num>
  <w:num w:numId="32">
    <w:abstractNumId w:val="3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5A3"/>
    <w:rsid w:val="00000B2B"/>
    <w:rsid w:val="00001020"/>
    <w:rsid w:val="000024BD"/>
    <w:rsid w:val="000036EA"/>
    <w:rsid w:val="00004BE3"/>
    <w:rsid w:val="000058CD"/>
    <w:rsid w:val="00007B41"/>
    <w:rsid w:val="00010064"/>
    <w:rsid w:val="00010F1E"/>
    <w:rsid w:val="000112B4"/>
    <w:rsid w:val="00011893"/>
    <w:rsid w:val="00014C10"/>
    <w:rsid w:val="00015DB4"/>
    <w:rsid w:val="0001646B"/>
    <w:rsid w:val="00016F0B"/>
    <w:rsid w:val="00017B9D"/>
    <w:rsid w:val="00017EFE"/>
    <w:rsid w:val="0002144E"/>
    <w:rsid w:val="00021B27"/>
    <w:rsid w:val="00021D8F"/>
    <w:rsid w:val="00024B74"/>
    <w:rsid w:val="000263AE"/>
    <w:rsid w:val="000266AF"/>
    <w:rsid w:val="00027B94"/>
    <w:rsid w:val="00030135"/>
    <w:rsid w:val="0003164E"/>
    <w:rsid w:val="00032905"/>
    <w:rsid w:val="000331B2"/>
    <w:rsid w:val="00033633"/>
    <w:rsid w:val="000346BF"/>
    <w:rsid w:val="00037A63"/>
    <w:rsid w:val="00040551"/>
    <w:rsid w:val="00040727"/>
    <w:rsid w:val="000407FC"/>
    <w:rsid w:val="0004110B"/>
    <w:rsid w:val="0004232F"/>
    <w:rsid w:val="00044DB6"/>
    <w:rsid w:val="00044E39"/>
    <w:rsid w:val="00050470"/>
    <w:rsid w:val="000517F2"/>
    <w:rsid w:val="00052CA7"/>
    <w:rsid w:val="00053016"/>
    <w:rsid w:val="00054368"/>
    <w:rsid w:val="000555A4"/>
    <w:rsid w:val="000560E2"/>
    <w:rsid w:val="00056BE4"/>
    <w:rsid w:val="00060A6E"/>
    <w:rsid w:val="0006128F"/>
    <w:rsid w:val="000622B5"/>
    <w:rsid w:val="000635B6"/>
    <w:rsid w:val="0006542D"/>
    <w:rsid w:val="0006723D"/>
    <w:rsid w:val="0007250F"/>
    <w:rsid w:val="00073154"/>
    <w:rsid w:val="000732FD"/>
    <w:rsid w:val="0007350A"/>
    <w:rsid w:val="000740EA"/>
    <w:rsid w:val="00074208"/>
    <w:rsid w:val="00074D4D"/>
    <w:rsid w:val="00074F35"/>
    <w:rsid w:val="000777E0"/>
    <w:rsid w:val="000778A2"/>
    <w:rsid w:val="00077B50"/>
    <w:rsid w:val="00077BF9"/>
    <w:rsid w:val="00085DCE"/>
    <w:rsid w:val="00087609"/>
    <w:rsid w:val="0009367B"/>
    <w:rsid w:val="00097636"/>
    <w:rsid w:val="000A0AFF"/>
    <w:rsid w:val="000A1C95"/>
    <w:rsid w:val="000A298E"/>
    <w:rsid w:val="000A67D3"/>
    <w:rsid w:val="000A790A"/>
    <w:rsid w:val="000B252C"/>
    <w:rsid w:val="000B4C9F"/>
    <w:rsid w:val="000B4F65"/>
    <w:rsid w:val="000B711B"/>
    <w:rsid w:val="000C0A6B"/>
    <w:rsid w:val="000C24A7"/>
    <w:rsid w:val="000C307D"/>
    <w:rsid w:val="000C36BE"/>
    <w:rsid w:val="000C42FC"/>
    <w:rsid w:val="000C439F"/>
    <w:rsid w:val="000C44A2"/>
    <w:rsid w:val="000C5267"/>
    <w:rsid w:val="000C5DE4"/>
    <w:rsid w:val="000C6E62"/>
    <w:rsid w:val="000C7997"/>
    <w:rsid w:val="000C7BCA"/>
    <w:rsid w:val="000D4B90"/>
    <w:rsid w:val="000D522A"/>
    <w:rsid w:val="000D5704"/>
    <w:rsid w:val="000D5FF0"/>
    <w:rsid w:val="000D6D25"/>
    <w:rsid w:val="000E00E9"/>
    <w:rsid w:val="000E11C6"/>
    <w:rsid w:val="000E1415"/>
    <w:rsid w:val="000E1881"/>
    <w:rsid w:val="000E1AE2"/>
    <w:rsid w:val="000E5374"/>
    <w:rsid w:val="000E7ECE"/>
    <w:rsid w:val="000F023D"/>
    <w:rsid w:val="000F4658"/>
    <w:rsid w:val="000F6BB5"/>
    <w:rsid w:val="000F76B8"/>
    <w:rsid w:val="000F76DC"/>
    <w:rsid w:val="0010024F"/>
    <w:rsid w:val="00100278"/>
    <w:rsid w:val="00100602"/>
    <w:rsid w:val="001010D0"/>
    <w:rsid w:val="0010123F"/>
    <w:rsid w:val="0010242A"/>
    <w:rsid w:val="00103318"/>
    <w:rsid w:val="001036A7"/>
    <w:rsid w:val="00106886"/>
    <w:rsid w:val="00110C6B"/>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04AD"/>
    <w:rsid w:val="00120713"/>
    <w:rsid w:val="001223B3"/>
    <w:rsid w:val="0012249D"/>
    <w:rsid w:val="001226BD"/>
    <w:rsid w:val="00125AC4"/>
    <w:rsid w:val="00130962"/>
    <w:rsid w:val="00130A6D"/>
    <w:rsid w:val="00130A84"/>
    <w:rsid w:val="00132897"/>
    <w:rsid w:val="0013307A"/>
    <w:rsid w:val="00134006"/>
    <w:rsid w:val="001346EF"/>
    <w:rsid w:val="001361BE"/>
    <w:rsid w:val="001372E6"/>
    <w:rsid w:val="00137476"/>
    <w:rsid w:val="00137BD9"/>
    <w:rsid w:val="00137C2D"/>
    <w:rsid w:val="001411B7"/>
    <w:rsid w:val="00141548"/>
    <w:rsid w:val="00142D7E"/>
    <w:rsid w:val="00151B8A"/>
    <w:rsid w:val="00153746"/>
    <w:rsid w:val="00154068"/>
    <w:rsid w:val="001569A1"/>
    <w:rsid w:val="00156E21"/>
    <w:rsid w:val="00157003"/>
    <w:rsid w:val="0015775F"/>
    <w:rsid w:val="00157E4F"/>
    <w:rsid w:val="00160DE1"/>
    <w:rsid w:val="001617DB"/>
    <w:rsid w:val="00163946"/>
    <w:rsid w:val="00163EC1"/>
    <w:rsid w:val="001649D1"/>
    <w:rsid w:val="00165B34"/>
    <w:rsid w:val="001665FB"/>
    <w:rsid w:val="00167ED3"/>
    <w:rsid w:val="00171317"/>
    <w:rsid w:val="00172C7C"/>
    <w:rsid w:val="00173284"/>
    <w:rsid w:val="00173294"/>
    <w:rsid w:val="0017356B"/>
    <w:rsid w:val="00174500"/>
    <w:rsid w:val="00174E94"/>
    <w:rsid w:val="00175788"/>
    <w:rsid w:val="00176095"/>
    <w:rsid w:val="00177216"/>
    <w:rsid w:val="001774FB"/>
    <w:rsid w:val="001815CA"/>
    <w:rsid w:val="00181A3F"/>
    <w:rsid w:val="00183B3C"/>
    <w:rsid w:val="00185B54"/>
    <w:rsid w:val="00187874"/>
    <w:rsid w:val="00191E67"/>
    <w:rsid w:val="00193EEA"/>
    <w:rsid w:val="00194BB7"/>
    <w:rsid w:val="00195BE3"/>
    <w:rsid w:val="00196216"/>
    <w:rsid w:val="001968CC"/>
    <w:rsid w:val="00196C4D"/>
    <w:rsid w:val="00196EC7"/>
    <w:rsid w:val="001A336F"/>
    <w:rsid w:val="001A43E3"/>
    <w:rsid w:val="001A4A91"/>
    <w:rsid w:val="001A5DF3"/>
    <w:rsid w:val="001A65A7"/>
    <w:rsid w:val="001A7992"/>
    <w:rsid w:val="001B04D9"/>
    <w:rsid w:val="001B05A3"/>
    <w:rsid w:val="001B172D"/>
    <w:rsid w:val="001B5808"/>
    <w:rsid w:val="001C1EEA"/>
    <w:rsid w:val="001C24C9"/>
    <w:rsid w:val="001C2A0A"/>
    <w:rsid w:val="001C3971"/>
    <w:rsid w:val="001C3E2D"/>
    <w:rsid w:val="001C4408"/>
    <w:rsid w:val="001C4C79"/>
    <w:rsid w:val="001C574D"/>
    <w:rsid w:val="001C64AD"/>
    <w:rsid w:val="001C67A7"/>
    <w:rsid w:val="001C6B8D"/>
    <w:rsid w:val="001C7687"/>
    <w:rsid w:val="001C77FC"/>
    <w:rsid w:val="001D0DF3"/>
    <w:rsid w:val="001D2865"/>
    <w:rsid w:val="001D2D1A"/>
    <w:rsid w:val="001D3946"/>
    <w:rsid w:val="001D3E00"/>
    <w:rsid w:val="001D402F"/>
    <w:rsid w:val="001D41B3"/>
    <w:rsid w:val="001D51D5"/>
    <w:rsid w:val="001D522E"/>
    <w:rsid w:val="001D5596"/>
    <w:rsid w:val="001D613B"/>
    <w:rsid w:val="001D70B5"/>
    <w:rsid w:val="001E07ED"/>
    <w:rsid w:val="001E1A43"/>
    <w:rsid w:val="001E2853"/>
    <w:rsid w:val="001E2C1A"/>
    <w:rsid w:val="001E315A"/>
    <w:rsid w:val="001E329C"/>
    <w:rsid w:val="001E35FB"/>
    <w:rsid w:val="001E3B69"/>
    <w:rsid w:val="001E4019"/>
    <w:rsid w:val="001E40FA"/>
    <w:rsid w:val="001E4324"/>
    <w:rsid w:val="001E5301"/>
    <w:rsid w:val="001E580B"/>
    <w:rsid w:val="001E5F21"/>
    <w:rsid w:val="001E794D"/>
    <w:rsid w:val="001F0271"/>
    <w:rsid w:val="001F0E03"/>
    <w:rsid w:val="001F1751"/>
    <w:rsid w:val="001F1B1E"/>
    <w:rsid w:val="001F1B6D"/>
    <w:rsid w:val="001F1BE3"/>
    <w:rsid w:val="001F22C5"/>
    <w:rsid w:val="001F3F2E"/>
    <w:rsid w:val="001F535D"/>
    <w:rsid w:val="001F630D"/>
    <w:rsid w:val="00203420"/>
    <w:rsid w:val="00204C10"/>
    <w:rsid w:val="00205233"/>
    <w:rsid w:val="00206E01"/>
    <w:rsid w:val="002073E7"/>
    <w:rsid w:val="002078AE"/>
    <w:rsid w:val="00210ABD"/>
    <w:rsid w:val="00211175"/>
    <w:rsid w:val="00211648"/>
    <w:rsid w:val="00211A27"/>
    <w:rsid w:val="002121BF"/>
    <w:rsid w:val="002135C6"/>
    <w:rsid w:val="00213F30"/>
    <w:rsid w:val="0021483D"/>
    <w:rsid w:val="00215C79"/>
    <w:rsid w:val="00216031"/>
    <w:rsid w:val="002163A4"/>
    <w:rsid w:val="002205C7"/>
    <w:rsid w:val="002208CD"/>
    <w:rsid w:val="00221361"/>
    <w:rsid w:val="002232AB"/>
    <w:rsid w:val="002233AD"/>
    <w:rsid w:val="0022463A"/>
    <w:rsid w:val="00224C7B"/>
    <w:rsid w:val="00225CBE"/>
    <w:rsid w:val="00227B9A"/>
    <w:rsid w:val="00230A39"/>
    <w:rsid w:val="00233931"/>
    <w:rsid w:val="00233D7B"/>
    <w:rsid w:val="00233E54"/>
    <w:rsid w:val="00235DAE"/>
    <w:rsid w:val="00236049"/>
    <w:rsid w:val="0024082C"/>
    <w:rsid w:val="00240F98"/>
    <w:rsid w:val="002413C2"/>
    <w:rsid w:val="00241EAB"/>
    <w:rsid w:val="00243355"/>
    <w:rsid w:val="00245870"/>
    <w:rsid w:val="00245E13"/>
    <w:rsid w:val="0025101C"/>
    <w:rsid w:val="00252E92"/>
    <w:rsid w:val="00254829"/>
    <w:rsid w:val="00254EA3"/>
    <w:rsid w:val="002561D1"/>
    <w:rsid w:val="002578AC"/>
    <w:rsid w:val="0025795D"/>
    <w:rsid w:val="00257A72"/>
    <w:rsid w:val="00261106"/>
    <w:rsid w:val="00261CFD"/>
    <w:rsid w:val="00264906"/>
    <w:rsid w:val="00265371"/>
    <w:rsid w:val="00265D84"/>
    <w:rsid w:val="00271158"/>
    <w:rsid w:val="002731BE"/>
    <w:rsid w:val="002804E9"/>
    <w:rsid w:val="00280DCA"/>
    <w:rsid w:val="00281092"/>
    <w:rsid w:val="00281FBF"/>
    <w:rsid w:val="0028244A"/>
    <w:rsid w:val="00284BC5"/>
    <w:rsid w:val="002851BD"/>
    <w:rsid w:val="0028590E"/>
    <w:rsid w:val="00286027"/>
    <w:rsid w:val="00286290"/>
    <w:rsid w:val="00286C8D"/>
    <w:rsid w:val="00287AD4"/>
    <w:rsid w:val="00287F05"/>
    <w:rsid w:val="00290379"/>
    <w:rsid w:val="0029045E"/>
    <w:rsid w:val="00290623"/>
    <w:rsid w:val="00293A53"/>
    <w:rsid w:val="00293BF7"/>
    <w:rsid w:val="00294D00"/>
    <w:rsid w:val="0029736B"/>
    <w:rsid w:val="0029776D"/>
    <w:rsid w:val="002A047C"/>
    <w:rsid w:val="002A0648"/>
    <w:rsid w:val="002A1130"/>
    <w:rsid w:val="002A19EC"/>
    <w:rsid w:val="002A2F4A"/>
    <w:rsid w:val="002A36B1"/>
    <w:rsid w:val="002A37CA"/>
    <w:rsid w:val="002A39D9"/>
    <w:rsid w:val="002A4322"/>
    <w:rsid w:val="002A6D0B"/>
    <w:rsid w:val="002A7067"/>
    <w:rsid w:val="002A7151"/>
    <w:rsid w:val="002A76AE"/>
    <w:rsid w:val="002A786D"/>
    <w:rsid w:val="002A7F42"/>
    <w:rsid w:val="002B06DC"/>
    <w:rsid w:val="002B0946"/>
    <w:rsid w:val="002B438E"/>
    <w:rsid w:val="002B4858"/>
    <w:rsid w:val="002B5A0F"/>
    <w:rsid w:val="002C08C3"/>
    <w:rsid w:val="002C113D"/>
    <w:rsid w:val="002C1D84"/>
    <w:rsid w:val="002C2292"/>
    <w:rsid w:val="002C282C"/>
    <w:rsid w:val="002C2B40"/>
    <w:rsid w:val="002C2D31"/>
    <w:rsid w:val="002C3312"/>
    <w:rsid w:val="002C3ABC"/>
    <w:rsid w:val="002C6410"/>
    <w:rsid w:val="002C755F"/>
    <w:rsid w:val="002C76EE"/>
    <w:rsid w:val="002C7731"/>
    <w:rsid w:val="002C7852"/>
    <w:rsid w:val="002D1866"/>
    <w:rsid w:val="002D197A"/>
    <w:rsid w:val="002D1EBA"/>
    <w:rsid w:val="002D5627"/>
    <w:rsid w:val="002D5BE5"/>
    <w:rsid w:val="002E137D"/>
    <w:rsid w:val="002E1663"/>
    <w:rsid w:val="002E1FFC"/>
    <w:rsid w:val="002E50BF"/>
    <w:rsid w:val="002E53D6"/>
    <w:rsid w:val="002E7A38"/>
    <w:rsid w:val="002F10F5"/>
    <w:rsid w:val="002F1219"/>
    <w:rsid w:val="002F2201"/>
    <w:rsid w:val="002F24BD"/>
    <w:rsid w:val="002F3050"/>
    <w:rsid w:val="002F3EC7"/>
    <w:rsid w:val="002F4689"/>
    <w:rsid w:val="002F4A0F"/>
    <w:rsid w:val="002F4D2A"/>
    <w:rsid w:val="002F5015"/>
    <w:rsid w:val="002F6667"/>
    <w:rsid w:val="002F6E25"/>
    <w:rsid w:val="003011EB"/>
    <w:rsid w:val="0030245D"/>
    <w:rsid w:val="00304052"/>
    <w:rsid w:val="00304917"/>
    <w:rsid w:val="00304A54"/>
    <w:rsid w:val="00304E22"/>
    <w:rsid w:val="00304FE2"/>
    <w:rsid w:val="0031077C"/>
    <w:rsid w:val="00310C86"/>
    <w:rsid w:val="00310F3A"/>
    <w:rsid w:val="00311910"/>
    <w:rsid w:val="00311F6D"/>
    <w:rsid w:val="00312259"/>
    <w:rsid w:val="003137B4"/>
    <w:rsid w:val="003138F1"/>
    <w:rsid w:val="00314278"/>
    <w:rsid w:val="003147BE"/>
    <w:rsid w:val="00315158"/>
    <w:rsid w:val="00315583"/>
    <w:rsid w:val="00316AD1"/>
    <w:rsid w:val="00316D75"/>
    <w:rsid w:val="00320CBD"/>
    <w:rsid w:val="00320FC2"/>
    <w:rsid w:val="00321980"/>
    <w:rsid w:val="0032218A"/>
    <w:rsid w:val="00324BED"/>
    <w:rsid w:val="003253B4"/>
    <w:rsid w:val="003271A0"/>
    <w:rsid w:val="00327770"/>
    <w:rsid w:val="00330712"/>
    <w:rsid w:val="0033169E"/>
    <w:rsid w:val="00334509"/>
    <w:rsid w:val="00335FC2"/>
    <w:rsid w:val="00335FC7"/>
    <w:rsid w:val="003371C6"/>
    <w:rsid w:val="00337384"/>
    <w:rsid w:val="00337688"/>
    <w:rsid w:val="00340A86"/>
    <w:rsid w:val="00342E00"/>
    <w:rsid w:val="00343740"/>
    <w:rsid w:val="00344B5C"/>
    <w:rsid w:val="00345A77"/>
    <w:rsid w:val="003468E5"/>
    <w:rsid w:val="0034714B"/>
    <w:rsid w:val="003520E8"/>
    <w:rsid w:val="0035292C"/>
    <w:rsid w:val="00353F00"/>
    <w:rsid w:val="00354989"/>
    <w:rsid w:val="00354D8C"/>
    <w:rsid w:val="00355C1B"/>
    <w:rsid w:val="003568ED"/>
    <w:rsid w:val="00356EEA"/>
    <w:rsid w:val="00360294"/>
    <w:rsid w:val="00361DF1"/>
    <w:rsid w:val="0036329C"/>
    <w:rsid w:val="003632E3"/>
    <w:rsid w:val="003642F9"/>
    <w:rsid w:val="00366132"/>
    <w:rsid w:val="003666D5"/>
    <w:rsid w:val="003716CF"/>
    <w:rsid w:val="003737DB"/>
    <w:rsid w:val="0037457A"/>
    <w:rsid w:val="00374A8B"/>
    <w:rsid w:val="00374B75"/>
    <w:rsid w:val="003761FB"/>
    <w:rsid w:val="00376602"/>
    <w:rsid w:val="00376B00"/>
    <w:rsid w:val="00377260"/>
    <w:rsid w:val="00377A41"/>
    <w:rsid w:val="00380F9F"/>
    <w:rsid w:val="00382124"/>
    <w:rsid w:val="00383741"/>
    <w:rsid w:val="00383EBA"/>
    <w:rsid w:val="00390E44"/>
    <w:rsid w:val="00392BE3"/>
    <w:rsid w:val="00392CDA"/>
    <w:rsid w:val="003939D2"/>
    <w:rsid w:val="00396AE9"/>
    <w:rsid w:val="0039748A"/>
    <w:rsid w:val="003A2FCA"/>
    <w:rsid w:val="003A456F"/>
    <w:rsid w:val="003A6B8C"/>
    <w:rsid w:val="003A7F9A"/>
    <w:rsid w:val="003B08DF"/>
    <w:rsid w:val="003B0AA3"/>
    <w:rsid w:val="003B4FD4"/>
    <w:rsid w:val="003B5136"/>
    <w:rsid w:val="003B548F"/>
    <w:rsid w:val="003B6EDA"/>
    <w:rsid w:val="003B78FC"/>
    <w:rsid w:val="003B7C92"/>
    <w:rsid w:val="003C0DA4"/>
    <w:rsid w:val="003C3E04"/>
    <w:rsid w:val="003C3F5E"/>
    <w:rsid w:val="003C61F7"/>
    <w:rsid w:val="003C7466"/>
    <w:rsid w:val="003D2C75"/>
    <w:rsid w:val="003D2EAA"/>
    <w:rsid w:val="003D38D9"/>
    <w:rsid w:val="003D4615"/>
    <w:rsid w:val="003D589D"/>
    <w:rsid w:val="003D5F8E"/>
    <w:rsid w:val="003D74CF"/>
    <w:rsid w:val="003E12C0"/>
    <w:rsid w:val="003E1A2A"/>
    <w:rsid w:val="003E31FD"/>
    <w:rsid w:val="003E467C"/>
    <w:rsid w:val="003E4FFF"/>
    <w:rsid w:val="003E579F"/>
    <w:rsid w:val="003E5A3F"/>
    <w:rsid w:val="003F00DF"/>
    <w:rsid w:val="003F0D51"/>
    <w:rsid w:val="003F28B8"/>
    <w:rsid w:val="003F29F5"/>
    <w:rsid w:val="003F3BFE"/>
    <w:rsid w:val="003F40B1"/>
    <w:rsid w:val="003F4DA9"/>
    <w:rsid w:val="003F63D1"/>
    <w:rsid w:val="003F6E8D"/>
    <w:rsid w:val="003F707C"/>
    <w:rsid w:val="003F7A19"/>
    <w:rsid w:val="003F7A6E"/>
    <w:rsid w:val="00401552"/>
    <w:rsid w:val="00401D9A"/>
    <w:rsid w:val="00402B98"/>
    <w:rsid w:val="00403D94"/>
    <w:rsid w:val="00403DE8"/>
    <w:rsid w:val="004040F7"/>
    <w:rsid w:val="00405C65"/>
    <w:rsid w:val="00406E17"/>
    <w:rsid w:val="004076CE"/>
    <w:rsid w:val="00407A61"/>
    <w:rsid w:val="00407E39"/>
    <w:rsid w:val="0041000D"/>
    <w:rsid w:val="00410860"/>
    <w:rsid w:val="004111A4"/>
    <w:rsid w:val="00411DE7"/>
    <w:rsid w:val="00412048"/>
    <w:rsid w:val="0041261A"/>
    <w:rsid w:val="00412658"/>
    <w:rsid w:val="00414DC2"/>
    <w:rsid w:val="00414DC8"/>
    <w:rsid w:val="00416B05"/>
    <w:rsid w:val="004204E6"/>
    <w:rsid w:val="004205EA"/>
    <w:rsid w:val="00420EF0"/>
    <w:rsid w:val="004219B1"/>
    <w:rsid w:val="00422D9F"/>
    <w:rsid w:val="00423039"/>
    <w:rsid w:val="00424A45"/>
    <w:rsid w:val="004255BC"/>
    <w:rsid w:val="004263BF"/>
    <w:rsid w:val="00427CF4"/>
    <w:rsid w:val="00430AB4"/>
    <w:rsid w:val="00430C21"/>
    <w:rsid w:val="00432A4C"/>
    <w:rsid w:val="00432AC6"/>
    <w:rsid w:val="0043365A"/>
    <w:rsid w:val="00433B01"/>
    <w:rsid w:val="00433FAD"/>
    <w:rsid w:val="004343A0"/>
    <w:rsid w:val="00434DD9"/>
    <w:rsid w:val="00436339"/>
    <w:rsid w:val="00437D2D"/>
    <w:rsid w:val="004401E3"/>
    <w:rsid w:val="00441734"/>
    <w:rsid w:val="004434CB"/>
    <w:rsid w:val="00444B98"/>
    <w:rsid w:val="00445530"/>
    <w:rsid w:val="0044567E"/>
    <w:rsid w:val="004456D3"/>
    <w:rsid w:val="00446A65"/>
    <w:rsid w:val="00447344"/>
    <w:rsid w:val="0045042B"/>
    <w:rsid w:val="0045496B"/>
    <w:rsid w:val="00455442"/>
    <w:rsid w:val="00455689"/>
    <w:rsid w:val="00455F0B"/>
    <w:rsid w:val="00456540"/>
    <w:rsid w:val="00456600"/>
    <w:rsid w:val="00457FF3"/>
    <w:rsid w:val="00460D30"/>
    <w:rsid w:val="00461534"/>
    <w:rsid w:val="0046161E"/>
    <w:rsid w:val="004622D4"/>
    <w:rsid w:val="004627E8"/>
    <w:rsid w:val="00463DCA"/>
    <w:rsid w:val="0046404A"/>
    <w:rsid w:val="00465DCE"/>
    <w:rsid w:val="00466337"/>
    <w:rsid w:val="004663D7"/>
    <w:rsid w:val="00470272"/>
    <w:rsid w:val="004708CA"/>
    <w:rsid w:val="00471630"/>
    <w:rsid w:val="00472B1A"/>
    <w:rsid w:val="004733AF"/>
    <w:rsid w:val="00473FB6"/>
    <w:rsid w:val="004747BC"/>
    <w:rsid w:val="004749E7"/>
    <w:rsid w:val="00474C57"/>
    <w:rsid w:val="00477B50"/>
    <w:rsid w:val="00480360"/>
    <w:rsid w:val="004818C1"/>
    <w:rsid w:val="004855CD"/>
    <w:rsid w:val="00487CB3"/>
    <w:rsid w:val="004905B3"/>
    <w:rsid w:val="00490A00"/>
    <w:rsid w:val="00490AFC"/>
    <w:rsid w:val="0049397E"/>
    <w:rsid w:val="0049512C"/>
    <w:rsid w:val="004954E8"/>
    <w:rsid w:val="004965B4"/>
    <w:rsid w:val="00497278"/>
    <w:rsid w:val="004973E1"/>
    <w:rsid w:val="004976B9"/>
    <w:rsid w:val="00497B30"/>
    <w:rsid w:val="00497D64"/>
    <w:rsid w:val="004A0055"/>
    <w:rsid w:val="004A029B"/>
    <w:rsid w:val="004A02EF"/>
    <w:rsid w:val="004A0392"/>
    <w:rsid w:val="004A0483"/>
    <w:rsid w:val="004A0FF1"/>
    <w:rsid w:val="004A22D8"/>
    <w:rsid w:val="004A3A0C"/>
    <w:rsid w:val="004A4E1A"/>
    <w:rsid w:val="004A64A0"/>
    <w:rsid w:val="004A6590"/>
    <w:rsid w:val="004A6A2D"/>
    <w:rsid w:val="004B01A3"/>
    <w:rsid w:val="004B0B15"/>
    <w:rsid w:val="004B1AC5"/>
    <w:rsid w:val="004B2985"/>
    <w:rsid w:val="004B538F"/>
    <w:rsid w:val="004B6272"/>
    <w:rsid w:val="004B72B4"/>
    <w:rsid w:val="004B7A52"/>
    <w:rsid w:val="004C01B8"/>
    <w:rsid w:val="004C0B7C"/>
    <w:rsid w:val="004C1394"/>
    <w:rsid w:val="004C4730"/>
    <w:rsid w:val="004C47FB"/>
    <w:rsid w:val="004C481B"/>
    <w:rsid w:val="004C4BE1"/>
    <w:rsid w:val="004C4EA1"/>
    <w:rsid w:val="004C5FE1"/>
    <w:rsid w:val="004D16FD"/>
    <w:rsid w:val="004D2B3F"/>
    <w:rsid w:val="004D3DCB"/>
    <w:rsid w:val="004D5CFE"/>
    <w:rsid w:val="004D6006"/>
    <w:rsid w:val="004D7343"/>
    <w:rsid w:val="004E1389"/>
    <w:rsid w:val="004E1E35"/>
    <w:rsid w:val="004E3076"/>
    <w:rsid w:val="004E7E32"/>
    <w:rsid w:val="004E7E51"/>
    <w:rsid w:val="004F0B77"/>
    <w:rsid w:val="004F1069"/>
    <w:rsid w:val="004F5CD9"/>
    <w:rsid w:val="004F5FE0"/>
    <w:rsid w:val="004F63D7"/>
    <w:rsid w:val="004F6C1C"/>
    <w:rsid w:val="004F6CCD"/>
    <w:rsid w:val="004F743A"/>
    <w:rsid w:val="0050095F"/>
    <w:rsid w:val="00500CEA"/>
    <w:rsid w:val="00500FC8"/>
    <w:rsid w:val="00501063"/>
    <w:rsid w:val="00501838"/>
    <w:rsid w:val="00503705"/>
    <w:rsid w:val="00503EB9"/>
    <w:rsid w:val="00505132"/>
    <w:rsid w:val="005068B5"/>
    <w:rsid w:val="00506E27"/>
    <w:rsid w:val="005075EE"/>
    <w:rsid w:val="00511308"/>
    <w:rsid w:val="00512134"/>
    <w:rsid w:val="00512EF6"/>
    <w:rsid w:val="00513FB5"/>
    <w:rsid w:val="00515616"/>
    <w:rsid w:val="00516540"/>
    <w:rsid w:val="00520F05"/>
    <w:rsid w:val="005229B4"/>
    <w:rsid w:val="0052366E"/>
    <w:rsid w:val="005253BB"/>
    <w:rsid w:val="00526376"/>
    <w:rsid w:val="00530ECE"/>
    <w:rsid w:val="00531383"/>
    <w:rsid w:val="00533445"/>
    <w:rsid w:val="00534BD1"/>
    <w:rsid w:val="0054178F"/>
    <w:rsid w:val="00542367"/>
    <w:rsid w:val="0054348C"/>
    <w:rsid w:val="00544D15"/>
    <w:rsid w:val="00544FB8"/>
    <w:rsid w:val="00545ECD"/>
    <w:rsid w:val="005462AF"/>
    <w:rsid w:val="00546323"/>
    <w:rsid w:val="005464B2"/>
    <w:rsid w:val="00546555"/>
    <w:rsid w:val="005467AD"/>
    <w:rsid w:val="00546F82"/>
    <w:rsid w:val="005470AA"/>
    <w:rsid w:val="00547120"/>
    <w:rsid w:val="0054743A"/>
    <w:rsid w:val="005521D7"/>
    <w:rsid w:val="00552907"/>
    <w:rsid w:val="005529B1"/>
    <w:rsid w:val="005539AC"/>
    <w:rsid w:val="005546C5"/>
    <w:rsid w:val="0055491F"/>
    <w:rsid w:val="00555829"/>
    <w:rsid w:val="00555BCD"/>
    <w:rsid w:val="005575E7"/>
    <w:rsid w:val="00557EAF"/>
    <w:rsid w:val="005605AD"/>
    <w:rsid w:val="005606E2"/>
    <w:rsid w:val="00561F67"/>
    <w:rsid w:val="00564A96"/>
    <w:rsid w:val="00565653"/>
    <w:rsid w:val="0056578A"/>
    <w:rsid w:val="005658CE"/>
    <w:rsid w:val="005668A4"/>
    <w:rsid w:val="005669D2"/>
    <w:rsid w:val="00566C7B"/>
    <w:rsid w:val="00567716"/>
    <w:rsid w:val="0056782A"/>
    <w:rsid w:val="00567F51"/>
    <w:rsid w:val="00570496"/>
    <w:rsid w:val="0057083D"/>
    <w:rsid w:val="0057150B"/>
    <w:rsid w:val="0057184E"/>
    <w:rsid w:val="00572474"/>
    <w:rsid w:val="00572D6D"/>
    <w:rsid w:val="0057402C"/>
    <w:rsid w:val="005756C6"/>
    <w:rsid w:val="00575DA6"/>
    <w:rsid w:val="00576B51"/>
    <w:rsid w:val="00577CDB"/>
    <w:rsid w:val="00577E53"/>
    <w:rsid w:val="00580EF3"/>
    <w:rsid w:val="005845B5"/>
    <w:rsid w:val="00586DB8"/>
    <w:rsid w:val="00586EEB"/>
    <w:rsid w:val="00591D01"/>
    <w:rsid w:val="0059425A"/>
    <w:rsid w:val="00595080"/>
    <w:rsid w:val="005969A3"/>
    <w:rsid w:val="00596DEB"/>
    <w:rsid w:val="00597C53"/>
    <w:rsid w:val="005A07B0"/>
    <w:rsid w:val="005A0EF9"/>
    <w:rsid w:val="005A1FF4"/>
    <w:rsid w:val="005A2B99"/>
    <w:rsid w:val="005A4894"/>
    <w:rsid w:val="005A626C"/>
    <w:rsid w:val="005A6C4B"/>
    <w:rsid w:val="005A7068"/>
    <w:rsid w:val="005A7A10"/>
    <w:rsid w:val="005A7A50"/>
    <w:rsid w:val="005B1E9F"/>
    <w:rsid w:val="005B338F"/>
    <w:rsid w:val="005B39D4"/>
    <w:rsid w:val="005B4210"/>
    <w:rsid w:val="005B4F39"/>
    <w:rsid w:val="005B7308"/>
    <w:rsid w:val="005B7F7D"/>
    <w:rsid w:val="005C01EF"/>
    <w:rsid w:val="005C19B9"/>
    <w:rsid w:val="005C1C5A"/>
    <w:rsid w:val="005C2CB8"/>
    <w:rsid w:val="005C462D"/>
    <w:rsid w:val="005C588D"/>
    <w:rsid w:val="005C5D17"/>
    <w:rsid w:val="005C5D7E"/>
    <w:rsid w:val="005C73B4"/>
    <w:rsid w:val="005D0104"/>
    <w:rsid w:val="005D1492"/>
    <w:rsid w:val="005D3BE4"/>
    <w:rsid w:val="005D692F"/>
    <w:rsid w:val="005D6DE8"/>
    <w:rsid w:val="005D6E38"/>
    <w:rsid w:val="005D6ED9"/>
    <w:rsid w:val="005D764A"/>
    <w:rsid w:val="005D7883"/>
    <w:rsid w:val="005D7A20"/>
    <w:rsid w:val="005E0572"/>
    <w:rsid w:val="005E1281"/>
    <w:rsid w:val="005E2848"/>
    <w:rsid w:val="005E3636"/>
    <w:rsid w:val="005E3C6A"/>
    <w:rsid w:val="005E3DDE"/>
    <w:rsid w:val="005E62D5"/>
    <w:rsid w:val="005E69BD"/>
    <w:rsid w:val="005E7624"/>
    <w:rsid w:val="005F0BBB"/>
    <w:rsid w:val="005F1D36"/>
    <w:rsid w:val="005F36F2"/>
    <w:rsid w:val="005F4D52"/>
    <w:rsid w:val="005F531A"/>
    <w:rsid w:val="005F59D8"/>
    <w:rsid w:val="005F6EE3"/>
    <w:rsid w:val="0060013C"/>
    <w:rsid w:val="00602187"/>
    <w:rsid w:val="00602A9B"/>
    <w:rsid w:val="00605ED2"/>
    <w:rsid w:val="006063FC"/>
    <w:rsid w:val="00606E96"/>
    <w:rsid w:val="00606FDA"/>
    <w:rsid w:val="006101E3"/>
    <w:rsid w:val="00610712"/>
    <w:rsid w:val="00612704"/>
    <w:rsid w:val="00612779"/>
    <w:rsid w:val="00612B44"/>
    <w:rsid w:val="00614639"/>
    <w:rsid w:val="00616DB4"/>
    <w:rsid w:val="006174BC"/>
    <w:rsid w:val="00617B6B"/>
    <w:rsid w:val="00617C56"/>
    <w:rsid w:val="00620930"/>
    <w:rsid w:val="0062122D"/>
    <w:rsid w:val="006214D5"/>
    <w:rsid w:val="00621B25"/>
    <w:rsid w:val="00621BE9"/>
    <w:rsid w:val="006223CD"/>
    <w:rsid w:val="00622783"/>
    <w:rsid w:val="00624611"/>
    <w:rsid w:val="00625A2C"/>
    <w:rsid w:val="00626F4E"/>
    <w:rsid w:val="00627736"/>
    <w:rsid w:val="006277D3"/>
    <w:rsid w:val="00633433"/>
    <w:rsid w:val="00633EA7"/>
    <w:rsid w:val="006412E2"/>
    <w:rsid w:val="0064367E"/>
    <w:rsid w:val="00643C11"/>
    <w:rsid w:val="0064636B"/>
    <w:rsid w:val="00646AD5"/>
    <w:rsid w:val="00646D8C"/>
    <w:rsid w:val="006471AE"/>
    <w:rsid w:val="0065027A"/>
    <w:rsid w:val="00652E83"/>
    <w:rsid w:val="00653A4B"/>
    <w:rsid w:val="0065425C"/>
    <w:rsid w:val="006567C7"/>
    <w:rsid w:val="00656DC7"/>
    <w:rsid w:val="00656F5E"/>
    <w:rsid w:val="00661849"/>
    <w:rsid w:val="00664768"/>
    <w:rsid w:val="00664F88"/>
    <w:rsid w:val="006700C2"/>
    <w:rsid w:val="006733AB"/>
    <w:rsid w:val="00680E94"/>
    <w:rsid w:val="00682636"/>
    <w:rsid w:val="0068334A"/>
    <w:rsid w:val="00686995"/>
    <w:rsid w:val="00687DE9"/>
    <w:rsid w:val="006911FD"/>
    <w:rsid w:val="0069138D"/>
    <w:rsid w:val="00691987"/>
    <w:rsid w:val="006930EA"/>
    <w:rsid w:val="00693E82"/>
    <w:rsid w:val="00694AD7"/>
    <w:rsid w:val="00694FB3"/>
    <w:rsid w:val="006950E9"/>
    <w:rsid w:val="00695CF0"/>
    <w:rsid w:val="006962A8"/>
    <w:rsid w:val="00697786"/>
    <w:rsid w:val="00697A42"/>
    <w:rsid w:val="006A0E7B"/>
    <w:rsid w:val="006A12F5"/>
    <w:rsid w:val="006A2232"/>
    <w:rsid w:val="006A2705"/>
    <w:rsid w:val="006A4E17"/>
    <w:rsid w:val="006A588E"/>
    <w:rsid w:val="006A664B"/>
    <w:rsid w:val="006A75E2"/>
    <w:rsid w:val="006B06E5"/>
    <w:rsid w:val="006B1CB5"/>
    <w:rsid w:val="006B27D3"/>
    <w:rsid w:val="006B3492"/>
    <w:rsid w:val="006B39C5"/>
    <w:rsid w:val="006B4029"/>
    <w:rsid w:val="006B51AA"/>
    <w:rsid w:val="006B5A8A"/>
    <w:rsid w:val="006C04E6"/>
    <w:rsid w:val="006C139B"/>
    <w:rsid w:val="006C1FAE"/>
    <w:rsid w:val="006C4702"/>
    <w:rsid w:val="006C63FD"/>
    <w:rsid w:val="006D030C"/>
    <w:rsid w:val="006D0814"/>
    <w:rsid w:val="006D0FC9"/>
    <w:rsid w:val="006D1914"/>
    <w:rsid w:val="006D1FAD"/>
    <w:rsid w:val="006D41BE"/>
    <w:rsid w:val="006D449F"/>
    <w:rsid w:val="006D6163"/>
    <w:rsid w:val="006D6CCB"/>
    <w:rsid w:val="006E075E"/>
    <w:rsid w:val="006E0A65"/>
    <w:rsid w:val="006E1400"/>
    <w:rsid w:val="006E1C36"/>
    <w:rsid w:val="006E3035"/>
    <w:rsid w:val="006E3281"/>
    <w:rsid w:val="006E33E2"/>
    <w:rsid w:val="006E449E"/>
    <w:rsid w:val="006E61BE"/>
    <w:rsid w:val="006E6BAF"/>
    <w:rsid w:val="006E6FA3"/>
    <w:rsid w:val="006E7199"/>
    <w:rsid w:val="006F030B"/>
    <w:rsid w:val="006F06AD"/>
    <w:rsid w:val="006F098C"/>
    <w:rsid w:val="006F14D0"/>
    <w:rsid w:val="006F1C95"/>
    <w:rsid w:val="006F2703"/>
    <w:rsid w:val="006F292A"/>
    <w:rsid w:val="006F2A2B"/>
    <w:rsid w:val="006F3680"/>
    <w:rsid w:val="006F3B1E"/>
    <w:rsid w:val="006F3D9D"/>
    <w:rsid w:val="006F54F1"/>
    <w:rsid w:val="006F57EE"/>
    <w:rsid w:val="006F6708"/>
    <w:rsid w:val="007020AE"/>
    <w:rsid w:val="0070388E"/>
    <w:rsid w:val="0070484F"/>
    <w:rsid w:val="0070569F"/>
    <w:rsid w:val="00707EB8"/>
    <w:rsid w:val="00710D58"/>
    <w:rsid w:val="00711EFE"/>
    <w:rsid w:val="00712860"/>
    <w:rsid w:val="00713C9E"/>
    <w:rsid w:val="00717109"/>
    <w:rsid w:val="0072573E"/>
    <w:rsid w:val="00733345"/>
    <w:rsid w:val="0073346B"/>
    <w:rsid w:val="00733A17"/>
    <w:rsid w:val="007346C8"/>
    <w:rsid w:val="00737664"/>
    <w:rsid w:val="00740CDF"/>
    <w:rsid w:val="0074246D"/>
    <w:rsid w:val="00743120"/>
    <w:rsid w:val="007432F3"/>
    <w:rsid w:val="00745767"/>
    <w:rsid w:val="007509FF"/>
    <w:rsid w:val="00751129"/>
    <w:rsid w:val="007515D6"/>
    <w:rsid w:val="0075305D"/>
    <w:rsid w:val="007544FE"/>
    <w:rsid w:val="00755929"/>
    <w:rsid w:val="00757FD6"/>
    <w:rsid w:val="007646DF"/>
    <w:rsid w:val="00770D7A"/>
    <w:rsid w:val="00771DED"/>
    <w:rsid w:val="00772F4D"/>
    <w:rsid w:val="007737D0"/>
    <w:rsid w:val="00773F7D"/>
    <w:rsid w:val="00781A7E"/>
    <w:rsid w:val="007841C5"/>
    <w:rsid w:val="00787202"/>
    <w:rsid w:val="00787B16"/>
    <w:rsid w:val="00790B27"/>
    <w:rsid w:val="0079214F"/>
    <w:rsid w:val="00792AF5"/>
    <w:rsid w:val="00793948"/>
    <w:rsid w:val="00793EB3"/>
    <w:rsid w:val="007A0CB4"/>
    <w:rsid w:val="007A1AFE"/>
    <w:rsid w:val="007A1C57"/>
    <w:rsid w:val="007A1F75"/>
    <w:rsid w:val="007A5208"/>
    <w:rsid w:val="007A55D8"/>
    <w:rsid w:val="007A5B69"/>
    <w:rsid w:val="007A629D"/>
    <w:rsid w:val="007A65D1"/>
    <w:rsid w:val="007A6615"/>
    <w:rsid w:val="007A724E"/>
    <w:rsid w:val="007B2A2B"/>
    <w:rsid w:val="007B3180"/>
    <w:rsid w:val="007B3A02"/>
    <w:rsid w:val="007B3A21"/>
    <w:rsid w:val="007B3D27"/>
    <w:rsid w:val="007B3D38"/>
    <w:rsid w:val="007B4C26"/>
    <w:rsid w:val="007B6569"/>
    <w:rsid w:val="007B68B1"/>
    <w:rsid w:val="007B6D5C"/>
    <w:rsid w:val="007B722A"/>
    <w:rsid w:val="007B7DD9"/>
    <w:rsid w:val="007B7DF1"/>
    <w:rsid w:val="007C0EFA"/>
    <w:rsid w:val="007C1F3A"/>
    <w:rsid w:val="007C3080"/>
    <w:rsid w:val="007C31DA"/>
    <w:rsid w:val="007C3975"/>
    <w:rsid w:val="007C4DCB"/>
    <w:rsid w:val="007C4F2A"/>
    <w:rsid w:val="007C5C0F"/>
    <w:rsid w:val="007D0129"/>
    <w:rsid w:val="007D0A60"/>
    <w:rsid w:val="007D0D39"/>
    <w:rsid w:val="007D1467"/>
    <w:rsid w:val="007D4950"/>
    <w:rsid w:val="007D4C0B"/>
    <w:rsid w:val="007D5887"/>
    <w:rsid w:val="007D619A"/>
    <w:rsid w:val="007D61DD"/>
    <w:rsid w:val="007E07CB"/>
    <w:rsid w:val="007E39C3"/>
    <w:rsid w:val="007E4C45"/>
    <w:rsid w:val="007E4EC1"/>
    <w:rsid w:val="007E6D51"/>
    <w:rsid w:val="007F1388"/>
    <w:rsid w:val="007F1444"/>
    <w:rsid w:val="007F17B5"/>
    <w:rsid w:val="007F225A"/>
    <w:rsid w:val="007F4048"/>
    <w:rsid w:val="007F6052"/>
    <w:rsid w:val="007F7266"/>
    <w:rsid w:val="007F77EF"/>
    <w:rsid w:val="007F7921"/>
    <w:rsid w:val="0080083D"/>
    <w:rsid w:val="00800DBC"/>
    <w:rsid w:val="00802DCB"/>
    <w:rsid w:val="0080361C"/>
    <w:rsid w:val="00804060"/>
    <w:rsid w:val="00804470"/>
    <w:rsid w:val="008051A5"/>
    <w:rsid w:val="0080546A"/>
    <w:rsid w:val="00805DEA"/>
    <w:rsid w:val="00806C0A"/>
    <w:rsid w:val="00807961"/>
    <w:rsid w:val="008119F9"/>
    <w:rsid w:val="00812369"/>
    <w:rsid w:val="0081338D"/>
    <w:rsid w:val="00813400"/>
    <w:rsid w:val="008139BC"/>
    <w:rsid w:val="00814018"/>
    <w:rsid w:val="008140D1"/>
    <w:rsid w:val="0081782E"/>
    <w:rsid w:val="00820595"/>
    <w:rsid w:val="00822A6D"/>
    <w:rsid w:val="00823BC5"/>
    <w:rsid w:val="00825144"/>
    <w:rsid w:val="00826AC6"/>
    <w:rsid w:val="00826E5B"/>
    <w:rsid w:val="008279EF"/>
    <w:rsid w:val="008327F5"/>
    <w:rsid w:val="00832A0A"/>
    <w:rsid w:val="008362E0"/>
    <w:rsid w:val="00836C19"/>
    <w:rsid w:val="0083731B"/>
    <w:rsid w:val="00844400"/>
    <w:rsid w:val="00844AE7"/>
    <w:rsid w:val="008462A2"/>
    <w:rsid w:val="008464BF"/>
    <w:rsid w:val="00846593"/>
    <w:rsid w:val="008472CD"/>
    <w:rsid w:val="0084759E"/>
    <w:rsid w:val="008504B6"/>
    <w:rsid w:val="00850CAE"/>
    <w:rsid w:val="00851168"/>
    <w:rsid w:val="008520DD"/>
    <w:rsid w:val="0085230D"/>
    <w:rsid w:val="0085320F"/>
    <w:rsid w:val="00853E73"/>
    <w:rsid w:val="00855D66"/>
    <w:rsid w:val="00856A8F"/>
    <w:rsid w:val="00857874"/>
    <w:rsid w:val="00860F19"/>
    <w:rsid w:val="00861294"/>
    <w:rsid w:val="00862235"/>
    <w:rsid w:val="008640FF"/>
    <w:rsid w:val="0086461C"/>
    <w:rsid w:val="00864CAA"/>
    <w:rsid w:val="00864ED1"/>
    <w:rsid w:val="008709AF"/>
    <w:rsid w:val="0087280F"/>
    <w:rsid w:val="00875A09"/>
    <w:rsid w:val="00875F81"/>
    <w:rsid w:val="008834D6"/>
    <w:rsid w:val="00883AC8"/>
    <w:rsid w:val="00884431"/>
    <w:rsid w:val="00885F8B"/>
    <w:rsid w:val="00886176"/>
    <w:rsid w:val="008873E9"/>
    <w:rsid w:val="00887F9B"/>
    <w:rsid w:val="00890223"/>
    <w:rsid w:val="00892281"/>
    <w:rsid w:val="00895F37"/>
    <w:rsid w:val="00896599"/>
    <w:rsid w:val="008A268B"/>
    <w:rsid w:val="008A290C"/>
    <w:rsid w:val="008A66F8"/>
    <w:rsid w:val="008A7B53"/>
    <w:rsid w:val="008A7CF1"/>
    <w:rsid w:val="008B046A"/>
    <w:rsid w:val="008B0BEB"/>
    <w:rsid w:val="008B1345"/>
    <w:rsid w:val="008B2855"/>
    <w:rsid w:val="008B69E7"/>
    <w:rsid w:val="008C0641"/>
    <w:rsid w:val="008C1E0E"/>
    <w:rsid w:val="008C204C"/>
    <w:rsid w:val="008C2259"/>
    <w:rsid w:val="008C2642"/>
    <w:rsid w:val="008C27EA"/>
    <w:rsid w:val="008C2E74"/>
    <w:rsid w:val="008C4AA7"/>
    <w:rsid w:val="008C53C5"/>
    <w:rsid w:val="008C7A79"/>
    <w:rsid w:val="008D0BCB"/>
    <w:rsid w:val="008D233A"/>
    <w:rsid w:val="008D271A"/>
    <w:rsid w:val="008D288C"/>
    <w:rsid w:val="008D4F78"/>
    <w:rsid w:val="008E0425"/>
    <w:rsid w:val="008E2C45"/>
    <w:rsid w:val="008E3611"/>
    <w:rsid w:val="008E3C0B"/>
    <w:rsid w:val="008E43EA"/>
    <w:rsid w:val="008E639A"/>
    <w:rsid w:val="008E685C"/>
    <w:rsid w:val="008F21DB"/>
    <w:rsid w:val="008F38B1"/>
    <w:rsid w:val="008F4BC7"/>
    <w:rsid w:val="009006F6"/>
    <w:rsid w:val="00903774"/>
    <w:rsid w:val="00903820"/>
    <w:rsid w:val="00903E02"/>
    <w:rsid w:val="00903ED3"/>
    <w:rsid w:val="00905775"/>
    <w:rsid w:val="00906245"/>
    <w:rsid w:val="00907F65"/>
    <w:rsid w:val="00910255"/>
    <w:rsid w:val="00912A74"/>
    <w:rsid w:val="00913916"/>
    <w:rsid w:val="00914E20"/>
    <w:rsid w:val="00914FA8"/>
    <w:rsid w:val="00917132"/>
    <w:rsid w:val="0091780B"/>
    <w:rsid w:val="009201E6"/>
    <w:rsid w:val="009207A6"/>
    <w:rsid w:val="0092316E"/>
    <w:rsid w:val="00923E2C"/>
    <w:rsid w:val="009249D2"/>
    <w:rsid w:val="009251FA"/>
    <w:rsid w:val="009259D8"/>
    <w:rsid w:val="00925A91"/>
    <w:rsid w:val="00926336"/>
    <w:rsid w:val="00927A2C"/>
    <w:rsid w:val="009334AB"/>
    <w:rsid w:val="00933987"/>
    <w:rsid w:val="00934D78"/>
    <w:rsid w:val="00935E25"/>
    <w:rsid w:val="00936449"/>
    <w:rsid w:val="00936F81"/>
    <w:rsid w:val="009402A6"/>
    <w:rsid w:val="009408E9"/>
    <w:rsid w:val="009431E3"/>
    <w:rsid w:val="00943B98"/>
    <w:rsid w:val="009443D5"/>
    <w:rsid w:val="00944832"/>
    <w:rsid w:val="00945AAE"/>
    <w:rsid w:val="00945FD7"/>
    <w:rsid w:val="0094693D"/>
    <w:rsid w:val="00947232"/>
    <w:rsid w:val="009505B2"/>
    <w:rsid w:val="0095123B"/>
    <w:rsid w:val="00951335"/>
    <w:rsid w:val="0095299A"/>
    <w:rsid w:val="00953016"/>
    <w:rsid w:val="00953232"/>
    <w:rsid w:val="009533FE"/>
    <w:rsid w:val="00953A10"/>
    <w:rsid w:val="00953A96"/>
    <w:rsid w:val="00953CF3"/>
    <w:rsid w:val="00953EE2"/>
    <w:rsid w:val="00954CB0"/>
    <w:rsid w:val="00955F1A"/>
    <w:rsid w:val="00956059"/>
    <w:rsid w:val="00956324"/>
    <w:rsid w:val="009606D3"/>
    <w:rsid w:val="00960B88"/>
    <w:rsid w:val="009620AE"/>
    <w:rsid w:val="0096287E"/>
    <w:rsid w:val="00962AC3"/>
    <w:rsid w:val="00962FC9"/>
    <w:rsid w:val="009642D9"/>
    <w:rsid w:val="009657CF"/>
    <w:rsid w:val="009671A1"/>
    <w:rsid w:val="009701D8"/>
    <w:rsid w:val="00970D7F"/>
    <w:rsid w:val="00972960"/>
    <w:rsid w:val="009734B3"/>
    <w:rsid w:val="009734EC"/>
    <w:rsid w:val="00976343"/>
    <w:rsid w:val="009765D1"/>
    <w:rsid w:val="009808A9"/>
    <w:rsid w:val="009819A9"/>
    <w:rsid w:val="00981A2A"/>
    <w:rsid w:val="0098250D"/>
    <w:rsid w:val="00982A48"/>
    <w:rsid w:val="00983827"/>
    <w:rsid w:val="009838FB"/>
    <w:rsid w:val="0098413A"/>
    <w:rsid w:val="00985E55"/>
    <w:rsid w:val="009912D2"/>
    <w:rsid w:val="00991BB3"/>
    <w:rsid w:val="00993238"/>
    <w:rsid w:val="00993882"/>
    <w:rsid w:val="009949F0"/>
    <w:rsid w:val="00997A22"/>
    <w:rsid w:val="009A3C9C"/>
    <w:rsid w:val="009A4C94"/>
    <w:rsid w:val="009A52CB"/>
    <w:rsid w:val="009A6E81"/>
    <w:rsid w:val="009B1B30"/>
    <w:rsid w:val="009B379D"/>
    <w:rsid w:val="009C0F6C"/>
    <w:rsid w:val="009C331C"/>
    <w:rsid w:val="009C3979"/>
    <w:rsid w:val="009C42CE"/>
    <w:rsid w:val="009C6112"/>
    <w:rsid w:val="009C61EE"/>
    <w:rsid w:val="009C6E03"/>
    <w:rsid w:val="009C6E13"/>
    <w:rsid w:val="009C7FF5"/>
    <w:rsid w:val="009D04A8"/>
    <w:rsid w:val="009D0535"/>
    <w:rsid w:val="009D08AD"/>
    <w:rsid w:val="009D136E"/>
    <w:rsid w:val="009D15F5"/>
    <w:rsid w:val="009D2029"/>
    <w:rsid w:val="009D4EF0"/>
    <w:rsid w:val="009D5238"/>
    <w:rsid w:val="009D5AC1"/>
    <w:rsid w:val="009D6695"/>
    <w:rsid w:val="009E0D0A"/>
    <w:rsid w:val="009E16C0"/>
    <w:rsid w:val="009E25DA"/>
    <w:rsid w:val="009E2D78"/>
    <w:rsid w:val="009E3781"/>
    <w:rsid w:val="009E391B"/>
    <w:rsid w:val="009E3DB6"/>
    <w:rsid w:val="009E4D0E"/>
    <w:rsid w:val="009E68DE"/>
    <w:rsid w:val="009E6AD9"/>
    <w:rsid w:val="009F04B4"/>
    <w:rsid w:val="009F15AD"/>
    <w:rsid w:val="009F23F1"/>
    <w:rsid w:val="009F246B"/>
    <w:rsid w:val="009F4826"/>
    <w:rsid w:val="009F68AB"/>
    <w:rsid w:val="009F6CCC"/>
    <w:rsid w:val="009F7C51"/>
    <w:rsid w:val="00A00804"/>
    <w:rsid w:val="00A01B88"/>
    <w:rsid w:val="00A03C41"/>
    <w:rsid w:val="00A04751"/>
    <w:rsid w:val="00A04DE8"/>
    <w:rsid w:val="00A05A05"/>
    <w:rsid w:val="00A05A23"/>
    <w:rsid w:val="00A10FF6"/>
    <w:rsid w:val="00A116C5"/>
    <w:rsid w:val="00A11B27"/>
    <w:rsid w:val="00A136EF"/>
    <w:rsid w:val="00A137A6"/>
    <w:rsid w:val="00A14792"/>
    <w:rsid w:val="00A149C5"/>
    <w:rsid w:val="00A15212"/>
    <w:rsid w:val="00A1521F"/>
    <w:rsid w:val="00A170DB"/>
    <w:rsid w:val="00A177A3"/>
    <w:rsid w:val="00A17D87"/>
    <w:rsid w:val="00A2173E"/>
    <w:rsid w:val="00A2218D"/>
    <w:rsid w:val="00A227F0"/>
    <w:rsid w:val="00A22CDF"/>
    <w:rsid w:val="00A22D32"/>
    <w:rsid w:val="00A234C1"/>
    <w:rsid w:val="00A246A3"/>
    <w:rsid w:val="00A25900"/>
    <w:rsid w:val="00A26795"/>
    <w:rsid w:val="00A26829"/>
    <w:rsid w:val="00A26C56"/>
    <w:rsid w:val="00A2799B"/>
    <w:rsid w:val="00A27EF7"/>
    <w:rsid w:val="00A300D9"/>
    <w:rsid w:val="00A306F1"/>
    <w:rsid w:val="00A30F37"/>
    <w:rsid w:val="00A319BC"/>
    <w:rsid w:val="00A32441"/>
    <w:rsid w:val="00A32534"/>
    <w:rsid w:val="00A362AA"/>
    <w:rsid w:val="00A362BE"/>
    <w:rsid w:val="00A37F20"/>
    <w:rsid w:val="00A40081"/>
    <w:rsid w:val="00A41A54"/>
    <w:rsid w:val="00A4297D"/>
    <w:rsid w:val="00A43008"/>
    <w:rsid w:val="00A43CF0"/>
    <w:rsid w:val="00A45ECD"/>
    <w:rsid w:val="00A46EA4"/>
    <w:rsid w:val="00A47E23"/>
    <w:rsid w:val="00A50406"/>
    <w:rsid w:val="00A50DA9"/>
    <w:rsid w:val="00A51616"/>
    <w:rsid w:val="00A51846"/>
    <w:rsid w:val="00A523E7"/>
    <w:rsid w:val="00A53F48"/>
    <w:rsid w:val="00A56A20"/>
    <w:rsid w:val="00A56B70"/>
    <w:rsid w:val="00A60326"/>
    <w:rsid w:val="00A6066F"/>
    <w:rsid w:val="00A618CB"/>
    <w:rsid w:val="00A65671"/>
    <w:rsid w:val="00A66934"/>
    <w:rsid w:val="00A70D8F"/>
    <w:rsid w:val="00A71270"/>
    <w:rsid w:val="00A71788"/>
    <w:rsid w:val="00A7461D"/>
    <w:rsid w:val="00A76560"/>
    <w:rsid w:val="00A776AB"/>
    <w:rsid w:val="00A77E82"/>
    <w:rsid w:val="00A81EFE"/>
    <w:rsid w:val="00A82E6B"/>
    <w:rsid w:val="00A84D71"/>
    <w:rsid w:val="00A8525A"/>
    <w:rsid w:val="00A8537F"/>
    <w:rsid w:val="00A855ED"/>
    <w:rsid w:val="00A86A91"/>
    <w:rsid w:val="00A87B47"/>
    <w:rsid w:val="00A904DE"/>
    <w:rsid w:val="00A90978"/>
    <w:rsid w:val="00A934D9"/>
    <w:rsid w:val="00A94C49"/>
    <w:rsid w:val="00A94DBA"/>
    <w:rsid w:val="00A959C4"/>
    <w:rsid w:val="00A95C8E"/>
    <w:rsid w:val="00A962F9"/>
    <w:rsid w:val="00A97600"/>
    <w:rsid w:val="00A97D88"/>
    <w:rsid w:val="00AA1E86"/>
    <w:rsid w:val="00AA2415"/>
    <w:rsid w:val="00AA283A"/>
    <w:rsid w:val="00AA3F7A"/>
    <w:rsid w:val="00AA604A"/>
    <w:rsid w:val="00AB10C7"/>
    <w:rsid w:val="00AB4795"/>
    <w:rsid w:val="00AB65ED"/>
    <w:rsid w:val="00AB6CFC"/>
    <w:rsid w:val="00AC451D"/>
    <w:rsid w:val="00AC46E6"/>
    <w:rsid w:val="00AC6CE3"/>
    <w:rsid w:val="00AC7347"/>
    <w:rsid w:val="00AC7F3A"/>
    <w:rsid w:val="00AD0E4A"/>
    <w:rsid w:val="00AD228F"/>
    <w:rsid w:val="00AD2CCC"/>
    <w:rsid w:val="00AD3F3F"/>
    <w:rsid w:val="00AD3F84"/>
    <w:rsid w:val="00AD40D6"/>
    <w:rsid w:val="00AD4587"/>
    <w:rsid w:val="00AD5A4A"/>
    <w:rsid w:val="00AD5ACB"/>
    <w:rsid w:val="00AE06BA"/>
    <w:rsid w:val="00AE1D66"/>
    <w:rsid w:val="00AE6CFB"/>
    <w:rsid w:val="00AE7881"/>
    <w:rsid w:val="00AF0DE1"/>
    <w:rsid w:val="00AF10A9"/>
    <w:rsid w:val="00AF165C"/>
    <w:rsid w:val="00AF1857"/>
    <w:rsid w:val="00AF2BA8"/>
    <w:rsid w:val="00AF2C3C"/>
    <w:rsid w:val="00AF3514"/>
    <w:rsid w:val="00AF360B"/>
    <w:rsid w:val="00AF44B9"/>
    <w:rsid w:val="00AF49A1"/>
    <w:rsid w:val="00AF632D"/>
    <w:rsid w:val="00AF66E7"/>
    <w:rsid w:val="00AF673D"/>
    <w:rsid w:val="00AF7305"/>
    <w:rsid w:val="00AF7930"/>
    <w:rsid w:val="00B05CB3"/>
    <w:rsid w:val="00B05E3C"/>
    <w:rsid w:val="00B06106"/>
    <w:rsid w:val="00B10B17"/>
    <w:rsid w:val="00B122DF"/>
    <w:rsid w:val="00B12981"/>
    <w:rsid w:val="00B16D2A"/>
    <w:rsid w:val="00B17138"/>
    <w:rsid w:val="00B17207"/>
    <w:rsid w:val="00B17B42"/>
    <w:rsid w:val="00B202BA"/>
    <w:rsid w:val="00B206F2"/>
    <w:rsid w:val="00B22636"/>
    <w:rsid w:val="00B24154"/>
    <w:rsid w:val="00B25667"/>
    <w:rsid w:val="00B26D15"/>
    <w:rsid w:val="00B27C35"/>
    <w:rsid w:val="00B308C2"/>
    <w:rsid w:val="00B326DD"/>
    <w:rsid w:val="00B3358E"/>
    <w:rsid w:val="00B377B7"/>
    <w:rsid w:val="00B40B43"/>
    <w:rsid w:val="00B40BC1"/>
    <w:rsid w:val="00B415B5"/>
    <w:rsid w:val="00B42072"/>
    <w:rsid w:val="00B43DA5"/>
    <w:rsid w:val="00B457FD"/>
    <w:rsid w:val="00B458BD"/>
    <w:rsid w:val="00B4634D"/>
    <w:rsid w:val="00B46CD8"/>
    <w:rsid w:val="00B47351"/>
    <w:rsid w:val="00B50284"/>
    <w:rsid w:val="00B50B80"/>
    <w:rsid w:val="00B51B03"/>
    <w:rsid w:val="00B51EBF"/>
    <w:rsid w:val="00B522EF"/>
    <w:rsid w:val="00B55664"/>
    <w:rsid w:val="00B558FD"/>
    <w:rsid w:val="00B57D83"/>
    <w:rsid w:val="00B614CB"/>
    <w:rsid w:val="00B62808"/>
    <w:rsid w:val="00B634C1"/>
    <w:rsid w:val="00B63678"/>
    <w:rsid w:val="00B63689"/>
    <w:rsid w:val="00B65E8B"/>
    <w:rsid w:val="00B65FE8"/>
    <w:rsid w:val="00B66148"/>
    <w:rsid w:val="00B66F6F"/>
    <w:rsid w:val="00B703C8"/>
    <w:rsid w:val="00B71213"/>
    <w:rsid w:val="00B71DF6"/>
    <w:rsid w:val="00B742C3"/>
    <w:rsid w:val="00B747C5"/>
    <w:rsid w:val="00B76462"/>
    <w:rsid w:val="00B76E8A"/>
    <w:rsid w:val="00B77923"/>
    <w:rsid w:val="00B80052"/>
    <w:rsid w:val="00B80D8F"/>
    <w:rsid w:val="00B82108"/>
    <w:rsid w:val="00B832D6"/>
    <w:rsid w:val="00B83C2C"/>
    <w:rsid w:val="00B83C8F"/>
    <w:rsid w:val="00B84A8A"/>
    <w:rsid w:val="00B862DB"/>
    <w:rsid w:val="00B876A3"/>
    <w:rsid w:val="00B90769"/>
    <w:rsid w:val="00B94085"/>
    <w:rsid w:val="00B9430D"/>
    <w:rsid w:val="00B94F14"/>
    <w:rsid w:val="00B955F6"/>
    <w:rsid w:val="00B96946"/>
    <w:rsid w:val="00BA005E"/>
    <w:rsid w:val="00BA1AF7"/>
    <w:rsid w:val="00BA51F6"/>
    <w:rsid w:val="00BA6A6D"/>
    <w:rsid w:val="00BA717A"/>
    <w:rsid w:val="00BA71CE"/>
    <w:rsid w:val="00BB01D4"/>
    <w:rsid w:val="00BB1D0F"/>
    <w:rsid w:val="00BB1D73"/>
    <w:rsid w:val="00BB254E"/>
    <w:rsid w:val="00BB34F4"/>
    <w:rsid w:val="00BB3B6E"/>
    <w:rsid w:val="00BB5093"/>
    <w:rsid w:val="00BB53DA"/>
    <w:rsid w:val="00BB6BEC"/>
    <w:rsid w:val="00BB7049"/>
    <w:rsid w:val="00BB70BE"/>
    <w:rsid w:val="00BC07D9"/>
    <w:rsid w:val="00BC08FE"/>
    <w:rsid w:val="00BC1F3A"/>
    <w:rsid w:val="00BC312B"/>
    <w:rsid w:val="00BC3A01"/>
    <w:rsid w:val="00BC489E"/>
    <w:rsid w:val="00BC5692"/>
    <w:rsid w:val="00BC6F28"/>
    <w:rsid w:val="00BD0408"/>
    <w:rsid w:val="00BD0B2B"/>
    <w:rsid w:val="00BD0E8A"/>
    <w:rsid w:val="00BD11E9"/>
    <w:rsid w:val="00BD2255"/>
    <w:rsid w:val="00BD3D25"/>
    <w:rsid w:val="00BD4C1D"/>
    <w:rsid w:val="00BD5BF0"/>
    <w:rsid w:val="00BD5F77"/>
    <w:rsid w:val="00BD762C"/>
    <w:rsid w:val="00BE0D2A"/>
    <w:rsid w:val="00BE1A8E"/>
    <w:rsid w:val="00BE3A5A"/>
    <w:rsid w:val="00BE43A2"/>
    <w:rsid w:val="00BE6B22"/>
    <w:rsid w:val="00BE77FE"/>
    <w:rsid w:val="00BF01A5"/>
    <w:rsid w:val="00BF050E"/>
    <w:rsid w:val="00BF0B8B"/>
    <w:rsid w:val="00BF0F64"/>
    <w:rsid w:val="00BF1C94"/>
    <w:rsid w:val="00BF1C96"/>
    <w:rsid w:val="00BF1DC0"/>
    <w:rsid w:val="00BF1EEC"/>
    <w:rsid w:val="00BF3CED"/>
    <w:rsid w:val="00BF4840"/>
    <w:rsid w:val="00BF4C54"/>
    <w:rsid w:val="00BF507F"/>
    <w:rsid w:val="00BF7275"/>
    <w:rsid w:val="00C0153F"/>
    <w:rsid w:val="00C02140"/>
    <w:rsid w:val="00C03E3B"/>
    <w:rsid w:val="00C0509E"/>
    <w:rsid w:val="00C0665B"/>
    <w:rsid w:val="00C102C0"/>
    <w:rsid w:val="00C1223E"/>
    <w:rsid w:val="00C1276F"/>
    <w:rsid w:val="00C162AD"/>
    <w:rsid w:val="00C1683D"/>
    <w:rsid w:val="00C1713D"/>
    <w:rsid w:val="00C20B07"/>
    <w:rsid w:val="00C21BA8"/>
    <w:rsid w:val="00C21EC7"/>
    <w:rsid w:val="00C237FC"/>
    <w:rsid w:val="00C2384E"/>
    <w:rsid w:val="00C25165"/>
    <w:rsid w:val="00C25EF2"/>
    <w:rsid w:val="00C26885"/>
    <w:rsid w:val="00C26E93"/>
    <w:rsid w:val="00C3104A"/>
    <w:rsid w:val="00C315F4"/>
    <w:rsid w:val="00C33AAD"/>
    <w:rsid w:val="00C34E81"/>
    <w:rsid w:val="00C3551C"/>
    <w:rsid w:val="00C37DC0"/>
    <w:rsid w:val="00C40A00"/>
    <w:rsid w:val="00C414DB"/>
    <w:rsid w:val="00C41D51"/>
    <w:rsid w:val="00C42995"/>
    <w:rsid w:val="00C4311E"/>
    <w:rsid w:val="00C434AF"/>
    <w:rsid w:val="00C43E38"/>
    <w:rsid w:val="00C441CE"/>
    <w:rsid w:val="00C44A32"/>
    <w:rsid w:val="00C44FBD"/>
    <w:rsid w:val="00C45010"/>
    <w:rsid w:val="00C466D7"/>
    <w:rsid w:val="00C46B64"/>
    <w:rsid w:val="00C47207"/>
    <w:rsid w:val="00C511B1"/>
    <w:rsid w:val="00C52DD8"/>
    <w:rsid w:val="00C53415"/>
    <w:rsid w:val="00C53450"/>
    <w:rsid w:val="00C536B6"/>
    <w:rsid w:val="00C54D27"/>
    <w:rsid w:val="00C54EA8"/>
    <w:rsid w:val="00C55993"/>
    <w:rsid w:val="00C573A9"/>
    <w:rsid w:val="00C61DA6"/>
    <w:rsid w:val="00C623E5"/>
    <w:rsid w:val="00C62D16"/>
    <w:rsid w:val="00C63770"/>
    <w:rsid w:val="00C64D28"/>
    <w:rsid w:val="00C656A2"/>
    <w:rsid w:val="00C7162B"/>
    <w:rsid w:val="00C71642"/>
    <w:rsid w:val="00C72769"/>
    <w:rsid w:val="00C758A6"/>
    <w:rsid w:val="00C75DB0"/>
    <w:rsid w:val="00C75F3B"/>
    <w:rsid w:val="00C7649B"/>
    <w:rsid w:val="00C76F4B"/>
    <w:rsid w:val="00C772F5"/>
    <w:rsid w:val="00C811EA"/>
    <w:rsid w:val="00C815E3"/>
    <w:rsid w:val="00C84601"/>
    <w:rsid w:val="00C84A6A"/>
    <w:rsid w:val="00C86A74"/>
    <w:rsid w:val="00C8747E"/>
    <w:rsid w:val="00C87484"/>
    <w:rsid w:val="00C91E3B"/>
    <w:rsid w:val="00C92C64"/>
    <w:rsid w:val="00C92F2F"/>
    <w:rsid w:val="00C94189"/>
    <w:rsid w:val="00C951FD"/>
    <w:rsid w:val="00C9619A"/>
    <w:rsid w:val="00C962E8"/>
    <w:rsid w:val="00C9644C"/>
    <w:rsid w:val="00C96C65"/>
    <w:rsid w:val="00CA0588"/>
    <w:rsid w:val="00CA10EC"/>
    <w:rsid w:val="00CA5CA3"/>
    <w:rsid w:val="00CA649F"/>
    <w:rsid w:val="00CA6DD9"/>
    <w:rsid w:val="00CB005F"/>
    <w:rsid w:val="00CB0659"/>
    <w:rsid w:val="00CB08E8"/>
    <w:rsid w:val="00CB1068"/>
    <w:rsid w:val="00CB12A3"/>
    <w:rsid w:val="00CB1976"/>
    <w:rsid w:val="00CB26B7"/>
    <w:rsid w:val="00CB2CE8"/>
    <w:rsid w:val="00CB6512"/>
    <w:rsid w:val="00CB70EF"/>
    <w:rsid w:val="00CC0A3D"/>
    <w:rsid w:val="00CC0F1D"/>
    <w:rsid w:val="00CC2D5A"/>
    <w:rsid w:val="00CC399C"/>
    <w:rsid w:val="00CC4183"/>
    <w:rsid w:val="00CC4FBA"/>
    <w:rsid w:val="00CC58F5"/>
    <w:rsid w:val="00CC66AB"/>
    <w:rsid w:val="00CC70B8"/>
    <w:rsid w:val="00CC7783"/>
    <w:rsid w:val="00CC77F8"/>
    <w:rsid w:val="00CC7EEC"/>
    <w:rsid w:val="00CD1444"/>
    <w:rsid w:val="00CD2A38"/>
    <w:rsid w:val="00CD4EFA"/>
    <w:rsid w:val="00CD5024"/>
    <w:rsid w:val="00CD7102"/>
    <w:rsid w:val="00CE09A0"/>
    <w:rsid w:val="00CE1C18"/>
    <w:rsid w:val="00CE5747"/>
    <w:rsid w:val="00CE63E9"/>
    <w:rsid w:val="00CE6993"/>
    <w:rsid w:val="00CE6B1A"/>
    <w:rsid w:val="00CE72FE"/>
    <w:rsid w:val="00CE7710"/>
    <w:rsid w:val="00CF0B50"/>
    <w:rsid w:val="00CF2CDA"/>
    <w:rsid w:val="00CF320B"/>
    <w:rsid w:val="00CF3559"/>
    <w:rsid w:val="00CF45CE"/>
    <w:rsid w:val="00CF48B2"/>
    <w:rsid w:val="00D02064"/>
    <w:rsid w:val="00D024AD"/>
    <w:rsid w:val="00D039C3"/>
    <w:rsid w:val="00D03ECE"/>
    <w:rsid w:val="00D049EC"/>
    <w:rsid w:val="00D0597F"/>
    <w:rsid w:val="00D06007"/>
    <w:rsid w:val="00D06642"/>
    <w:rsid w:val="00D06965"/>
    <w:rsid w:val="00D07D0C"/>
    <w:rsid w:val="00D07E6D"/>
    <w:rsid w:val="00D10F4B"/>
    <w:rsid w:val="00D11D8C"/>
    <w:rsid w:val="00D1204B"/>
    <w:rsid w:val="00D12DE8"/>
    <w:rsid w:val="00D15982"/>
    <w:rsid w:val="00D15F2D"/>
    <w:rsid w:val="00D15F32"/>
    <w:rsid w:val="00D16511"/>
    <w:rsid w:val="00D176CD"/>
    <w:rsid w:val="00D17AB0"/>
    <w:rsid w:val="00D17E7C"/>
    <w:rsid w:val="00D2388C"/>
    <w:rsid w:val="00D239DF"/>
    <w:rsid w:val="00D246B6"/>
    <w:rsid w:val="00D246FA"/>
    <w:rsid w:val="00D250D8"/>
    <w:rsid w:val="00D25393"/>
    <w:rsid w:val="00D2702A"/>
    <w:rsid w:val="00D27855"/>
    <w:rsid w:val="00D279BD"/>
    <w:rsid w:val="00D27AC5"/>
    <w:rsid w:val="00D30696"/>
    <w:rsid w:val="00D30D55"/>
    <w:rsid w:val="00D32919"/>
    <w:rsid w:val="00D3348B"/>
    <w:rsid w:val="00D3450A"/>
    <w:rsid w:val="00D35985"/>
    <w:rsid w:val="00D36FD3"/>
    <w:rsid w:val="00D37557"/>
    <w:rsid w:val="00D37B4A"/>
    <w:rsid w:val="00D37B7D"/>
    <w:rsid w:val="00D40DEE"/>
    <w:rsid w:val="00D41274"/>
    <w:rsid w:val="00D41E50"/>
    <w:rsid w:val="00D42999"/>
    <w:rsid w:val="00D43B98"/>
    <w:rsid w:val="00D45B3E"/>
    <w:rsid w:val="00D51DF0"/>
    <w:rsid w:val="00D51DF4"/>
    <w:rsid w:val="00D52342"/>
    <w:rsid w:val="00D53487"/>
    <w:rsid w:val="00D5352E"/>
    <w:rsid w:val="00D5613E"/>
    <w:rsid w:val="00D56B6E"/>
    <w:rsid w:val="00D56F62"/>
    <w:rsid w:val="00D5772C"/>
    <w:rsid w:val="00D608B7"/>
    <w:rsid w:val="00D611DF"/>
    <w:rsid w:val="00D612EB"/>
    <w:rsid w:val="00D6151F"/>
    <w:rsid w:val="00D62159"/>
    <w:rsid w:val="00D622EA"/>
    <w:rsid w:val="00D62CF2"/>
    <w:rsid w:val="00D63413"/>
    <w:rsid w:val="00D643E4"/>
    <w:rsid w:val="00D6575A"/>
    <w:rsid w:val="00D6587E"/>
    <w:rsid w:val="00D67877"/>
    <w:rsid w:val="00D709A9"/>
    <w:rsid w:val="00D71108"/>
    <w:rsid w:val="00D711AD"/>
    <w:rsid w:val="00D7142A"/>
    <w:rsid w:val="00D73E46"/>
    <w:rsid w:val="00D77A21"/>
    <w:rsid w:val="00D8019F"/>
    <w:rsid w:val="00D805C5"/>
    <w:rsid w:val="00D80957"/>
    <w:rsid w:val="00D80BB7"/>
    <w:rsid w:val="00D83CFA"/>
    <w:rsid w:val="00D83F25"/>
    <w:rsid w:val="00D83FD7"/>
    <w:rsid w:val="00D8495F"/>
    <w:rsid w:val="00D863A7"/>
    <w:rsid w:val="00D91CBB"/>
    <w:rsid w:val="00D932C5"/>
    <w:rsid w:val="00D9371C"/>
    <w:rsid w:val="00D93B3A"/>
    <w:rsid w:val="00D95652"/>
    <w:rsid w:val="00D95A19"/>
    <w:rsid w:val="00D97431"/>
    <w:rsid w:val="00D978C8"/>
    <w:rsid w:val="00D97A9A"/>
    <w:rsid w:val="00D97D11"/>
    <w:rsid w:val="00DA0CE6"/>
    <w:rsid w:val="00DA2FEC"/>
    <w:rsid w:val="00DA3060"/>
    <w:rsid w:val="00DA3B79"/>
    <w:rsid w:val="00DA3F58"/>
    <w:rsid w:val="00DA6510"/>
    <w:rsid w:val="00DA748A"/>
    <w:rsid w:val="00DB020D"/>
    <w:rsid w:val="00DB04FC"/>
    <w:rsid w:val="00DB085C"/>
    <w:rsid w:val="00DB1DE8"/>
    <w:rsid w:val="00DB219C"/>
    <w:rsid w:val="00DB503B"/>
    <w:rsid w:val="00DB6BD4"/>
    <w:rsid w:val="00DB7105"/>
    <w:rsid w:val="00DB75DE"/>
    <w:rsid w:val="00DB7C99"/>
    <w:rsid w:val="00DC10C8"/>
    <w:rsid w:val="00DC162A"/>
    <w:rsid w:val="00DC2149"/>
    <w:rsid w:val="00DC28A3"/>
    <w:rsid w:val="00DC2CAF"/>
    <w:rsid w:val="00DC36D7"/>
    <w:rsid w:val="00DC43F2"/>
    <w:rsid w:val="00DC6E31"/>
    <w:rsid w:val="00DC7DDA"/>
    <w:rsid w:val="00DD1038"/>
    <w:rsid w:val="00DD179C"/>
    <w:rsid w:val="00DD2B2E"/>
    <w:rsid w:val="00DD543A"/>
    <w:rsid w:val="00DD5448"/>
    <w:rsid w:val="00DD638D"/>
    <w:rsid w:val="00DD731C"/>
    <w:rsid w:val="00DD77DF"/>
    <w:rsid w:val="00DE064B"/>
    <w:rsid w:val="00DE0B6E"/>
    <w:rsid w:val="00DE169E"/>
    <w:rsid w:val="00DE3E8C"/>
    <w:rsid w:val="00DE67B0"/>
    <w:rsid w:val="00DF031E"/>
    <w:rsid w:val="00DF05D4"/>
    <w:rsid w:val="00DF1DDF"/>
    <w:rsid w:val="00DF4572"/>
    <w:rsid w:val="00DF5D20"/>
    <w:rsid w:val="00DF7CAD"/>
    <w:rsid w:val="00E0059F"/>
    <w:rsid w:val="00E011ED"/>
    <w:rsid w:val="00E03117"/>
    <w:rsid w:val="00E04344"/>
    <w:rsid w:val="00E04881"/>
    <w:rsid w:val="00E056F2"/>
    <w:rsid w:val="00E0753B"/>
    <w:rsid w:val="00E07D90"/>
    <w:rsid w:val="00E122AC"/>
    <w:rsid w:val="00E1232D"/>
    <w:rsid w:val="00E136F8"/>
    <w:rsid w:val="00E1483D"/>
    <w:rsid w:val="00E15173"/>
    <w:rsid w:val="00E160ED"/>
    <w:rsid w:val="00E17674"/>
    <w:rsid w:val="00E17DC1"/>
    <w:rsid w:val="00E203BF"/>
    <w:rsid w:val="00E20580"/>
    <w:rsid w:val="00E20EFA"/>
    <w:rsid w:val="00E22114"/>
    <w:rsid w:val="00E222E4"/>
    <w:rsid w:val="00E22DEF"/>
    <w:rsid w:val="00E261AA"/>
    <w:rsid w:val="00E261D1"/>
    <w:rsid w:val="00E31EFE"/>
    <w:rsid w:val="00E32A7F"/>
    <w:rsid w:val="00E32E99"/>
    <w:rsid w:val="00E3468A"/>
    <w:rsid w:val="00E37716"/>
    <w:rsid w:val="00E3791B"/>
    <w:rsid w:val="00E37975"/>
    <w:rsid w:val="00E40DCA"/>
    <w:rsid w:val="00E40FAF"/>
    <w:rsid w:val="00E41074"/>
    <w:rsid w:val="00E4149D"/>
    <w:rsid w:val="00E41700"/>
    <w:rsid w:val="00E436F7"/>
    <w:rsid w:val="00E44908"/>
    <w:rsid w:val="00E454AC"/>
    <w:rsid w:val="00E46990"/>
    <w:rsid w:val="00E46D39"/>
    <w:rsid w:val="00E474CC"/>
    <w:rsid w:val="00E50C0B"/>
    <w:rsid w:val="00E51EDE"/>
    <w:rsid w:val="00E55146"/>
    <w:rsid w:val="00E57267"/>
    <w:rsid w:val="00E5795A"/>
    <w:rsid w:val="00E601FC"/>
    <w:rsid w:val="00E604C3"/>
    <w:rsid w:val="00E605FF"/>
    <w:rsid w:val="00E61018"/>
    <w:rsid w:val="00E62469"/>
    <w:rsid w:val="00E63970"/>
    <w:rsid w:val="00E63AE6"/>
    <w:rsid w:val="00E64A32"/>
    <w:rsid w:val="00E64E1A"/>
    <w:rsid w:val="00E64F0C"/>
    <w:rsid w:val="00E66213"/>
    <w:rsid w:val="00E670C5"/>
    <w:rsid w:val="00E72741"/>
    <w:rsid w:val="00E72B69"/>
    <w:rsid w:val="00E7643D"/>
    <w:rsid w:val="00E7765E"/>
    <w:rsid w:val="00E808C3"/>
    <w:rsid w:val="00E817CD"/>
    <w:rsid w:val="00E8366F"/>
    <w:rsid w:val="00E841A6"/>
    <w:rsid w:val="00E8423A"/>
    <w:rsid w:val="00E84F63"/>
    <w:rsid w:val="00E85851"/>
    <w:rsid w:val="00E85BA3"/>
    <w:rsid w:val="00E86409"/>
    <w:rsid w:val="00E86464"/>
    <w:rsid w:val="00E90742"/>
    <w:rsid w:val="00E90868"/>
    <w:rsid w:val="00E92178"/>
    <w:rsid w:val="00E9376E"/>
    <w:rsid w:val="00E9404E"/>
    <w:rsid w:val="00E9447D"/>
    <w:rsid w:val="00E95B94"/>
    <w:rsid w:val="00E95CB8"/>
    <w:rsid w:val="00EA200A"/>
    <w:rsid w:val="00EA2E35"/>
    <w:rsid w:val="00EA3BD4"/>
    <w:rsid w:val="00EA3FC5"/>
    <w:rsid w:val="00EA55FF"/>
    <w:rsid w:val="00EA5955"/>
    <w:rsid w:val="00EA7ECF"/>
    <w:rsid w:val="00EB1CAE"/>
    <w:rsid w:val="00EB4319"/>
    <w:rsid w:val="00EB5D56"/>
    <w:rsid w:val="00EB6310"/>
    <w:rsid w:val="00EB7ACB"/>
    <w:rsid w:val="00EB7D44"/>
    <w:rsid w:val="00EC0457"/>
    <w:rsid w:val="00EC0DDC"/>
    <w:rsid w:val="00EC1B12"/>
    <w:rsid w:val="00EC210E"/>
    <w:rsid w:val="00EC28AA"/>
    <w:rsid w:val="00EC2E9C"/>
    <w:rsid w:val="00EC2FC3"/>
    <w:rsid w:val="00EC434A"/>
    <w:rsid w:val="00EC5015"/>
    <w:rsid w:val="00EC6DA4"/>
    <w:rsid w:val="00EC73BE"/>
    <w:rsid w:val="00ED0200"/>
    <w:rsid w:val="00ED3EE4"/>
    <w:rsid w:val="00ED63C9"/>
    <w:rsid w:val="00EE0B50"/>
    <w:rsid w:val="00EE125D"/>
    <w:rsid w:val="00EE288F"/>
    <w:rsid w:val="00EE337B"/>
    <w:rsid w:val="00EE4205"/>
    <w:rsid w:val="00EE6B48"/>
    <w:rsid w:val="00EE73B7"/>
    <w:rsid w:val="00EE781F"/>
    <w:rsid w:val="00EF0094"/>
    <w:rsid w:val="00EF0E61"/>
    <w:rsid w:val="00EF1ADE"/>
    <w:rsid w:val="00EF1EE5"/>
    <w:rsid w:val="00EF3FA2"/>
    <w:rsid w:val="00EF4E34"/>
    <w:rsid w:val="00EF58CB"/>
    <w:rsid w:val="00EF7022"/>
    <w:rsid w:val="00F012BA"/>
    <w:rsid w:val="00F0298E"/>
    <w:rsid w:val="00F02B85"/>
    <w:rsid w:val="00F02FDA"/>
    <w:rsid w:val="00F03517"/>
    <w:rsid w:val="00F05730"/>
    <w:rsid w:val="00F05870"/>
    <w:rsid w:val="00F05BD7"/>
    <w:rsid w:val="00F1137F"/>
    <w:rsid w:val="00F12AD5"/>
    <w:rsid w:val="00F13B9C"/>
    <w:rsid w:val="00F1456B"/>
    <w:rsid w:val="00F157DF"/>
    <w:rsid w:val="00F16D24"/>
    <w:rsid w:val="00F17144"/>
    <w:rsid w:val="00F20215"/>
    <w:rsid w:val="00F23576"/>
    <w:rsid w:val="00F23A14"/>
    <w:rsid w:val="00F24ADC"/>
    <w:rsid w:val="00F253DB"/>
    <w:rsid w:val="00F25C8C"/>
    <w:rsid w:val="00F267C5"/>
    <w:rsid w:val="00F26926"/>
    <w:rsid w:val="00F271C7"/>
    <w:rsid w:val="00F276EC"/>
    <w:rsid w:val="00F31037"/>
    <w:rsid w:val="00F3156D"/>
    <w:rsid w:val="00F3207B"/>
    <w:rsid w:val="00F33113"/>
    <w:rsid w:val="00F34233"/>
    <w:rsid w:val="00F35DA5"/>
    <w:rsid w:val="00F36D1D"/>
    <w:rsid w:val="00F36E76"/>
    <w:rsid w:val="00F373A1"/>
    <w:rsid w:val="00F37750"/>
    <w:rsid w:val="00F40AF9"/>
    <w:rsid w:val="00F4122B"/>
    <w:rsid w:val="00F43DD0"/>
    <w:rsid w:val="00F45A5D"/>
    <w:rsid w:val="00F4635A"/>
    <w:rsid w:val="00F47574"/>
    <w:rsid w:val="00F50015"/>
    <w:rsid w:val="00F50419"/>
    <w:rsid w:val="00F50E89"/>
    <w:rsid w:val="00F51F27"/>
    <w:rsid w:val="00F52000"/>
    <w:rsid w:val="00F527BC"/>
    <w:rsid w:val="00F5293C"/>
    <w:rsid w:val="00F537BE"/>
    <w:rsid w:val="00F53C79"/>
    <w:rsid w:val="00F56278"/>
    <w:rsid w:val="00F60966"/>
    <w:rsid w:val="00F61F58"/>
    <w:rsid w:val="00F62118"/>
    <w:rsid w:val="00F6274C"/>
    <w:rsid w:val="00F63C92"/>
    <w:rsid w:val="00F646CC"/>
    <w:rsid w:val="00F6583F"/>
    <w:rsid w:val="00F672A3"/>
    <w:rsid w:val="00F67A1F"/>
    <w:rsid w:val="00F67C26"/>
    <w:rsid w:val="00F70918"/>
    <w:rsid w:val="00F719D7"/>
    <w:rsid w:val="00F72500"/>
    <w:rsid w:val="00F73302"/>
    <w:rsid w:val="00F75246"/>
    <w:rsid w:val="00F7646F"/>
    <w:rsid w:val="00F81F91"/>
    <w:rsid w:val="00F8256D"/>
    <w:rsid w:val="00F83177"/>
    <w:rsid w:val="00F85813"/>
    <w:rsid w:val="00F85923"/>
    <w:rsid w:val="00F87FE8"/>
    <w:rsid w:val="00F903ED"/>
    <w:rsid w:val="00F90566"/>
    <w:rsid w:val="00F92164"/>
    <w:rsid w:val="00F92960"/>
    <w:rsid w:val="00F965B2"/>
    <w:rsid w:val="00F96E5A"/>
    <w:rsid w:val="00F97F1F"/>
    <w:rsid w:val="00FA166D"/>
    <w:rsid w:val="00FA2332"/>
    <w:rsid w:val="00FA32F5"/>
    <w:rsid w:val="00FA4800"/>
    <w:rsid w:val="00FA50DA"/>
    <w:rsid w:val="00FA5252"/>
    <w:rsid w:val="00FA600F"/>
    <w:rsid w:val="00FA6ABD"/>
    <w:rsid w:val="00FA6D15"/>
    <w:rsid w:val="00FA73C4"/>
    <w:rsid w:val="00FA73C7"/>
    <w:rsid w:val="00FA7ABC"/>
    <w:rsid w:val="00FA7FCD"/>
    <w:rsid w:val="00FB2D44"/>
    <w:rsid w:val="00FB3DF9"/>
    <w:rsid w:val="00FB4041"/>
    <w:rsid w:val="00FB4EAA"/>
    <w:rsid w:val="00FB6193"/>
    <w:rsid w:val="00FB6488"/>
    <w:rsid w:val="00FC0084"/>
    <w:rsid w:val="00FC14D3"/>
    <w:rsid w:val="00FC1905"/>
    <w:rsid w:val="00FC2650"/>
    <w:rsid w:val="00FC5425"/>
    <w:rsid w:val="00FC5541"/>
    <w:rsid w:val="00FC58E1"/>
    <w:rsid w:val="00FC6A0B"/>
    <w:rsid w:val="00FC6D1C"/>
    <w:rsid w:val="00FD04BA"/>
    <w:rsid w:val="00FD0865"/>
    <w:rsid w:val="00FD0ADA"/>
    <w:rsid w:val="00FD211C"/>
    <w:rsid w:val="00FD37B0"/>
    <w:rsid w:val="00FD41ED"/>
    <w:rsid w:val="00FD47F8"/>
    <w:rsid w:val="00FD53DD"/>
    <w:rsid w:val="00FD6017"/>
    <w:rsid w:val="00FD6DC9"/>
    <w:rsid w:val="00FD6E3F"/>
    <w:rsid w:val="00FD784F"/>
    <w:rsid w:val="00FE0F2C"/>
    <w:rsid w:val="00FE1B24"/>
    <w:rsid w:val="00FE2D77"/>
    <w:rsid w:val="00FE34EB"/>
    <w:rsid w:val="00FE3806"/>
    <w:rsid w:val="00FE46C4"/>
    <w:rsid w:val="00FE5CD5"/>
    <w:rsid w:val="00FE654D"/>
    <w:rsid w:val="00FE6DCA"/>
    <w:rsid w:val="00FE7B52"/>
    <w:rsid w:val="00FF256A"/>
    <w:rsid w:val="00FF2EB4"/>
    <w:rsid w:val="00FF3230"/>
    <w:rsid w:val="00FF37E3"/>
    <w:rsid w:val="00FF49AB"/>
    <w:rsid w:val="00FF678D"/>
    <w:rsid w:val="00FF6D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15:docId w15:val="{0E92D409-52E5-4AB8-A638-5908590BBB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qFormat="1"/>
    <w:lsdException w:name="heading 4"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Titlu1">
    <w:name w:val="heading 1"/>
    <w:basedOn w:val="Normal"/>
    <w:next w:val="Normal"/>
    <w:link w:val="Titlu1Caracter"/>
    <w:uiPriority w:val="99"/>
    <w:qFormat/>
    <w:rsid w:val="00FB4041"/>
    <w:pPr>
      <w:keepNext/>
      <w:keepLines/>
      <w:spacing w:before="240" w:after="0"/>
      <w:outlineLvl w:val="0"/>
    </w:pPr>
    <w:rPr>
      <w:rFonts w:ascii="Cambria" w:eastAsia="Times New Roman" w:hAnsi="Cambria"/>
      <w:color w:val="365F91"/>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9"/>
    <w:qFormat/>
    <w:rsid w:val="00EC2FC3"/>
    <w:pPr>
      <w:keepNext/>
      <w:keepLines/>
      <w:spacing w:before="40" w:after="0"/>
      <w:outlineLvl w:val="2"/>
    </w:pPr>
    <w:rPr>
      <w:rFonts w:ascii="Cambria" w:eastAsia="Times New Roman" w:hAnsi="Cambria"/>
      <w:color w:val="243F60"/>
      <w:sz w:val="24"/>
      <w:szCs w:val="24"/>
    </w:rPr>
  </w:style>
  <w:style w:type="paragraph" w:styleId="Titlu4">
    <w:name w:val="heading 4"/>
    <w:basedOn w:val="Normal"/>
    <w:next w:val="Normal"/>
    <w:link w:val="Titlu4Caracter"/>
    <w:uiPriority w:val="99"/>
    <w:qFormat/>
    <w:rsid w:val="007C3080"/>
    <w:pPr>
      <w:keepNext/>
      <w:spacing w:before="240" w:after="60"/>
      <w:outlineLvl w:val="3"/>
    </w:pPr>
    <w:rPr>
      <w:rFonts w:ascii="Times New Roman" w:hAnsi="Times New Roman"/>
      <w:b/>
      <w:bCs/>
      <w:sz w:val="28"/>
      <w:szCs w:val="28"/>
    </w:rPr>
  </w:style>
  <w:style w:type="paragraph" w:styleId="Titlu9">
    <w:name w:val="heading 9"/>
    <w:basedOn w:val="Normal"/>
    <w:next w:val="Normal"/>
    <w:link w:val="Titlu9Caracte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FB4041"/>
    <w:rPr>
      <w:rFonts w:ascii="Cambria" w:hAnsi="Cambria" w:cs="Times New Roman"/>
      <w:color w:val="365F91"/>
      <w:sz w:val="32"/>
      <w:szCs w:val="32"/>
    </w:rPr>
  </w:style>
  <w:style w:type="character" w:customStyle="1" w:styleId="Titlu2Caracter">
    <w:name w:val="Titlu 2 Caracter"/>
    <w:link w:val="Titlu2"/>
    <w:locked/>
    <w:rsid w:val="000331B2"/>
    <w:rPr>
      <w:rFonts w:ascii="Calibri Light" w:eastAsia="Times New Roman" w:hAnsi="Calibri Light" w:cs="font202"/>
      <w:color w:val="2E74B5"/>
      <w:sz w:val="26"/>
      <w:szCs w:val="26"/>
      <w:lang w:val="ro-RO" w:eastAsia="ar-SA"/>
    </w:rPr>
  </w:style>
  <w:style w:type="character" w:customStyle="1" w:styleId="Titlu3Caracter">
    <w:name w:val="Titlu 3 Caracter"/>
    <w:link w:val="Titlu3"/>
    <w:uiPriority w:val="99"/>
    <w:locked/>
    <w:rsid w:val="00EC2FC3"/>
    <w:rPr>
      <w:rFonts w:ascii="Cambria" w:hAnsi="Cambria" w:cs="Times New Roman"/>
      <w:color w:val="243F60"/>
      <w:sz w:val="24"/>
      <w:szCs w:val="24"/>
    </w:rPr>
  </w:style>
  <w:style w:type="character" w:customStyle="1" w:styleId="Titlu4Caracter">
    <w:name w:val="Titlu 4 Caracter"/>
    <w:link w:val="Titlu4"/>
    <w:uiPriority w:val="99"/>
    <w:semiHidden/>
    <w:locked/>
    <w:rsid w:val="0041261A"/>
    <w:rPr>
      <w:rFonts w:ascii="Calibri" w:hAnsi="Calibri" w:cs="Times New Roman"/>
      <w:b/>
      <w:bCs/>
      <w:sz w:val="28"/>
      <w:szCs w:val="28"/>
      <w:lang w:val="ro-RO"/>
    </w:rPr>
  </w:style>
  <w:style w:type="character" w:customStyle="1" w:styleId="Titlu9Caracter">
    <w:name w:val="Titlu 9 Caracter"/>
    <w:link w:val="Titlu9"/>
    <w:uiPriority w:val="99"/>
    <w:semiHidden/>
    <w:locked/>
    <w:rsid w:val="00B51EBF"/>
    <w:rPr>
      <w:rFonts w:ascii="Cambria" w:hAnsi="Cambria" w:cs="Times New Roman"/>
      <w:i/>
      <w:iCs/>
      <w:color w:val="404040"/>
      <w:sz w:val="20"/>
      <w:szCs w:val="20"/>
    </w:rPr>
  </w:style>
  <w:style w:type="paragraph" w:styleId="TextnBalon">
    <w:name w:val="Balloon Text"/>
    <w:basedOn w:val="Normal"/>
    <w:link w:val="TextnBalonCaracter"/>
    <w:uiPriority w:val="99"/>
    <w:semiHidden/>
    <w:rsid w:val="009F7C51"/>
    <w:pPr>
      <w:spacing w:after="0" w:line="240" w:lineRule="auto"/>
    </w:pPr>
    <w:rPr>
      <w:rFonts w:ascii="Tahoma" w:hAnsi="Tahoma" w:cs="Tahoma"/>
      <w:sz w:val="16"/>
      <w:szCs w:val="16"/>
    </w:rPr>
  </w:style>
  <w:style w:type="character" w:customStyle="1" w:styleId="TextnBalonCaracter">
    <w:name w:val="Text în Balon Caracter"/>
    <w:link w:val="TextnBalon"/>
    <w:uiPriority w:val="99"/>
    <w:semiHidden/>
    <w:locked/>
    <w:rsid w:val="009F7C51"/>
    <w:rPr>
      <w:rFonts w:ascii="Tahoma" w:hAnsi="Tahoma" w:cs="Tahoma"/>
      <w:sz w:val="16"/>
      <w:szCs w:val="16"/>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Referinnotdesubsol">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0331B2"/>
    <w:rPr>
      <w:rFonts w:ascii="PF Square Sans Pro Medium" w:hAnsi="PF Square Sans Pro Medium" w:cs="PF Square Sans Pro Medium"/>
      <w:color w:val="000000"/>
      <w:sz w:val="20"/>
      <w:szCs w:val="20"/>
      <w:lang w:eastAsia="ar-SA" w:bidi="ar-SA"/>
    </w:rPr>
  </w:style>
  <w:style w:type="paragraph" w:styleId="Corptext">
    <w:name w:val="Body Text"/>
    <w:basedOn w:val="Normal"/>
    <w:link w:val="CorptextCaracter"/>
    <w:uiPriority w:val="99"/>
    <w:rsid w:val="000331B2"/>
    <w:pPr>
      <w:spacing w:after="120"/>
    </w:pPr>
  </w:style>
  <w:style w:type="character" w:customStyle="1" w:styleId="CorptextCaracter">
    <w:name w:val="Corp text Caracter"/>
    <w:link w:val="Corp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link w:val="Antet"/>
    <w:uiPriority w:val="99"/>
    <w:locked/>
    <w:rsid w:val="00A4297D"/>
    <w:rPr>
      <w:rFonts w:ascii="PF Square Sans Pro Medium" w:hAnsi="PF Square Sans Pro Medium" w:cs="PF Square Sans Pro Medium"/>
      <w:color w:val="000000"/>
      <w:sz w:val="24"/>
      <w:szCs w:val="24"/>
      <w:lang w:eastAsia="ar-SA" w:bidi="ar-SA"/>
    </w:rPr>
  </w:style>
  <w:style w:type="paragraph" w:styleId="Subsol">
    <w:name w:val="footer"/>
    <w:basedOn w:val="Normal"/>
    <w:link w:val="Subsol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link w:val="Subsol"/>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itlucuprins">
    <w:name w:val="TOC Heading"/>
    <w:basedOn w:val="Titlu1"/>
    <w:next w:val="Normal"/>
    <w:uiPriority w:val="99"/>
    <w:qFormat/>
    <w:rsid w:val="00470272"/>
    <w:pPr>
      <w:spacing w:before="480"/>
      <w:outlineLvl w:val="9"/>
    </w:pPr>
    <w:rPr>
      <w:b/>
      <w:bCs/>
      <w:sz w:val="28"/>
      <w:szCs w:val="28"/>
      <w:lang w:eastAsia="ro-RO"/>
    </w:rPr>
  </w:style>
  <w:style w:type="paragraph" w:styleId="Cuprins1">
    <w:name w:val="toc 1"/>
    <w:basedOn w:val="Normal"/>
    <w:next w:val="Normal"/>
    <w:autoRedefine/>
    <w:uiPriority w:val="39"/>
    <w:rsid w:val="00470272"/>
    <w:pPr>
      <w:spacing w:after="100"/>
    </w:pPr>
  </w:style>
  <w:style w:type="paragraph" w:styleId="Cuprins2">
    <w:name w:val="toc 2"/>
    <w:basedOn w:val="Normal"/>
    <w:next w:val="Normal"/>
    <w:autoRedefine/>
    <w:uiPriority w:val="39"/>
    <w:rsid w:val="00470272"/>
    <w:pPr>
      <w:spacing w:after="100"/>
      <w:ind w:left="220"/>
    </w:pPr>
  </w:style>
  <w:style w:type="paragraph" w:styleId="Cuprins3">
    <w:name w:val="toc 3"/>
    <w:basedOn w:val="Normal"/>
    <w:next w:val="Normal"/>
    <w:autoRedefine/>
    <w:uiPriority w:val="39"/>
    <w:rsid w:val="00470272"/>
    <w:pPr>
      <w:spacing w:after="100"/>
      <w:ind w:left="440"/>
    </w:pPr>
  </w:style>
  <w:style w:type="character" w:styleId="Referincomentariu">
    <w:name w:val="annotation reference"/>
    <w:uiPriority w:val="99"/>
    <w:semiHidden/>
    <w:rsid w:val="00CB1976"/>
    <w:rPr>
      <w:rFonts w:cs="Times New Roman"/>
      <w:sz w:val="16"/>
      <w:szCs w:val="16"/>
    </w:rPr>
  </w:style>
  <w:style w:type="paragraph" w:styleId="Textcomentariu">
    <w:name w:val="annotation text"/>
    <w:basedOn w:val="Normal"/>
    <w:link w:val="TextcomentariuCaracter"/>
    <w:uiPriority w:val="99"/>
    <w:semiHidden/>
    <w:rsid w:val="00CB1976"/>
    <w:pPr>
      <w:spacing w:line="240" w:lineRule="auto"/>
    </w:pPr>
    <w:rPr>
      <w:sz w:val="20"/>
      <w:szCs w:val="20"/>
    </w:rPr>
  </w:style>
  <w:style w:type="character" w:customStyle="1" w:styleId="TextcomentariuCaracter">
    <w:name w:val="Text comentariu Caracter"/>
    <w:link w:val="Textcomentariu"/>
    <w:uiPriority w:val="99"/>
    <w:semiHidden/>
    <w:locked/>
    <w:rsid w:val="00CB1976"/>
    <w:rPr>
      <w:rFonts w:cs="Times New Roman"/>
      <w:sz w:val="20"/>
      <w:szCs w:val="20"/>
    </w:rPr>
  </w:style>
  <w:style w:type="paragraph" w:styleId="SubiectComentariu">
    <w:name w:val="annotation subject"/>
    <w:basedOn w:val="Textcomentariu"/>
    <w:next w:val="Textcomentariu"/>
    <w:link w:val="SubiectComentariuCaracter"/>
    <w:uiPriority w:val="99"/>
    <w:semiHidden/>
    <w:rsid w:val="00CB1976"/>
    <w:rPr>
      <w:b/>
      <w:bCs/>
    </w:rPr>
  </w:style>
  <w:style w:type="character" w:customStyle="1" w:styleId="SubiectComentariuCaracter">
    <w:name w:val="Subiect Comentariu Caracter"/>
    <w:link w:val="SubiectComentariu"/>
    <w:uiPriority w:val="99"/>
    <w:semiHidden/>
    <w:locked/>
    <w:rsid w:val="00CB1976"/>
    <w:rPr>
      <w:rFonts w:cs="Times New Roman"/>
      <w:b/>
      <w:bCs/>
      <w:sz w:val="20"/>
      <w:szCs w:val="20"/>
    </w:rPr>
  </w:style>
  <w:style w:type="table" w:styleId="Tabelgril">
    <w:name w:val="Table Grid"/>
    <w:basedOn w:val="Tabel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zuire">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Fontdeparagrafimplicit"/>
    <w:rsid w:val="007509FF"/>
  </w:style>
  <w:style w:type="character" w:styleId="Robust">
    <w:name w:val="Strong"/>
    <w:basedOn w:val="Fontdeparagrafimplicit"/>
    <w:uiPriority w:val="22"/>
    <w:qFormat/>
    <w:rsid w:val="007509FF"/>
    <w:rPr>
      <w:b/>
      <w:bCs/>
    </w:rPr>
  </w:style>
  <w:style w:type="paragraph" w:styleId="Textnotdefinal">
    <w:name w:val="endnote text"/>
    <w:basedOn w:val="Normal"/>
    <w:link w:val="TextnotdefinalCaracter"/>
    <w:uiPriority w:val="99"/>
    <w:semiHidden/>
    <w:unhideWhenUsed/>
    <w:locked/>
    <w:rsid w:val="00F012BA"/>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012BA"/>
    <w:rPr>
      <w:lang w:val="ro-RO"/>
    </w:rPr>
  </w:style>
  <w:style w:type="character" w:styleId="Referinnotdefinal">
    <w:name w:val="endnote reference"/>
    <w:basedOn w:val="Fontdeparagrafimplicit"/>
    <w:uiPriority w:val="99"/>
    <w:semiHidden/>
    <w:unhideWhenUsed/>
    <w:locked/>
    <w:rsid w:val="00F012BA"/>
    <w:rPr>
      <w:vertAlign w:val="superscript"/>
    </w:rPr>
  </w:style>
  <w:style w:type="paragraph" w:customStyle="1" w:styleId="Text2">
    <w:name w:val="Text 2"/>
    <w:basedOn w:val="Normal"/>
    <w:rsid w:val="00E8423A"/>
    <w:pPr>
      <w:spacing w:before="60" w:after="60" w:line="240" w:lineRule="auto"/>
      <w:ind w:left="1417"/>
    </w:pPr>
    <w:rPr>
      <w:rFonts w:ascii="Times New Roman" w:eastAsia="Times New Roman" w:hAnsi="Times New Roman"/>
      <w:sz w:val="24"/>
      <w:szCs w:val="24"/>
      <w:lang w:val="en-GB"/>
    </w:rPr>
  </w:style>
  <w:style w:type="paragraph" w:styleId="Textsimplu">
    <w:name w:val="Plain Text"/>
    <w:basedOn w:val="Normal"/>
    <w:link w:val="TextsimpluCaracter"/>
    <w:uiPriority w:val="99"/>
    <w:semiHidden/>
    <w:unhideWhenUsed/>
    <w:locked/>
    <w:rsid w:val="00254829"/>
    <w:pPr>
      <w:spacing w:after="0" w:line="240" w:lineRule="auto"/>
    </w:pPr>
    <w:rPr>
      <w:rFonts w:eastAsiaTheme="minorHAnsi" w:cstheme="minorBidi"/>
      <w:szCs w:val="21"/>
    </w:rPr>
  </w:style>
  <w:style w:type="character" w:customStyle="1" w:styleId="TextsimpluCaracter">
    <w:name w:val="Text simplu Caracter"/>
    <w:basedOn w:val="Fontdeparagrafimplicit"/>
    <w:link w:val="Textsimplu"/>
    <w:uiPriority w:val="99"/>
    <w:semiHidden/>
    <w:rsid w:val="00254829"/>
    <w:rPr>
      <w:rFonts w:eastAsiaTheme="minorHAnsi" w:cstheme="minorBidi"/>
      <w:sz w:val="22"/>
      <w:szCs w:val="21"/>
      <w:lang w:val="ro-RO"/>
    </w:rPr>
  </w:style>
  <w:style w:type="table" w:customStyle="1" w:styleId="Tabelgril1">
    <w:name w:val="Tabel grilă1"/>
    <w:basedOn w:val="TabelNormal"/>
    <w:next w:val="Tabelgril"/>
    <w:uiPriority w:val="39"/>
    <w:locked/>
    <w:rsid w:val="00691987"/>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Fontdeparagrafimplicit"/>
    <w:uiPriority w:val="99"/>
    <w:rsid w:val="00D5772C"/>
  </w:style>
  <w:style w:type="paragraph" w:customStyle="1" w:styleId="Default">
    <w:name w:val="Default"/>
    <w:uiPriority w:val="99"/>
    <w:rsid w:val="00D5772C"/>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D577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0462828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380712111">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764494088">
      <w:bodyDiv w:val="1"/>
      <w:marLeft w:val="0"/>
      <w:marRight w:val="0"/>
      <w:marTop w:val="0"/>
      <w:marBottom w:val="0"/>
      <w:divBdr>
        <w:top w:val="none" w:sz="0" w:space="0" w:color="auto"/>
        <w:left w:val="none" w:sz="0" w:space="0" w:color="auto"/>
        <w:bottom w:val="none" w:sz="0" w:space="0" w:color="auto"/>
        <w:right w:val="none" w:sz="0" w:space="0" w:color="auto"/>
      </w:divBdr>
    </w:div>
    <w:div w:id="769007202">
      <w:bodyDiv w:val="1"/>
      <w:marLeft w:val="0"/>
      <w:marRight w:val="0"/>
      <w:marTop w:val="0"/>
      <w:marBottom w:val="0"/>
      <w:divBdr>
        <w:top w:val="none" w:sz="0" w:space="0" w:color="auto"/>
        <w:left w:val="none" w:sz="0" w:space="0" w:color="auto"/>
        <w:bottom w:val="none" w:sz="0" w:space="0" w:color="auto"/>
        <w:right w:val="none" w:sz="0" w:space="0" w:color="auto"/>
      </w:divBdr>
    </w:div>
    <w:div w:id="845480219">
      <w:bodyDiv w:val="1"/>
      <w:marLeft w:val="0"/>
      <w:marRight w:val="0"/>
      <w:marTop w:val="0"/>
      <w:marBottom w:val="0"/>
      <w:divBdr>
        <w:top w:val="none" w:sz="0" w:space="0" w:color="auto"/>
        <w:left w:val="none" w:sz="0" w:space="0" w:color="auto"/>
        <w:bottom w:val="none" w:sz="0" w:space="0" w:color="auto"/>
        <w:right w:val="none" w:sz="0" w:space="0" w:color="auto"/>
      </w:divBdr>
    </w:div>
    <w:div w:id="942540694">
      <w:bodyDiv w:val="1"/>
      <w:marLeft w:val="0"/>
      <w:marRight w:val="0"/>
      <w:marTop w:val="0"/>
      <w:marBottom w:val="0"/>
      <w:divBdr>
        <w:top w:val="none" w:sz="0" w:space="0" w:color="auto"/>
        <w:left w:val="none" w:sz="0" w:space="0" w:color="auto"/>
        <w:bottom w:val="none" w:sz="0" w:space="0" w:color="auto"/>
        <w:right w:val="none" w:sz="0" w:space="0" w:color="auto"/>
      </w:divBdr>
    </w:div>
    <w:div w:id="972562549">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478843142">
      <w:bodyDiv w:val="1"/>
      <w:marLeft w:val="0"/>
      <w:marRight w:val="0"/>
      <w:marTop w:val="0"/>
      <w:marBottom w:val="0"/>
      <w:divBdr>
        <w:top w:val="none" w:sz="0" w:space="0" w:color="auto"/>
        <w:left w:val="none" w:sz="0" w:space="0" w:color="auto"/>
        <w:bottom w:val="none" w:sz="0" w:space="0" w:color="auto"/>
        <w:right w:val="none" w:sz="0" w:space="0" w:color="auto"/>
      </w:divBdr>
    </w:div>
    <w:div w:id="1658529029">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707483078">
      <w:bodyDiv w:val="1"/>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09729845">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06398656">
      <w:bodyDiv w:val="1"/>
      <w:marLeft w:val="0"/>
      <w:marRight w:val="0"/>
      <w:marTop w:val="0"/>
      <w:marBottom w:val="0"/>
      <w:divBdr>
        <w:top w:val="none" w:sz="0" w:space="0" w:color="auto"/>
        <w:left w:val="none" w:sz="0" w:space="0" w:color="auto"/>
        <w:bottom w:val="none" w:sz="0" w:space="0" w:color="auto"/>
        <w:right w:val="none" w:sz="0" w:space="0" w:color="auto"/>
      </w:divBdr>
    </w:div>
    <w:div w:id="2113012680">
      <w:bodyDiv w:val="1"/>
      <w:marLeft w:val="0"/>
      <w:marRight w:val="0"/>
      <w:marTop w:val="0"/>
      <w:marBottom w:val="0"/>
      <w:divBdr>
        <w:top w:val="none" w:sz="0" w:space="0" w:color="auto"/>
        <w:left w:val="none" w:sz="0" w:space="0" w:color="auto"/>
        <w:bottom w:val="none" w:sz="0" w:space="0" w:color="auto"/>
        <w:right w:val="none" w:sz="0" w:space="0" w:color="auto"/>
      </w:divBdr>
    </w:div>
    <w:div w:id="2132552155">
      <w:bodyDiv w:val="1"/>
      <w:marLeft w:val="0"/>
      <w:marRight w:val="0"/>
      <w:marTop w:val="0"/>
      <w:marBottom w:val="0"/>
      <w:divBdr>
        <w:top w:val="none" w:sz="0" w:space="0" w:color="auto"/>
        <w:left w:val="none" w:sz="0" w:space="0" w:color="auto"/>
        <w:bottom w:val="none" w:sz="0" w:space="0" w:color="auto"/>
        <w:right w:val="none" w:sz="0" w:space="0" w:color="auto"/>
      </w:divBdr>
    </w:div>
    <w:div w:id="2141461714">
      <w:bodyDiv w:val="1"/>
      <w:marLeft w:val="0"/>
      <w:marRight w:val="0"/>
      <w:marTop w:val="0"/>
      <w:marBottom w:val="0"/>
      <w:divBdr>
        <w:top w:val="none" w:sz="0" w:space="0" w:color="auto"/>
        <w:left w:val="none" w:sz="0" w:space="0" w:color="auto"/>
        <w:bottom w:val="none" w:sz="0" w:space="0" w:color="auto"/>
        <w:right w:val="none" w:sz="0" w:space="0" w:color="auto"/>
      </w:divBdr>
    </w:div>
    <w:div w:id="2142535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ec.europa.eu/budget/contracts_grants/info_contracts/inforeuro/index_en.cfm"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fonduri-ue.ro/orientari-beneficiari"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cedefop.europa.eu/en/publications-and-resources/country-reports/romania-skills-forecasts-202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7E8FB0-821D-42DC-ABB6-7CE274975D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27</Pages>
  <Words>9859</Words>
  <Characters>56198</Characters>
  <Application>Microsoft Office Word</Application>
  <DocSecurity>0</DocSecurity>
  <Lines>468</Lines>
  <Paragraphs>131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65926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Elena Roxana Ivanescu</dc:creator>
  <cp:lastModifiedBy>daniela.badea</cp:lastModifiedBy>
  <cp:revision>118</cp:revision>
  <cp:lastPrinted>2017-05-18T07:20:00Z</cp:lastPrinted>
  <dcterms:created xsi:type="dcterms:W3CDTF">2017-05-31T11:49:00Z</dcterms:created>
  <dcterms:modified xsi:type="dcterms:W3CDTF">2017-07-06T14:00:00Z</dcterms:modified>
</cp:coreProperties>
</file>